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A033D" w:rsidRDefault="003A033D">
      <w:pPr>
        <w:pStyle w:val="TextosemFormatao1"/>
        <w:spacing w:after="28"/>
        <w:jc w:val="center"/>
        <w:rPr>
          <w:rFonts w:ascii="Times New Roman" w:hAnsi="Times New Roman" w:cs="Times New Roman"/>
          <w:b/>
          <w:bCs/>
          <w:sz w:val="24"/>
          <w:szCs w:val="24"/>
        </w:rPr>
      </w:pPr>
    </w:p>
    <w:p w:rsidR="003A033D" w:rsidRDefault="003A033D">
      <w:pPr>
        <w:pStyle w:val="TextosemFormatao1"/>
        <w:spacing w:after="28"/>
        <w:jc w:val="center"/>
        <w:rPr>
          <w:rFonts w:ascii="Times New Roman" w:hAnsi="Times New Roman" w:cs="Times New Roman"/>
          <w:b/>
          <w:bCs/>
          <w:sz w:val="24"/>
          <w:szCs w:val="24"/>
        </w:rPr>
      </w:pPr>
    </w:p>
    <w:p w:rsidR="003A033D" w:rsidRDefault="003A033D">
      <w:pPr>
        <w:pStyle w:val="TextosemFormatao1"/>
        <w:spacing w:after="28"/>
        <w:jc w:val="center"/>
        <w:rPr>
          <w:rFonts w:ascii="Times New Roman" w:hAnsi="Times New Roman" w:cs="Times New Roman"/>
          <w:b/>
          <w:bCs/>
          <w:sz w:val="24"/>
          <w:szCs w:val="24"/>
        </w:rPr>
      </w:pPr>
    </w:p>
    <w:p w:rsidR="003A033D" w:rsidRDefault="003A033D">
      <w:pPr>
        <w:pStyle w:val="TextosemFormatao1"/>
        <w:spacing w:after="28"/>
        <w:jc w:val="center"/>
        <w:rPr>
          <w:rFonts w:ascii="Times New Roman" w:hAnsi="Times New Roman" w:cs="Times New Roman"/>
          <w:b/>
          <w:bCs/>
          <w:sz w:val="24"/>
          <w:szCs w:val="24"/>
        </w:rPr>
      </w:pPr>
    </w:p>
    <w:p w:rsidR="003A033D" w:rsidRDefault="003A033D">
      <w:pPr>
        <w:pStyle w:val="TextosemFormatao1"/>
        <w:spacing w:after="28"/>
        <w:jc w:val="center"/>
        <w:rPr>
          <w:rFonts w:ascii="Times New Roman" w:hAnsi="Times New Roman" w:cs="Times New Roman"/>
          <w:b/>
          <w:bCs/>
          <w:sz w:val="24"/>
          <w:szCs w:val="24"/>
        </w:rPr>
      </w:pPr>
    </w:p>
    <w:p w:rsidR="003A033D" w:rsidRDefault="003A033D">
      <w:pPr>
        <w:pStyle w:val="TextosemFormatao1"/>
        <w:spacing w:after="28"/>
        <w:jc w:val="center"/>
        <w:rPr>
          <w:rFonts w:ascii="Times New Roman" w:hAnsi="Times New Roman" w:cs="Times New Roman"/>
          <w:b/>
          <w:bCs/>
          <w:sz w:val="24"/>
          <w:szCs w:val="24"/>
        </w:rPr>
      </w:pPr>
    </w:p>
    <w:p w:rsidR="003A033D" w:rsidRDefault="003A033D">
      <w:pPr>
        <w:pStyle w:val="TextosemFormatao1"/>
        <w:spacing w:after="28"/>
        <w:jc w:val="center"/>
        <w:rPr>
          <w:rFonts w:ascii="Times New Roman" w:hAnsi="Times New Roman" w:cs="Times New Roman"/>
          <w:b/>
          <w:bCs/>
          <w:sz w:val="24"/>
          <w:szCs w:val="24"/>
        </w:rPr>
      </w:pPr>
    </w:p>
    <w:p w:rsidR="003A033D" w:rsidRDefault="003A033D">
      <w:pPr>
        <w:pStyle w:val="TextosemFormatao1"/>
        <w:spacing w:after="28"/>
        <w:jc w:val="center"/>
        <w:rPr>
          <w:rFonts w:ascii="Times New Roman" w:hAnsi="Times New Roman" w:cs="Times New Roman"/>
          <w:b/>
          <w:bCs/>
          <w:sz w:val="24"/>
          <w:szCs w:val="24"/>
        </w:rPr>
      </w:pPr>
    </w:p>
    <w:p w:rsidR="003A033D" w:rsidRDefault="003A033D">
      <w:pPr>
        <w:pStyle w:val="TextosemFormatao1"/>
        <w:spacing w:after="28"/>
        <w:jc w:val="center"/>
        <w:rPr>
          <w:rFonts w:ascii="Times New Roman" w:hAnsi="Times New Roman" w:cs="Times New Roman"/>
          <w:b/>
          <w:bCs/>
          <w:sz w:val="28"/>
          <w:szCs w:val="28"/>
        </w:rPr>
      </w:pPr>
      <w:r>
        <w:rPr>
          <w:rFonts w:ascii="Times New Roman" w:hAnsi="Times New Roman" w:cs="Times New Roman"/>
          <w:b/>
          <w:bCs/>
          <w:sz w:val="28"/>
          <w:szCs w:val="28"/>
        </w:rPr>
        <w:t>TERMOS DE REFERÊNCIA</w:t>
      </w:r>
    </w:p>
    <w:p w:rsidR="003A033D" w:rsidRDefault="003A033D">
      <w:pPr>
        <w:pStyle w:val="TextosemFormatao1"/>
        <w:spacing w:after="28"/>
        <w:jc w:val="center"/>
        <w:rPr>
          <w:rFonts w:ascii="Times New Roman" w:hAnsi="Times New Roman" w:cs="Times New Roman"/>
          <w:b/>
          <w:bCs/>
          <w:sz w:val="24"/>
          <w:szCs w:val="24"/>
        </w:rPr>
      </w:pPr>
    </w:p>
    <w:p w:rsidR="003A033D" w:rsidRDefault="003A033D">
      <w:pPr>
        <w:pStyle w:val="TextosemFormatao1"/>
        <w:spacing w:after="28"/>
        <w:jc w:val="center"/>
        <w:rPr>
          <w:rFonts w:ascii="Times New Roman" w:hAnsi="Times New Roman" w:cs="Times New Roman"/>
          <w:b/>
          <w:bCs/>
          <w:sz w:val="24"/>
          <w:szCs w:val="24"/>
        </w:rPr>
      </w:pPr>
    </w:p>
    <w:p w:rsidR="003A033D" w:rsidRDefault="003A033D">
      <w:pPr>
        <w:pStyle w:val="TextosemFormatao1"/>
        <w:spacing w:after="28"/>
        <w:jc w:val="center"/>
        <w:rPr>
          <w:rFonts w:ascii="Times New Roman" w:hAnsi="Times New Roman" w:cs="Times New Roman"/>
          <w:b/>
          <w:bCs/>
          <w:sz w:val="24"/>
          <w:szCs w:val="24"/>
        </w:rPr>
      </w:pPr>
    </w:p>
    <w:p w:rsidR="003A033D" w:rsidRDefault="003A033D">
      <w:pPr>
        <w:pStyle w:val="TextosemFormatao1"/>
        <w:spacing w:after="28"/>
        <w:jc w:val="center"/>
        <w:rPr>
          <w:rFonts w:ascii="Times New Roman" w:hAnsi="Times New Roman" w:cs="Times New Roman"/>
          <w:b/>
          <w:bCs/>
          <w:sz w:val="24"/>
          <w:szCs w:val="24"/>
        </w:rPr>
      </w:pPr>
    </w:p>
    <w:p w:rsidR="003A033D" w:rsidRDefault="003A033D">
      <w:pPr>
        <w:pStyle w:val="TextosemFormatao1"/>
        <w:spacing w:after="28"/>
        <w:jc w:val="center"/>
        <w:rPr>
          <w:rFonts w:ascii="Times New Roman" w:hAnsi="Times New Roman" w:cs="Times New Roman"/>
          <w:b/>
          <w:bCs/>
          <w:sz w:val="24"/>
          <w:szCs w:val="24"/>
        </w:rPr>
      </w:pPr>
    </w:p>
    <w:p w:rsidR="003A033D" w:rsidRDefault="003A033D">
      <w:pPr>
        <w:pStyle w:val="TextosemFormatao1"/>
        <w:spacing w:after="28"/>
        <w:jc w:val="center"/>
        <w:rPr>
          <w:rFonts w:ascii="Times New Roman" w:hAnsi="Times New Roman" w:cs="Times New Roman"/>
          <w:b/>
          <w:bCs/>
          <w:sz w:val="24"/>
          <w:szCs w:val="24"/>
        </w:rPr>
      </w:pPr>
    </w:p>
    <w:p w:rsidR="003A033D" w:rsidRDefault="003A033D">
      <w:pPr>
        <w:spacing w:after="28"/>
        <w:jc w:val="center"/>
        <w:rPr>
          <w:rFonts w:cs="Times New Roman"/>
          <w:sz w:val="24"/>
          <w:szCs w:val="24"/>
        </w:rPr>
      </w:pPr>
    </w:p>
    <w:p w:rsidR="003A033D" w:rsidRDefault="003A033D">
      <w:pPr>
        <w:spacing w:after="28"/>
        <w:jc w:val="center"/>
        <w:rPr>
          <w:rFonts w:cs="Times New Roman"/>
          <w:sz w:val="24"/>
          <w:szCs w:val="24"/>
        </w:rPr>
      </w:pPr>
    </w:p>
    <w:p w:rsidR="003A033D" w:rsidRDefault="003A033D">
      <w:pPr>
        <w:keepNext/>
        <w:tabs>
          <w:tab w:val="left" w:pos="8789"/>
        </w:tabs>
        <w:spacing w:before="120" w:after="120"/>
        <w:ind w:left="709" w:right="564"/>
        <w:jc w:val="center"/>
        <w:rPr>
          <w:rFonts w:cs="Times New Roman"/>
          <w:b/>
          <w:bCs/>
          <w:sz w:val="24"/>
          <w:szCs w:val="24"/>
        </w:rPr>
      </w:pPr>
      <w:r>
        <w:rPr>
          <w:rFonts w:cs="Times New Roman"/>
          <w:b/>
          <w:bCs/>
          <w:sz w:val="24"/>
          <w:szCs w:val="24"/>
        </w:rPr>
        <w:t>EXECUÇÃO DAS OBRAS E SERVIÇOS RELATIVOS A IMPLANTAÇÃO DE ADUTORA E SISTEMA DE ABASTECIMENTO DE NO MUNÍCIPIO DE QUEIMADA NOVA DO PIAUÍ, NO ESTADO DO PIAUÍ.</w:t>
      </w:r>
    </w:p>
    <w:p w:rsidR="003A033D" w:rsidRDefault="003A033D">
      <w:pPr>
        <w:pStyle w:val="TextosemFormatao1"/>
        <w:spacing w:after="28"/>
        <w:jc w:val="center"/>
        <w:rPr>
          <w:rFonts w:ascii="Times New Roman" w:hAnsi="Times New Roman" w:cs="Times New Roman"/>
          <w:b/>
          <w:bCs/>
          <w:sz w:val="24"/>
          <w:szCs w:val="24"/>
        </w:rPr>
      </w:pPr>
    </w:p>
    <w:p w:rsidR="003A033D" w:rsidRDefault="003A033D">
      <w:pPr>
        <w:pStyle w:val="TextosemFormatao1"/>
        <w:spacing w:after="28"/>
        <w:jc w:val="center"/>
        <w:rPr>
          <w:rFonts w:ascii="Times New Roman" w:hAnsi="Times New Roman" w:cs="Times New Roman"/>
          <w:b/>
          <w:bCs/>
          <w:sz w:val="24"/>
          <w:szCs w:val="24"/>
        </w:rPr>
      </w:pPr>
    </w:p>
    <w:p w:rsidR="003A033D" w:rsidRDefault="003A033D">
      <w:pPr>
        <w:pStyle w:val="TextosemFormatao1"/>
        <w:spacing w:after="28"/>
        <w:jc w:val="center"/>
        <w:rPr>
          <w:rFonts w:ascii="Times New Roman" w:hAnsi="Times New Roman" w:cs="Times New Roman"/>
          <w:b/>
          <w:bCs/>
          <w:sz w:val="24"/>
          <w:szCs w:val="24"/>
        </w:rPr>
      </w:pPr>
    </w:p>
    <w:p w:rsidR="003A033D" w:rsidRDefault="003A033D">
      <w:pPr>
        <w:pStyle w:val="TextosemFormatao1"/>
        <w:spacing w:after="28"/>
        <w:jc w:val="center"/>
        <w:rPr>
          <w:rFonts w:ascii="Times New Roman" w:hAnsi="Times New Roman" w:cs="Times New Roman"/>
          <w:b/>
          <w:bCs/>
          <w:sz w:val="24"/>
          <w:szCs w:val="24"/>
        </w:rPr>
      </w:pPr>
    </w:p>
    <w:p w:rsidR="003A033D" w:rsidRDefault="003A033D">
      <w:pPr>
        <w:pStyle w:val="TextosemFormatao1"/>
        <w:spacing w:after="28"/>
        <w:jc w:val="center"/>
        <w:rPr>
          <w:rFonts w:ascii="Times New Roman" w:hAnsi="Times New Roman" w:cs="Times New Roman"/>
          <w:b/>
          <w:bCs/>
          <w:sz w:val="24"/>
          <w:szCs w:val="24"/>
        </w:rPr>
      </w:pPr>
    </w:p>
    <w:p w:rsidR="003A033D" w:rsidRDefault="003A033D">
      <w:pPr>
        <w:pStyle w:val="TextosemFormatao1"/>
        <w:spacing w:after="28"/>
        <w:jc w:val="center"/>
        <w:rPr>
          <w:rFonts w:ascii="Times New Roman" w:hAnsi="Times New Roman" w:cs="Times New Roman"/>
          <w:b/>
          <w:bCs/>
          <w:sz w:val="24"/>
          <w:szCs w:val="24"/>
        </w:rPr>
      </w:pPr>
    </w:p>
    <w:p w:rsidR="003A033D" w:rsidRDefault="003A033D">
      <w:pPr>
        <w:pStyle w:val="TextosemFormatao1"/>
        <w:spacing w:after="28"/>
        <w:jc w:val="center"/>
        <w:rPr>
          <w:rFonts w:ascii="Times New Roman" w:hAnsi="Times New Roman" w:cs="Times New Roman"/>
          <w:b/>
          <w:bCs/>
          <w:sz w:val="24"/>
          <w:szCs w:val="24"/>
        </w:rPr>
      </w:pPr>
    </w:p>
    <w:p w:rsidR="003A033D" w:rsidRDefault="003A033D">
      <w:pPr>
        <w:pStyle w:val="TextosemFormatao1"/>
        <w:spacing w:after="28"/>
        <w:jc w:val="center"/>
        <w:rPr>
          <w:rFonts w:ascii="Times New Roman" w:hAnsi="Times New Roman" w:cs="Times New Roman"/>
          <w:b/>
          <w:bCs/>
          <w:sz w:val="24"/>
          <w:szCs w:val="24"/>
        </w:rPr>
      </w:pPr>
    </w:p>
    <w:p w:rsidR="003A033D" w:rsidRDefault="003A033D">
      <w:pPr>
        <w:pStyle w:val="TextosemFormatao1"/>
        <w:spacing w:after="28"/>
        <w:jc w:val="center"/>
        <w:rPr>
          <w:rFonts w:ascii="Times New Roman" w:hAnsi="Times New Roman" w:cs="Times New Roman"/>
          <w:b/>
          <w:bCs/>
          <w:sz w:val="24"/>
          <w:szCs w:val="24"/>
        </w:rPr>
      </w:pPr>
    </w:p>
    <w:p w:rsidR="003A033D" w:rsidRDefault="003A033D">
      <w:pPr>
        <w:pStyle w:val="TextosemFormatao1"/>
        <w:spacing w:after="28"/>
        <w:jc w:val="center"/>
        <w:rPr>
          <w:rFonts w:ascii="Times New Roman" w:hAnsi="Times New Roman" w:cs="Times New Roman"/>
          <w:b/>
          <w:bCs/>
          <w:sz w:val="24"/>
          <w:szCs w:val="24"/>
        </w:rPr>
      </w:pPr>
    </w:p>
    <w:p w:rsidR="003A033D" w:rsidRDefault="003A033D">
      <w:pPr>
        <w:pStyle w:val="TextosemFormatao1"/>
        <w:spacing w:after="28"/>
        <w:jc w:val="center"/>
        <w:rPr>
          <w:rFonts w:ascii="Times New Roman" w:hAnsi="Times New Roman" w:cs="Times New Roman"/>
          <w:b/>
          <w:bCs/>
          <w:sz w:val="24"/>
          <w:szCs w:val="24"/>
        </w:rPr>
      </w:pPr>
    </w:p>
    <w:p w:rsidR="003A033D" w:rsidRDefault="003A033D">
      <w:pPr>
        <w:pStyle w:val="TextosemFormatao1"/>
        <w:spacing w:after="28"/>
        <w:jc w:val="center"/>
        <w:rPr>
          <w:rFonts w:ascii="Times New Roman" w:hAnsi="Times New Roman" w:cs="Times New Roman"/>
          <w:b/>
          <w:bCs/>
          <w:sz w:val="24"/>
          <w:szCs w:val="24"/>
        </w:rPr>
      </w:pPr>
    </w:p>
    <w:p w:rsidR="003A033D" w:rsidRDefault="003A033D">
      <w:pPr>
        <w:pStyle w:val="TextosemFormatao1"/>
        <w:spacing w:after="28"/>
        <w:jc w:val="center"/>
        <w:rPr>
          <w:rFonts w:ascii="Times New Roman" w:hAnsi="Times New Roman" w:cs="Times New Roman"/>
          <w:b/>
          <w:bCs/>
          <w:sz w:val="24"/>
          <w:szCs w:val="24"/>
        </w:rPr>
      </w:pPr>
    </w:p>
    <w:p w:rsidR="003A033D" w:rsidRDefault="003A033D">
      <w:pPr>
        <w:pStyle w:val="TextosemFormatao1"/>
        <w:spacing w:after="28"/>
        <w:jc w:val="center"/>
        <w:rPr>
          <w:rFonts w:ascii="Times New Roman" w:hAnsi="Times New Roman" w:cs="Times New Roman"/>
          <w:b/>
          <w:bCs/>
          <w:sz w:val="24"/>
          <w:szCs w:val="24"/>
        </w:rPr>
      </w:pPr>
    </w:p>
    <w:p w:rsidR="003A033D" w:rsidRDefault="003A033D">
      <w:pPr>
        <w:pStyle w:val="TextosemFormatao1"/>
        <w:spacing w:after="28"/>
        <w:jc w:val="center"/>
        <w:rPr>
          <w:rFonts w:ascii="Times New Roman" w:hAnsi="Times New Roman" w:cs="Times New Roman"/>
          <w:b/>
          <w:bCs/>
          <w:sz w:val="24"/>
          <w:szCs w:val="24"/>
        </w:rPr>
      </w:pPr>
    </w:p>
    <w:p w:rsidR="003A033D" w:rsidRDefault="003A033D">
      <w:pPr>
        <w:pStyle w:val="TextosemFormatao1"/>
        <w:spacing w:after="28"/>
        <w:jc w:val="center"/>
        <w:rPr>
          <w:rFonts w:ascii="Times New Roman" w:hAnsi="Times New Roman" w:cs="Times New Roman"/>
          <w:b/>
          <w:bCs/>
          <w:sz w:val="24"/>
          <w:szCs w:val="24"/>
        </w:rPr>
      </w:pPr>
    </w:p>
    <w:p w:rsidR="003A033D" w:rsidRDefault="003A033D">
      <w:pPr>
        <w:pStyle w:val="TextosemFormatao1"/>
        <w:spacing w:after="28"/>
        <w:jc w:val="center"/>
        <w:rPr>
          <w:rFonts w:ascii="Times New Roman" w:hAnsi="Times New Roman" w:cs="Times New Roman"/>
          <w:b/>
          <w:bCs/>
          <w:sz w:val="24"/>
          <w:szCs w:val="24"/>
        </w:rPr>
      </w:pPr>
    </w:p>
    <w:p w:rsidR="003A033D" w:rsidRDefault="003A033D">
      <w:pPr>
        <w:pStyle w:val="TextosemFormatao1"/>
        <w:spacing w:after="28"/>
        <w:jc w:val="center"/>
        <w:rPr>
          <w:rFonts w:ascii="Times New Roman" w:hAnsi="Times New Roman" w:cs="Times New Roman"/>
          <w:b/>
          <w:bCs/>
          <w:sz w:val="24"/>
          <w:szCs w:val="24"/>
        </w:rPr>
      </w:pPr>
    </w:p>
    <w:p w:rsidR="003A033D" w:rsidRDefault="003A033D">
      <w:pPr>
        <w:pStyle w:val="TextosemFormatao1"/>
        <w:spacing w:after="28"/>
        <w:jc w:val="center"/>
        <w:rPr>
          <w:rFonts w:ascii="Times New Roman" w:hAnsi="Times New Roman" w:cs="Times New Roman"/>
          <w:b/>
          <w:bCs/>
          <w:sz w:val="24"/>
          <w:szCs w:val="24"/>
        </w:rPr>
      </w:pPr>
    </w:p>
    <w:p w:rsidR="003A033D" w:rsidRDefault="003A033D">
      <w:pPr>
        <w:pStyle w:val="TextosemFormatao1"/>
        <w:spacing w:after="28"/>
        <w:jc w:val="center"/>
        <w:rPr>
          <w:rFonts w:ascii="Times New Roman" w:hAnsi="Times New Roman" w:cs="Times New Roman"/>
          <w:b/>
          <w:bCs/>
          <w:sz w:val="24"/>
          <w:szCs w:val="24"/>
        </w:rPr>
      </w:pPr>
      <w:r>
        <w:rPr>
          <w:rFonts w:ascii="Times New Roman" w:hAnsi="Times New Roman" w:cs="Times New Roman"/>
          <w:b/>
          <w:bCs/>
          <w:sz w:val="24"/>
          <w:szCs w:val="24"/>
        </w:rPr>
        <w:br w:type="page"/>
        <w:t>INDICE</w:t>
      </w:r>
    </w:p>
    <w:p w:rsidR="003A033D" w:rsidRDefault="003A033D">
      <w:pPr>
        <w:pStyle w:val="TextosemFormatao1"/>
        <w:spacing w:after="28"/>
        <w:jc w:val="center"/>
        <w:rPr>
          <w:rFonts w:ascii="Times New Roman" w:hAnsi="Times New Roman" w:cs="Times New Roman"/>
          <w:b/>
          <w:bCs/>
          <w:sz w:val="24"/>
          <w:szCs w:val="24"/>
        </w:rPr>
      </w:pPr>
    </w:p>
    <w:p w:rsidR="003A033D" w:rsidRDefault="003A033D">
      <w:pPr>
        <w:pStyle w:val="TextosemFormatao1"/>
        <w:spacing w:after="28"/>
        <w:jc w:val="center"/>
        <w:rPr>
          <w:rFonts w:ascii="Times New Roman" w:hAnsi="Times New Roman" w:cs="Times New Roman"/>
          <w:b/>
          <w:bCs/>
          <w:sz w:val="24"/>
          <w:szCs w:val="24"/>
        </w:rPr>
      </w:pPr>
    </w:p>
    <w:p w:rsidR="003A033D" w:rsidRDefault="003A033D">
      <w:pPr>
        <w:pStyle w:val="TextosemFormatao1"/>
        <w:spacing w:after="28"/>
        <w:jc w:val="center"/>
        <w:rPr>
          <w:rFonts w:ascii="Times New Roman" w:hAnsi="Times New Roman" w:cs="Times New Roman"/>
          <w:b/>
          <w:bCs/>
          <w:sz w:val="24"/>
          <w:szCs w:val="24"/>
        </w:rPr>
      </w:pPr>
    </w:p>
    <w:p w:rsidR="003A033D" w:rsidRDefault="003A033D">
      <w:pPr>
        <w:pStyle w:val="TextosemFormatao1"/>
        <w:spacing w:after="28"/>
        <w:jc w:val="center"/>
        <w:rPr>
          <w:rFonts w:ascii="Times New Roman" w:hAnsi="Times New Roman" w:cs="Times New Roman"/>
          <w:b/>
          <w:bCs/>
          <w:sz w:val="24"/>
          <w:szCs w:val="24"/>
        </w:rPr>
      </w:pPr>
      <w:r>
        <w:rPr>
          <w:rFonts w:ascii="Times New Roman" w:hAnsi="Times New Roman" w:cs="Times New Roman"/>
          <w:b/>
          <w:bCs/>
          <w:sz w:val="24"/>
          <w:szCs w:val="24"/>
        </w:rPr>
        <w:t>TERMO DE REFERENCIA</w:t>
      </w:r>
    </w:p>
    <w:p w:rsidR="003A033D" w:rsidRDefault="003A033D">
      <w:pPr>
        <w:pStyle w:val="TextosemFormatao1"/>
        <w:spacing w:after="28"/>
        <w:jc w:val="center"/>
        <w:rPr>
          <w:rFonts w:ascii="Times New Roman" w:hAnsi="Times New Roman" w:cs="Times New Roman"/>
          <w:b/>
          <w:bCs/>
          <w:sz w:val="24"/>
          <w:szCs w:val="24"/>
        </w:rPr>
      </w:pPr>
    </w:p>
    <w:p w:rsidR="003A033D" w:rsidRDefault="003A033D">
      <w:pPr>
        <w:pStyle w:val="TOC1"/>
        <w:tabs>
          <w:tab w:val="left" w:pos="400"/>
          <w:tab w:val="right" w:leader="dot" w:pos="9343"/>
        </w:tabs>
        <w:rPr>
          <w:rFonts w:ascii="Calibri" w:hAnsi="Calibri" w:cs="Calibri"/>
          <w:noProof/>
          <w:sz w:val="22"/>
          <w:szCs w:val="22"/>
          <w:lang w:eastAsia="pt-BR"/>
        </w:rPr>
      </w:pPr>
      <w:r>
        <w:rPr>
          <w:sz w:val="24"/>
          <w:szCs w:val="24"/>
        </w:rPr>
        <w:fldChar w:fldCharType="begin"/>
      </w:r>
      <w:r>
        <w:rPr>
          <w:sz w:val="24"/>
          <w:szCs w:val="24"/>
        </w:rPr>
        <w:instrText xml:space="preserve"> TOC \o "1-3" \h \z \u </w:instrText>
      </w:r>
      <w:r>
        <w:rPr>
          <w:sz w:val="24"/>
          <w:szCs w:val="24"/>
        </w:rPr>
        <w:fldChar w:fldCharType="separate"/>
      </w:r>
      <w:hyperlink w:anchor="_Toc397345033" w:history="1">
        <w:r>
          <w:rPr>
            <w:rStyle w:val="Hyperlink"/>
            <w:b/>
            <w:bCs/>
            <w:noProof/>
          </w:rPr>
          <w:t>1.</w:t>
        </w:r>
        <w:r>
          <w:rPr>
            <w:rFonts w:ascii="Calibri" w:hAnsi="Calibri" w:cs="Calibri"/>
            <w:noProof/>
            <w:sz w:val="22"/>
            <w:szCs w:val="22"/>
            <w:lang w:eastAsia="pt-BR"/>
          </w:rPr>
          <w:tab/>
        </w:r>
        <w:r>
          <w:rPr>
            <w:rStyle w:val="Hyperlink"/>
            <w:b/>
            <w:bCs/>
            <w:noProof/>
          </w:rPr>
          <w:t>OBJETIVO</w:t>
        </w:r>
        <w:r>
          <w:rPr>
            <w:noProof/>
            <w:webHidden/>
          </w:rPr>
          <w:tab/>
        </w:r>
        <w:r>
          <w:rPr>
            <w:noProof/>
            <w:webHidden/>
          </w:rPr>
          <w:fldChar w:fldCharType="begin"/>
        </w:r>
        <w:r>
          <w:rPr>
            <w:noProof/>
            <w:webHidden/>
          </w:rPr>
          <w:instrText xml:space="preserve"> PAGEREF _Toc397345033 \h </w:instrText>
        </w:r>
        <w:r>
          <w:rPr>
            <w:noProof/>
          </w:rPr>
        </w:r>
        <w:r>
          <w:rPr>
            <w:noProof/>
            <w:webHidden/>
          </w:rPr>
          <w:fldChar w:fldCharType="separate"/>
        </w:r>
        <w:r>
          <w:rPr>
            <w:noProof/>
            <w:webHidden/>
          </w:rPr>
          <w:t>3</w:t>
        </w:r>
        <w:r>
          <w:rPr>
            <w:noProof/>
            <w:webHidden/>
          </w:rPr>
          <w:fldChar w:fldCharType="end"/>
        </w:r>
      </w:hyperlink>
    </w:p>
    <w:p w:rsidR="003A033D" w:rsidRDefault="003A033D">
      <w:pPr>
        <w:pStyle w:val="TOC1"/>
        <w:tabs>
          <w:tab w:val="left" w:pos="400"/>
          <w:tab w:val="right" w:leader="dot" w:pos="9343"/>
        </w:tabs>
        <w:rPr>
          <w:rFonts w:ascii="Calibri" w:hAnsi="Calibri" w:cs="Calibri"/>
          <w:noProof/>
          <w:sz w:val="22"/>
          <w:szCs w:val="22"/>
          <w:lang w:eastAsia="pt-BR"/>
        </w:rPr>
      </w:pPr>
      <w:hyperlink w:anchor="_Toc397345034" w:history="1">
        <w:r>
          <w:rPr>
            <w:rStyle w:val="Hyperlink"/>
            <w:b/>
            <w:bCs/>
            <w:noProof/>
          </w:rPr>
          <w:t>2.</w:t>
        </w:r>
        <w:r>
          <w:rPr>
            <w:rFonts w:ascii="Calibri" w:hAnsi="Calibri" w:cs="Calibri"/>
            <w:noProof/>
            <w:sz w:val="22"/>
            <w:szCs w:val="22"/>
            <w:lang w:eastAsia="pt-BR"/>
          </w:rPr>
          <w:tab/>
        </w:r>
        <w:r>
          <w:rPr>
            <w:rStyle w:val="Hyperlink"/>
            <w:b/>
            <w:bCs/>
            <w:noProof/>
          </w:rPr>
          <w:t>LOCALIZAÇÃO E DESCRIÇÃO DAS OBRAS.</w:t>
        </w:r>
        <w:r>
          <w:rPr>
            <w:noProof/>
            <w:webHidden/>
          </w:rPr>
          <w:tab/>
        </w:r>
        <w:r>
          <w:rPr>
            <w:noProof/>
            <w:webHidden/>
          </w:rPr>
          <w:fldChar w:fldCharType="begin"/>
        </w:r>
        <w:r>
          <w:rPr>
            <w:noProof/>
            <w:webHidden/>
          </w:rPr>
          <w:instrText xml:space="preserve"> PAGEREF _Toc397345034 \h </w:instrText>
        </w:r>
        <w:r>
          <w:rPr>
            <w:noProof/>
          </w:rPr>
        </w:r>
        <w:r>
          <w:rPr>
            <w:noProof/>
            <w:webHidden/>
          </w:rPr>
          <w:fldChar w:fldCharType="separate"/>
        </w:r>
        <w:r>
          <w:rPr>
            <w:noProof/>
            <w:webHidden/>
          </w:rPr>
          <w:t>3</w:t>
        </w:r>
        <w:r>
          <w:rPr>
            <w:noProof/>
            <w:webHidden/>
          </w:rPr>
          <w:fldChar w:fldCharType="end"/>
        </w:r>
      </w:hyperlink>
    </w:p>
    <w:p w:rsidR="003A033D" w:rsidRDefault="003A033D">
      <w:pPr>
        <w:pStyle w:val="TOC1"/>
        <w:tabs>
          <w:tab w:val="left" w:pos="400"/>
          <w:tab w:val="right" w:leader="dot" w:pos="9343"/>
        </w:tabs>
        <w:rPr>
          <w:rFonts w:ascii="Calibri" w:hAnsi="Calibri" w:cs="Calibri"/>
          <w:noProof/>
          <w:sz w:val="22"/>
          <w:szCs w:val="22"/>
          <w:lang w:eastAsia="pt-BR"/>
        </w:rPr>
      </w:pPr>
      <w:hyperlink w:anchor="_Toc397345035" w:history="1">
        <w:r>
          <w:rPr>
            <w:rStyle w:val="Hyperlink"/>
            <w:b/>
            <w:bCs/>
            <w:noProof/>
          </w:rPr>
          <w:t>3.</w:t>
        </w:r>
        <w:r>
          <w:rPr>
            <w:rFonts w:ascii="Calibri" w:hAnsi="Calibri" w:cs="Calibri"/>
            <w:noProof/>
            <w:sz w:val="22"/>
            <w:szCs w:val="22"/>
            <w:lang w:eastAsia="pt-BR"/>
          </w:rPr>
          <w:tab/>
        </w:r>
        <w:r>
          <w:rPr>
            <w:rStyle w:val="Hyperlink"/>
            <w:b/>
            <w:bCs/>
            <w:noProof/>
          </w:rPr>
          <w:t>ESTIMATIVA DE CUSTO</w:t>
        </w:r>
        <w:r>
          <w:rPr>
            <w:noProof/>
            <w:webHidden/>
          </w:rPr>
          <w:tab/>
        </w:r>
        <w:r>
          <w:rPr>
            <w:noProof/>
            <w:webHidden/>
          </w:rPr>
          <w:fldChar w:fldCharType="begin"/>
        </w:r>
        <w:r>
          <w:rPr>
            <w:noProof/>
            <w:webHidden/>
          </w:rPr>
          <w:instrText xml:space="preserve"> PAGEREF _Toc397345035 \h </w:instrText>
        </w:r>
        <w:r>
          <w:rPr>
            <w:noProof/>
          </w:rPr>
        </w:r>
        <w:r>
          <w:rPr>
            <w:noProof/>
            <w:webHidden/>
          </w:rPr>
          <w:fldChar w:fldCharType="separate"/>
        </w:r>
        <w:r>
          <w:rPr>
            <w:noProof/>
            <w:webHidden/>
          </w:rPr>
          <w:t>3</w:t>
        </w:r>
        <w:r>
          <w:rPr>
            <w:noProof/>
            <w:webHidden/>
          </w:rPr>
          <w:fldChar w:fldCharType="end"/>
        </w:r>
      </w:hyperlink>
    </w:p>
    <w:p w:rsidR="003A033D" w:rsidRDefault="003A033D">
      <w:pPr>
        <w:pStyle w:val="TOC1"/>
        <w:tabs>
          <w:tab w:val="left" w:pos="400"/>
          <w:tab w:val="right" w:leader="dot" w:pos="9343"/>
        </w:tabs>
        <w:rPr>
          <w:rFonts w:ascii="Calibri" w:hAnsi="Calibri" w:cs="Calibri"/>
          <w:noProof/>
          <w:sz w:val="22"/>
          <w:szCs w:val="22"/>
          <w:lang w:eastAsia="pt-BR"/>
        </w:rPr>
      </w:pPr>
      <w:hyperlink w:anchor="_Toc397345036" w:history="1">
        <w:r>
          <w:rPr>
            <w:rStyle w:val="Hyperlink"/>
            <w:b/>
            <w:bCs/>
            <w:noProof/>
          </w:rPr>
          <w:t>4.</w:t>
        </w:r>
        <w:r>
          <w:rPr>
            <w:rFonts w:ascii="Calibri" w:hAnsi="Calibri" w:cs="Calibri"/>
            <w:noProof/>
            <w:sz w:val="22"/>
            <w:szCs w:val="22"/>
            <w:lang w:eastAsia="pt-BR"/>
          </w:rPr>
          <w:tab/>
        </w:r>
        <w:r>
          <w:rPr>
            <w:rStyle w:val="Hyperlink"/>
            <w:b/>
            <w:bCs/>
            <w:noProof/>
          </w:rPr>
          <w:t>SUBCONTRATAÇÃO</w:t>
        </w:r>
        <w:r>
          <w:rPr>
            <w:noProof/>
            <w:webHidden/>
          </w:rPr>
          <w:tab/>
        </w:r>
        <w:r>
          <w:rPr>
            <w:noProof/>
            <w:webHidden/>
          </w:rPr>
          <w:fldChar w:fldCharType="begin"/>
        </w:r>
        <w:r>
          <w:rPr>
            <w:noProof/>
            <w:webHidden/>
          </w:rPr>
          <w:instrText xml:space="preserve"> PAGEREF _Toc397345036 \h </w:instrText>
        </w:r>
        <w:r>
          <w:rPr>
            <w:noProof/>
          </w:rPr>
        </w:r>
        <w:r>
          <w:rPr>
            <w:noProof/>
            <w:webHidden/>
          </w:rPr>
          <w:fldChar w:fldCharType="separate"/>
        </w:r>
        <w:r>
          <w:rPr>
            <w:noProof/>
            <w:webHidden/>
          </w:rPr>
          <w:t>3</w:t>
        </w:r>
        <w:r>
          <w:rPr>
            <w:noProof/>
            <w:webHidden/>
          </w:rPr>
          <w:fldChar w:fldCharType="end"/>
        </w:r>
      </w:hyperlink>
    </w:p>
    <w:p w:rsidR="003A033D" w:rsidRDefault="003A033D">
      <w:pPr>
        <w:pStyle w:val="TOC1"/>
        <w:tabs>
          <w:tab w:val="left" w:pos="400"/>
          <w:tab w:val="right" w:leader="dot" w:pos="9343"/>
        </w:tabs>
        <w:rPr>
          <w:rFonts w:ascii="Calibri" w:hAnsi="Calibri" w:cs="Calibri"/>
          <w:noProof/>
          <w:sz w:val="22"/>
          <w:szCs w:val="22"/>
          <w:lang w:eastAsia="pt-BR"/>
        </w:rPr>
      </w:pPr>
      <w:hyperlink w:anchor="_Toc397345037" w:history="1">
        <w:r>
          <w:rPr>
            <w:rStyle w:val="Hyperlink"/>
            <w:b/>
            <w:bCs/>
            <w:noProof/>
          </w:rPr>
          <w:t>5.</w:t>
        </w:r>
        <w:r>
          <w:rPr>
            <w:rFonts w:ascii="Calibri" w:hAnsi="Calibri" w:cs="Calibri"/>
            <w:noProof/>
            <w:sz w:val="22"/>
            <w:szCs w:val="22"/>
            <w:lang w:eastAsia="pt-BR"/>
          </w:rPr>
          <w:tab/>
        </w:r>
        <w:r>
          <w:rPr>
            <w:rStyle w:val="Hyperlink"/>
            <w:b/>
            <w:bCs/>
            <w:noProof/>
          </w:rPr>
          <w:t>CAPITAL SOCIAL</w:t>
        </w:r>
        <w:r>
          <w:rPr>
            <w:noProof/>
            <w:webHidden/>
          </w:rPr>
          <w:tab/>
        </w:r>
        <w:r>
          <w:rPr>
            <w:noProof/>
            <w:webHidden/>
          </w:rPr>
          <w:fldChar w:fldCharType="begin"/>
        </w:r>
        <w:r>
          <w:rPr>
            <w:noProof/>
            <w:webHidden/>
          </w:rPr>
          <w:instrText xml:space="preserve"> PAGEREF _Toc397345037 \h </w:instrText>
        </w:r>
        <w:r>
          <w:rPr>
            <w:noProof/>
          </w:rPr>
        </w:r>
        <w:r>
          <w:rPr>
            <w:noProof/>
            <w:webHidden/>
          </w:rPr>
          <w:fldChar w:fldCharType="separate"/>
        </w:r>
        <w:r>
          <w:rPr>
            <w:noProof/>
            <w:webHidden/>
          </w:rPr>
          <w:t>3</w:t>
        </w:r>
        <w:r>
          <w:rPr>
            <w:noProof/>
            <w:webHidden/>
          </w:rPr>
          <w:fldChar w:fldCharType="end"/>
        </w:r>
      </w:hyperlink>
    </w:p>
    <w:p w:rsidR="003A033D" w:rsidRDefault="003A033D">
      <w:pPr>
        <w:pStyle w:val="TOC1"/>
        <w:tabs>
          <w:tab w:val="left" w:pos="400"/>
          <w:tab w:val="right" w:leader="dot" w:pos="9343"/>
        </w:tabs>
        <w:rPr>
          <w:rFonts w:ascii="Calibri" w:hAnsi="Calibri" w:cs="Calibri"/>
          <w:noProof/>
          <w:sz w:val="22"/>
          <w:szCs w:val="22"/>
          <w:lang w:eastAsia="pt-BR"/>
        </w:rPr>
      </w:pPr>
      <w:hyperlink w:anchor="_Toc397345038" w:history="1">
        <w:r>
          <w:rPr>
            <w:rStyle w:val="Hyperlink"/>
            <w:b/>
            <w:bCs/>
            <w:noProof/>
          </w:rPr>
          <w:t>6.</w:t>
        </w:r>
        <w:r>
          <w:rPr>
            <w:rFonts w:ascii="Calibri" w:hAnsi="Calibri" w:cs="Calibri"/>
            <w:noProof/>
            <w:sz w:val="22"/>
            <w:szCs w:val="22"/>
            <w:lang w:eastAsia="pt-BR"/>
          </w:rPr>
          <w:tab/>
        </w:r>
        <w:r>
          <w:rPr>
            <w:rStyle w:val="Hyperlink"/>
            <w:b/>
            <w:bCs/>
            <w:noProof/>
          </w:rPr>
          <w:t>VISITA AO LOCAL DAS OBRAS</w:t>
        </w:r>
        <w:r>
          <w:rPr>
            <w:noProof/>
            <w:webHidden/>
          </w:rPr>
          <w:tab/>
        </w:r>
        <w:r>
          <w:rPr>
            <w:noProof/>
            <w:webHidden/>
          </w:rPr>
          <w:fldChar w:fldCharType="begin"/>
        </w:r>
        <w:r>
          <w:rPr>
            <w:noProof/>
            <w:webHidden/>
          </w:rPr>
          <w:instrText xml:space="preserve"> PAGEREF _Toc397345038 \h </w:instrText>
        </w:r>
        <w:r>
          <w:rPr>
            <w:noProof/>
          </w:rPr>
        </w:r>
        <w:r>
          <w:rPr>
            <w:noProof/>
            <w:webHidden/>
          </w:rPr>
          <w:fldChar w:fldCharType="separate"/>
        </w:r>
        <w:r>
          <w:rPr>
            <w:noProof/>
            <w:webHidden/>
          </w:rPr>
          <w:t>3</w:t>
        </w:r>
        <w:r>
          <w:rPr>
            <w:noProof/>
            <w:webHidden/>
          </w:rPr>
          <w:fldChar w:fldCharType="end"/>
        </w:r>
      </w:hyperlink>
    </w:p>
    <w:p w:rsidR="003A033D" w:rsidRDefault="003A033D">
      <w:pPr>
        <w:pStyle w:val="TOC1"/>
        <w:tabs>
          <w:tab w:val="left" w:pos="400"/>
          <w:tab w:val="right" w:leader="dot" w:pos="9343"/>
        </w:tabs>
        <w:rPr>
          <w:rFonts w:ascii="Calibri" w:hAnsi="Calibri" w:cs="Calibri"/>
          <w:noProof/>
          <w:sz w:val="22"/>
          <w:szCs w:val="22"/>
          <w:lang w:eastAsia="pt-BR"/>
        </w:rPr>
      </w:pPr>
      <w:hyperlink w:anchor="_Toc397345039" w:history="1">
        <w:r>
          <w:rPr>
            <w:rStyle w:val="Hyperlink"/>
            <w:b/>
            <w:bCs/>
            <w:noProof/>
          </w:rPr>
          <w:t>7.</w:t>
        </w:r>
        <w:r>
          <w:rPr>
            <w:rFonts w:ascii="Calibri" w:hAnsi="Calibri" w:cs="Calibri"/>
            <w:noProof/>
            <w:sz w:val="22"/>
            <w:szCs w:val="22"/>
            <w:lang w:eastAsia="pt-BR"/>
          </w:rPr>
          <w:tab/>
        </w:r>
        <w:r>
          <w:rPr>
            <w:rStyle w:val="Hyperlink"/>
            <w:b/>
            <w:bCs/>
            <w:noProof/>
          </w:rPr>
          <w:t>PRAZO DE EXECUÇÃO DAS OBRAS</w:t>
        </w:r>
        <w:r>
          <w:rPr>
            <w:noProof/>
            <w:webHidden/>
          </w:rPr>
          <w:tab/>
        </w:r>
        <w:r>
          <w:rPr>
            <w:noProof/>
            <w:webHidden/>
          </w:rPr>
          <w:fldChar w:fldCharType="begin"/>
        </w:r>
        <w:r>
          <w:rPr>
            <w:noProof/>
            <w:webHidden/>
          </w:rPr>
          <w:instrText xml:space="preserve"> PAGEREF _Toc397345039 \h </w:instrText>
        </w:r>
        <w:r>
          <w:rPr>
            <w:noProof/>
          </w:rPr>
        </w:r>
        <w:r>
          <w:rPr>
            <w:noProof/>
            <w:webHidden/>
          </w:rPr>
          <w:fldChar w:fldCharType="separate"/>
        </w:r>
        <w:r>
          <w:rPr>
            <w:noProof/>
            <w:webHidden/>
          </w:rPr>
          <w:t>3</w:t>
        </w:r>
        <w:r>
          <w:rPr>
            <w:noProof/>
            <w:webHidden/>
          </w:rPr>
          <w:fldChar w:fldCharType="end"/>
        </w:r>
      </w:hyperlink>
    </w:p>
    <w:p w:rsidR="003A033D" w:rsidRDefault="003A033D">
      <w:pPr>
        <w:pStyle w:val="TOC1"/>
        <w:tabs>
          <w:tab w:val="left" w:pos="400"/>
          <w:tab w:val="right" w:leader="dot" w:pos="9343"/>
        </w:tabs>
        <w:rPr>
          <w:rFonts w:ascii="Calibri" w:hAnsi="Calibri" w:cs="Calibri"/>
          <w:noProof/>
          <w:sz w:val="22"/>
          <w:szCs w:val="22"/>
          <w:lang w:eastAsia="pt-BR"/>
        </w:rPr>
      </w:pPr>
      <w:hyperlink w:anchor="_Toc397345040" w:history="1">
        <w:r>
          <w:rPr>
            <w:rStyle w:val="Hyperlink"/>
            <w:b/>
            <w:bCs/>
            <w:noProof/>
          </w:rPr>
          <w:t>8.</w:t>
        </w:r>
        <w:r>
          <w:rPr>
            <w:rFonts w:ascii="Calibri" w:hAnsi="Calibri" w:cs="Calibri"/>
            <w:noProof/>
            <w:sz w:val="22"/>
            <w:szCs w:val="22"/>
            <w:lang w:eastAsia="pt-BR"/>
          </w:rPr>
          <w:tab/>
        </w:r>
        <w:r>
          <w:rPr>
            <w:rStyle w:val="Hyperlink"/>
            <w:b/>
            <w:bCs/>
            <w:noProof/>
          </w:rPr>
          <w:t>PRAZO DE GARANTIAS</w:t>
        </w:r>
        <w:r>
          <w:rPr>
            <w:noProof/>
            <w:webHidden/>
          </w:rPr>
          <w:tab/>
        </w:r>
        <w:r>
          <w:rPr>
            <w:noProof/>
            <w:webHidden/>
          </w:rPr>
          <w:fldChar w:fldCharType="begin"/>
        </w:r>
        <w:r>
          <w:rPr>
            <w:noProof/>
            <w:webHidden/>
          </w:rPr>
          <w:instrText xml:space="preserve"> PAGEREF _Toc397345040 \h </w:instrText>
        </w:r>
        <w:r>
          <w:rPr>
            <w:noProof/>
          </w:rPr>
        </w:r>
        <w:r>
          <w:rPr>
            <w:noProof/>
            <w:webHidden/>
          </w:rPr>
          <w:fldChar w:fldCharType="separate"/>
        </w:r>
        <w:r>
          <w:rPr>
            <w:noProof/>
            <w:webHidden/>
          </w:rPr>
          <w:t>3</w:t>
        </w:r>
        <w:r>
          <w:rPr>
            <w:noProof/>
            <w:webHidden/>
          </w:rPr>
          <w:fldChar w:fldCharType="end"/>
        </w:r>
      </w:hyperlink>
    </w:p>
    <w:p w:rsidR="003A033D" w:rsidRDefault="003A033D">
      <w:pPr>
        <w:pStyle w:val="TOC1"/>
        <w:tabs>
          <w:tab w:val="left" w:pos="400"/>
          <w:tab w:val="right" w:leader="dot" w:pos="9343"/>
        </w:tabs>
        <w:rPr>
          <w:rFonts w:ascii="Calibri" w:hAnsi="Calibri" w:cs="Calibri"/>
          <w:noProof/>
          <w:sz w:val="22"/>
          <w:szCs w:val="22"/>
          <w:lang w:eastAsia="pt-BR"/>
        </w:rPr>
      </w:pPr>
      <w:hyperlink w:anchor="_Toc397345041" w:history="1">
        <w:r>
          <w:rPr>
            <w:rStyle w:val="Hyperlink"/>
            <w:b/>
            <w:bCs/>
            <w:noProof/>
          </w:rPr>
          <w:t>9.</w:t>
        </w:r>
        <w:r>
          <w:rPr>
            <w:rFonts w:ascii="Calibri" w:hAnsi="Calibri" w:cs="Calibri"/>
            <w:noProof/>
            <w:sz w:val="22"/>
            <w:szCs w:val="22"/>
            <w:lang w:eastAsia="pt-BR"/>
          </w:rPr>
          <w:tab/>
        </w:r>
        <w:r>
          <w:rPr>
            <w:rStyle w:val="Hyperlink"/>
            <w:b/>
            <w:bCs/>
            <w:noProof/>
          </w:rPr>
          <w:t>FORMAS E CONDIÇÕES DE PAGAMENTO</w:t>
        </w:r>
        <w:r>
          <w:rPr>
            <w:noProof/>
            <w:webHidden/>
          </w:rPr>
          <w:tab/>
        </w:r>
        <w:r>
          <w:rPr>
            <w:noProof/>
            <w:webHidden/>
          </w:rPr>
          <w:fldChar w:fldCharType="begin"/>
        </w:r>
        <w:r>
          <w:rPr>
            <w:noProof/>
            <w:webHidden/>
          </w:rPr>
          <w:instrText xml:space="preserve"> PAGEREF _Toc397345041 \h </w:instrText>
        </w:r>
        <w:r>
          <w:rPr>
            <w:noProof/>
          </w:rPr>
        </w:r>
        <w:r>
          <w:rPr>
            <w:noProof/>
            <w:webHidden/>
          </w:rPr>
          <w:fldChar w:fldCharType="separate"/>
        </w:r>
        <w:r>
          <w:rPr>
            <w:noProof/>
            <w:webHidden/>
          </w:rPr>
          <w:t>3</w:t>
        </w:r>
        <w:r>
          <w:rPr>
            <w:noProof/>
            <w:webHidden/>
          </w:rPr>
          <w:fldChar w:fldCharType="end"/>
        </w:r>
      </w:hyperlink>
    </w:p>
    <w:p w:rsidR="003A033D" w:rsidRDefault="003A033D">
      <w:pPr>
        <w:pStyle w:val="TOC1"/>
        <w:tabs>
          <w:tab w:val="left" w:pos="660"/>
          <w:tab w:val="right" w:leader="dot" w:pos="9343"/>
        </w:tabs>
        <w:rPr>
          <w:rFonts w:ascii="Calibri" w:hAnsi="Calibri" w:cs="Calibri"/>
          <w:noProof/>
          <w:sz w:val="22"/>
          <w:szCs w:val="22"/>
          <w:lang w:eastAsia="pt-BR"/>
        </w:rPr>
      </w:pPr>
      <w:hyperlink w:anchor="_Toc397345042" w:history="1">
        <w:r>
          <w:rPr>
            <w:rStyle w:val="Hyperlink"/>
            <w:b/>
            <w:bCs/>
            <w:noProof/>
          </w:rPr>
          <w:t>10.</w:t>
        </w:r>
        <w:r>
          <w:rPr>
            <w:rFonts w:ascii="Calibri" w:hAnsi="Calibri" w:cs="Calibri"/>
            <w:noProof/>
            <w:sz w:val="22"/>
            <w:szCs w:val="22"/>
            <w:lang w:eastAsia="pt-BR"/>
          </w:rPr>
          <w:tab/>
        </w:r>
        <w:r>
          <w:rPr>
            <w:rStyle w:val="Hyperlink"/>
            <w:b/>
            <w:bCs/>
            <w:noProof/>
          </w:rPr>
          <w:t>DOCUMENTAÇÃO DE HABILITAÇÃO</w:t>
        </w:r>
        <w:r>
          <w:rPr>
            <w:noProof/>
            <w:webHidden/>
          </w:rPr>
          <w:tab/>
        </w:r>
        <w:r>
          <w:rPr>
            <w:noProof/>
            <w:webHidden/>
          </w:rPr>
          <w:fldChar w:fldCharType="begin"/>
        </w:r>
        <w:r>
          <w:rPr>
            <w:noProof/>
            <w:webHidden/>
          </w:rPr>
          <w:instrText xml:space="preserve"> PAGEREF _Toc397345042 \h </w:instrText>
        </w:r>
        <w:r>
          <w:rPr>
            <w:noProof/>
          </w:rPr>
        </w:r>
        <w:r>
          <w:rPr>
            <w:noProof/>
            <w:webHidden/>
          </w:rPr>
          <w:fldChar w:fldCharType="separate"/>
        </w:r>
        <w:r>
          <w:rPr>
            <w:noProof/>
            <w:webHidden/>
          </w:rPr>
          <w:t>3</w:t>
        </w:r>
        <w:r>
          <w:rPr>
            <w:noProof/>
            <w:webHidden/>
          </w:rPr>
          <w:fldChar w:fldCharType="end"/>
        </w:r>
      </w:hyperlink>
    </w:p>
    <w:p w:rsidR="003A033D" w:rsidRDefault="003A033D">
      <w:pPr>
        <w:pStyle w:val="TOC1"/>
        <w:tabs>
          <w:tab w:val="left" w:pos="660"/>
          <w:tab w:val="right" w:leader="dot" w:pos="9343"/>
        </w:tabs>
        <w:rPr>
          <w:rFonts w:ascii="Calibri" w:hAnsi="Calibri" w:cs="Calibri"/>
          <w:noProof/>
          <w:sz w:val="22"/>
          <w:szCs w:val="22"/>
          <w:lang w:eastAsia="pt-BR"/>
        </w:rPr>
      </w:pPr>
      <w:hyperlink w:anchor="_Toc397345043" w:history="1">
        <w:r>
          <w:rPr>
            <w:rStyle w:val="Hyperlink"/>
            <w:b/>
            <w:bCs/>
            <w:noProof/>
          </w:rPr>
          <w:t>11.</w:t>
        </w:r>
        <w:r>
          <w:rPr>
            <w:rFonts w:ascii="Calibri" w:hAnsi="Calibri" w:cs="Calibri"/>
            <w:noProof/>
            <w:sz w:val="22"/>
            <w:szCs w:val="22"/>
            <w:lang w:eastAsia="pt-BR"/>
          </w:rPr>
          <w:tab/>
        </w:r>
        <w:r>
          <w:rPr>
            <w:rStyle w:val="Hyperlink"/>
            <w:b/>
            <w:bCs/>
            <w:noProof/>
          </w:rPr>
          <w:t>PROPOSTA FINANCEIRA</w:t>
        </w:r>
        <w:r>
          <w:rPr>
            <w:noProof/>
            <w:webHidden/>
          </w:rPr>
          <w:tab/>
        </w:r>
        <w:r>
          <w:rPr>
            <w:noProof/>
            <w:webHidden/>
          </w:rPr>
          <w:fldChar w:fldCharType="begin"/>
        </w:r>
        <w:r>
          <w:rPr>
            <w:noProof/>
            <w:webHidden/>
          </w:rPr>
          <w:instrText xml:space="preserve"> PAGEREF _Toc397345043 \h </w:instrText>
        </w:r>
        <w:r>
          <w:rPr>
            <w:noProof/>
          </w:rPr>
        </w:r>
        <w:r>
          <w:rPr>
            <w:noProof/>
            <w:webHidden/>
          </w:rPr>
          <w:fldChar w:fldCharType="separate"/>
        </w:r>
        <w:r>
          <w:rPr>
            <w:noProof/>
            <w:webHidden/>
          </w:rPr>
          <w:t>3</w:t>
        </w:r>
        <w:r>
          <w:rPr>
            <w:noProof/>
            <w:webHidden/>
          </w:rPr>
          <w:fldChar w:fldCharType="end"/>
        </w:r>
      </w:hyperlink>
    </w:p>
    <w:p w:rsidR="003A033D" w:rsidRDefault="003A033D">
      <w:pPr>
        <w:pStyle w:val="TOC1"/>
        <w:tabs>
          <w:tab w:val="left" w:pos="660"/>
          <w:tab w:val="right" w:leader="dot" w:pos="9343"/>
        </w:tabs>
        <w:rPr>
          <w:rFonts w:ascii="Calibri" w:hAnsi="Calibri" w:cs="Calibri"/>
          <w:noProof/>
          <w:sz w:val="22"/>
          <w:szCs w:val="22"/>
          <w:lang w:eastAsia="pt-BR"/>
        </w:rPr>
      </w:pPr>
      <w:hyperlink w:anchor="_Toc397345044" w:history="1">
        <w:r>
          <w:rPr>
            <w:rStyle w:val="Hyperlink"/>
            <w:b/>
            <w:bCs/>
            <w:noProof/>
          </w:rPr>
          <w:t>12.</w:t>
        </w:r>
        <w:r>
          <w:rPr>
            <w:rFonts w:ascii="Calibri" w:hAnsi="Calibri" w:cs="Calibri"/>
            <w:noProof/>
            <w:sz w:val="22"/>
            <w:szCs w:val="22"/>
            <w:lang w:eastAsia="pt-BR"/>
          </w:rPr>
          <w:tab/>
        </w:r>
        <w:r>
          <w:rPr>
            <w:rStyle w:val="Hyperlink"/>
            <w:b/>
            <w:bCs/>
            <w:noProof/>
          </w:rPr>
          <w:t>CRITÉRIOS DE JULGAMENTO DAS PROPOSTAS</w:t>
        </w:r>
        <w:r>
          <w:rPr>
            <w:noProof/>
            <w:webHidden/>
          </w:rPr>
          <w:tab/>
        </w:r>
        <w:r>
          <w:rPr>
            <w:noProof/>
            <w:webHidden/>
          </w:rPr>
          <w:fldChar w:fldCharType="begin"/>
        </w:r>
        <w:r>
          <w:rPr>
            <w:noProof/>
            <w:webHidden/>
          </w:rPr>
          <w:instrText xml:space="preserve"> PAGEREF _Toc397345044 \h </w:instrText>
        </w:r>
        <w:r>
          <w:rPr>
            <w:noProof/>
          </w:rPr>
        </w:r>
        <w:r>
          <w:rPr>
            <w:noProof/>
            <w:webHidden/>
          </w:rPr>
          <w:fldChar w:fldCharType="separate"/>
        </w:r>
        <w:r>
          <w:rPr>
            <w:noProof/>
            <w:webHidden/>
          </w:rPr>
          <w:t>3</w:t>
        </w:r>
        <w:r>
          <w:rPr>
            <w:noProof/>
            <w:webHidden/>
          </w:rPr>
          <w:fldChar w:fldCharType="end"/>
        </w:r>
      </w:hyperlink>
    </w:p>
    <w:p w:rsidR="003A033D" w:rsidRDefault="003A033D">
      <w:pPr>
        <w:pStyle w:val="TOC1"/>
        <w:tabs>
          <w:tab w:val="left" w:pos="660"/>
          <w:tab w:val="right" w:leader="dot" w:pos="9343"/>
        </w:tabs>
        <w:rPr>
          <w:rFonts w:ascii="Calibri" w:hAnsi="Calibri" w:cs="Calibri"/>
          <w:noProof/>
          <w:sz w:val="22"/>
          <w:szCs w:val="22"/>
          <w:lang w:eastAsia="pt-BR"/>
        </w:rPr>
      </w:pPr>
      <w:hyperlink w:anchor="_Toc397345045" w:history="1">
        <w:r>
          <w:rPr>
            <w:rStyle w:val="Hyperlink"/>
            <w:b/>
            <w:bCs/>
            <w:noProof/>
          </w:rPr>
          <w:t>13.</w:t>
        </w:r>
        <w:r>
          <w:rPr>
            <w:rFonts w:ascii="Calibri" w:hAnsi="Calibri" w:cs="Calibri"/>
            <w:noProof/>
            <w:sz w:val="22"/>
            <w:szCs w:val="22"/>
            <w:lang w:eastAsia="pt-BR"/>
          </w:rPr>
          <w:tab/>
        </w:r>
        <w:r>
          <w:rPr>
            <w:rStyle w:val="Hyperlink"/>
            <w:b/>
            <w:bCs/>
            <w:noProof/>
          </w:rPr>
          <w:t>REAJUSTAMENTO</w:t>
        </w:r>
        <w:r>
          <w:rPr>
            <w:noProof/>
            <w:webHidden/>
          </w:rPr>
          <w:tab/>
        </w:r>
        <w:r>
          <w:rPr>
            <w:noProof/>
            <w:webHidden/>
          </w:rPr>
          <w:fldChar w:fldCharType="begin"/>
        </w:r>
        <w:r>
          <w:rPr>
            <w:noProof/>
            <w:webHidden/>
          </w:rPr>
          <w:instrText xml:space="preserve"> PAGEREF _Toc397345045 \h </w:instrText>
        </w:r>
        <w:r>
          <w:rPr>
            <w:noProof/>
          </w:rPr>
        </w:r>
        <w:r>
          <w:rPr>
            <w:noProof/>
            <w:webHidden/>
          </w:rPr>
          <w:fldChar w:fldCharType="separate"/>
        </w:r>
        <w:r>
          <w:rPr>
            <w:noProof/>
            <w:webHidden/>
          </w:rPr>
          <w:t>3</w:t>
        </w:r>
        <w:r>
          <w:rPr>
            <w:noProof/>
            <w:webHidden/>
          </w:rPr>
          <w:fldChar w:fldCharType="end"/>
        </w:r>
      </w:hyperlink>
    </w:p>
    <w:p w:rsidR="003A033D" w:rsidRDefault="003A033D">
      <w:pPr>
        <w:pStyle w:val="TOC1"/>
        <w:tabs>
          <w:tab w:val="left" w:pos="660"/>
          <w:tab w:val="right" w:leader="dot" w:pos="9343"/>
        </w:tabs>
        <w:rPr>
          <w:rFonts w:ascii="Calibri" w:hAnsi="Calibri" w:cs="Calibri"/>
          <w:noProof/>
          <w:sz w:val="22"/>
          <w:szCs w:val="22"/>
          <w:lang w:eastAsia="pt-BR"/>
        </w:rPr>
      </w:pPr>
      <w:hyperlink w:anchor="_Toc397345046" w:history="1">
        <w:r>
          <w:rPr>
            <w:rStyle w:val="Hyperlink"/>
            <w:b/>
            <w:bCs/>
            <w:noProof/>
          </w:rPr>
          <w:t>14.</w:t>
        </w:r>
        <w:r>
          <w:rPr>
            <w:rFonts w:ascii="Calibri" w:hAnsi="Calibri" w:cs="Calibri"/>
            <w:noProof/>
            <w:sz w:val="22"/>
            <w:szCs w:val="22"/>
            <w:lang w:eastAsia="pt-BR"/>
          </w:rPr>
          <w:tab/>
        </w:r>
        <w:r>
          <w:rPr>
            <w:rStyle w:val="Hyperlink"/>
            <w:b/>
            <w:bCs/>
            <w:noProof/>
          </w:rPr>
          <w:t>FISCALIZAÇÃO</w:t>
        </w:r>
        <w:r>
          <w:rPr>
            <w:noProof/>
            <w:webHidden/>
          </w:rPr>
          <w:tab/>
        </w:r>
        <w:r>
          <w:rPr>
            <w:noProof/>
            <w:webHidden/>
          </w:rPr>
          <w:fldChar w:fldCharType="begin"/>
        </w:r>
        <w:r>
          <w:rPr>
            <w:noProof/>
            <w:webHidden/>
          </w:rPr>
          <w:instrText xml:space="preserve"> PAGEREF _Toc397345046 \h </w:instrText>
        </w:r>
        <w:r>
          <w:rPr>
            <w:noProof/>
          </w:rPr>
        </w:r>
        <w:r>
          <w:rPr>
            <w:noProof/>
            <w:webHidden/>
          </w:rPr>
          <w:fldChar w:fldCharType="separate"/>
        </w:r>
        <w:r>
          <w:rPr>
            <w:noProof/>
            <w:webHidden/>
          </w:rPr>
          <w:t>3</w:t>
        </w:r>
        <w:r>
          <w:rPr>
            <w:noProof/>
            <w:webHidden/>
          </w:rPr>
          <w:fldChar w:fldCharType="end"/>
        </w:r>
      </w:hyperlink>
    </w:p>
    <w:p w:rsidR="003A033D" w:rsidRDefault="003A033D">
      <w:pPr>
        <w:pStyle w:val="TOC1"/>
        <w:tabs>
          <w:tab w:val="left" w:pos="660"/>
          <w:tab w:val="right" w:leader="dot" w:pos="9343"/>
        </w:tabs>
        <w:rPr>
          <w:rFonts w:ascii="Calibri" w:hAnsi="Calibri" w:cs="Calibri"/>
          <w:noProof/>
          <w:sz w:val="22"/>
          <w:szCs w:val="22"/>
          <w:lang w:eastAsia="pt-BR"/>
        </w:rPr>
      </w:pPr>
      <w:hyperlink w:anchor="_Toc397345047" w:history="1">
        <w:r>
          <w:rPr>
            <w:rStyle w:val="Hyperlink"/>
            <w:b/>
            <w:bCs/>
            <w:noProof/>
          </w:rPr>
          <w:t>15.</w:t>
        </w:r>
        <w:r>
          <w:rPr>
            <w:rFonts w:ascii="Calibri" w:hAnsi="Calibri" w:cs="Calibri"/>
            <w:noProof/>
            <w:sz w:val="22"/>
            <w:szCs w:val="22"/>
            <w:lang w:eastAsia="pt-BR"/>
          </w:rPr>
          <w:tab/>
        </w:r>
        <w:r>
          <w:rPr>
            <w:rStyle w:val="Hyperlink"/>
            <w:b/>
            <w:bCs/>
            <w:noProof/>
          </w:rPr>
          <w:t>RECEBIMENTO DEFINITIVO DOS SERVIÇOS.</w:t>
        </w:r>
        <w:r>
          <w:rPr>
            <w:noProof/>
            <w:webHidden/>
          </w:rPr>
          <w:tab/>
        </w:r>
        <w:r>
          <w:rPr>
            <w:noProof/>
            <w:webHidden/>
          </w:rPr>
          <w:fldChar w:fldCharType="begin"/>
        </w:r>
        <w:r>
          <w:rPr>
            <w:noProof/>
            <w:webHidden/>
          </w:rPr>
          <w:instrText xml:space="preserve"> PAGEREF _Toc397345047 \h </w:instrText>
        </w:r>
        <w:r>
          <w:rPr>
            <w:noProof/>
          </w:rPr>
        </w:r>
        <w:r>
          <w:rPr>
            <w:noProof/>
            <w:webHidden/>
          </w:rPr>
          <w:fldChar w:fldCharType="separate"/>
        </w:r>
        <w:r>
          <w:rPr>
            <w:noProof/>
            <w:webHidden/>
          </w:rPr>
          <w:t>3</w:t>
        </w:r>
        <w:r>
          <w:rPr>
            <w:noProof/>
            <w:webHidden/>
          </w:rPr>
          <w:fldChar w:fldCharType="end"/>
        </w:r>
      </w:hyperlink>
    </w:p>
    <w:p w:rsidR="003A033D" w:rsidRDefault="003A033D">
      <w:pPr>
        <w:pStyle w:val="TOC1"/>
        <w:tabs>
          <w:tab w:val="left" w:pos="660"/>
          <w:tab w:val="right" w:leader="dot" w:pos="9343"/>
        </w:tabs>
        <w:rPr>
          <w:rFonts w:ascii="Calibri" w:hAnsi="Calibri" w:cs="Calibri"/>
          <w:noProof/>
          <w:sz w:val="22"/>
          <w:szCs w:val="22"/>
          <w:lang w:eastAsia="pt-BR"/>
        </w:rPr>
      </w:pPr>
      <w:hyperlink w:anchor="_Toc397345048" w:history="1">
        <w:r>
          <w:rPr>
            <w:rStyle w:val="Hyperlink"/>
            <w:b/>
            <w:bCs/>
            <w:noProof/>
          </w:rPr>
          <w:t>16.</w:t>
        </w:r>
        <w:r>
          <w:rPr>
            <w:rFonts w:ascii="Calibri" w:hAnsi="Calibri" w:cs="Calibri"/>
            <w:noProof/>
            <w:sz w:val="22"/>
            <w:szCs w:val="22"/>
            <w:lang w:eastAsia="pt-BR"/>
          </w:rPr>
          <w:tab/>
        </w:r>
        <w:r>
          <w:rPr>
            <w:rStyle w:val="Hyperlink"/>
            <w:b/>
            <w:bCs/>
            <w:noProof/>
          </w:rPr>
          <w:t>OBRIGAÇÕES DA CONTRATADA</w:t>
        </w:r>
        <w:r>
          <w:rPr>
            <w:noProof/>
            <w:webHidden/>
          </w:rPr>
          <w:tab/>
        </w:r>
        <w:r>
          <w:rPr>
            <w:noProof/>
            <w:webHidden/>
          </w:rPr>
          <w:fldChar w:fldCharType="begin"/>
        </w:r>
        <w:r>
          <w:rPr>
            <w:noProof/>
            <w:webHidden/>
          </w:rPr>
          <w:instrText xml:space="preserve"> PAGEREF _Toc397345048 \h </w:instrText>
        </w:r>
        <w:r>
          <w:rPr>
            <w:noProof/>
          </w:rPr>
        </w:r>
        <w:r>
          <w:rPr>
            <w:noProof/>
            <w:webHidden/>
          </w:rPr>
          <w:fldChar w:fldCharType="separate"/>
        </w:r>
        <w:r>
          <w:rPr>
            <w:noProof/>
            <w:webHidden/>
          </w:rPr>
          <w:t>3</w:t>
        </w:r>
        <w:r>
          <w:rPr>
            <w:noProof/>
            <w:webHidden/>
          </w:rPr>
          <w:fldChar w:fldCharType="end"/>
        </w:r>
      </w:hyperlink>
    </w:p>
    <w:p w:rsidR="003A033D" w:rsidRDefault="003A033D">
      <w:pPr>
        <w:pStyle w:val="TOC1"/>
        <w:tabs>
          <w:tab w:val="left" w:pos="660"/>
          <w:tab w:val="right" w:leader="dot" w:pos="9343"/>
        </w:tabs>
        <w:rPr>
          <w:rFonts w:ascii="Calibri" w:hAnsi="Calibri" w:cs="Calibri"/>
          <w:noProof/>
          <w:sz w:val="22"/>
          <w:szCs w:val="22"/>
          <w:lang w:eastAsia="pt-BR"/>
        </w:rPr>
      </w:pPr>
      <w:hyperlink w:anchor="_Toc397345049" w:history="1">
        <w:r>
          <w:rPr>
            <w:rStyle w:val="Hyperlink"/>
            <w:b/>
            <w:bCs/>
            <w:noProof/>
          </w:rPr>
          <w:t>17.</w:t>
        </w:r>
        <w:r>
          <w:rPr>
            <w:rFonts w:ascii="Calibri" w:hAnsi="Calibri" w:cs="Calibri"/>
            <w:noProof/>
            <w:sz w:val="22"/>
            <w:szCs w:val="22"/>
            <w:lang w:eastAsia="pt-BR"/>
          </w:rPr>
          <w:tab/>
        </w:r>
        <w:r>
          <w:rPr>
            <w:rStyle w:val="Hyperlink"/>
            <w:b/>
            <w:bCs/>
            <w:noProof/>
          </w:rPr>
          <w:t>SANÇÕES ADMINISTRATIVAS</w:t>
        </w:r>
        <w:r>
          <w:rPr>
            <w:noProof/>
            <w:webHidden/>
          </w:rPr>
          <w:tab/>
        </w:r>
        <w:r>
          <w:rPr>
            <w:noProof/>
            <w:webHidden/>
          </w:rPr>
          <w:fldChar w:fldCharType="begin"/>
        </w:r>
        <w:r>
          <w:rPr>
            <w:noProof/>
            <w:webHidden/>
          </w:rPr>
          <w:instrText xml:space="preserve"> PAGEREF _Toc397345049 \h </w:instrText>
        </w:r>
        <w:r>
          <w:rPr>
            <w:noProof/>
          </w:rPr>
        </w:r>
        <w:r>
          <w:rPr>
            <w:noProof/>
            <w:webHidden/>
          </w:rPr>
          <w:fldChar w:fldCharType="separate"/>
        </w:r>
        <w:r>
          <w:rPr>
            <w:noProof/>
            <w:webHidden/>
          </w:rPr>
          <w:t>3</w:t>
        </w:r>
        <w:r>
          <w:rPr>
            <w:noProof/>
            <w:webHidden/>
          </w:rPr>
          <w:fldChar w:fldCharType="end"/>
        </w:r>
      </w:hyperlink>
    </w:p>
    <w:p w:rsidR="003A033D" w:rsidRDefault="003A033D">
      <w:pPr>
        <w:pStyle w:val="TOC1"/>
        <w:tabs>
          <w:tab w:val="left" w:pos="660"/>
          <w:tab w:val="right" w:leader="dot" w:pos="9343"/>
        </w:tabs>
        <w:rPr>
          <w:rFonts w:ascii="Calibri" w:hAnsi="Calibri" w:cs="Calibri"/>
          <w:noProof/>
          <w:sz w:val="22"/>
          <w:szCs w:val="22"/>
          <w:lang w:eastAsia="pt-BR"/>
        </w:rPr>
      </w:pPr>
      <w:hyperlink w:anchor="_Toc397345050" w:history="1">
        <w:r>
          <w:rPr>
            <w:rStyle w:val="Hyperlink"/>
            <w:b/>
            <w:bCs/>
            <w:noProof/>
          </w:rPr>
          <w:t>18.</w:t>
        </w:r>
        <w:r>
          <w:rPr>
            <w:rFonts w:ascii="Calibri" w:hAnsi="Calibri" w:cs="Calibri"/>
            <w:noProof/>
            <w:sz w:val="22"/>
            <w:szCs w:val="22"/>
            <w:lang w:eastAsia="pt-BR"/>
          </w:rPr>
          <w:tab/>
        </w:r>
        <w:r>
          <w:rPr>
            <w:rStyle w:val="Hyperlink"/>
            <w:b/>
            <w:bCs/>
            <w:noProof/>
          </w:rPr>
          <w:t>MULTAS</w:t>
        </w:r>
        <w:r>
          <w:rPr>
            <w:noProof/>
            <w:webHidden/>
          </w:rPr>
          <w:tab/>
        </w:r>
        <w:r>
          <w:rPr>
            <w:noProof/>
            <w:webHidden/>
          </w:rPr>
          <w:fldChar w:fldCharType="begin"/>
        </w:r>
        <w:r>
          <w:rPr>
            <w:noProof/>
            <w:webHidden/>
          </w:rPr>
          <w:instrText xml:space="preserve"> PAGEREF _Toc397345050 \h </w:instrText>
        </w:r>
        <w:r>
          <w:rPr>
            <w:noProof/>
          </w:rPr>
        </w:r>
        <w:r>
          <w:rPr>
            <w:noProof/>
            <w:webHidden/>
          </w:rPr>
          <w:fldChar w:fldCharType="separate"/>
        </w:r>
        <w:r>
          <w:rPr>
            <w:noProof/>
            <w:webHidden/>
          </w:rPr>
          <w:t>3</w:t>
        </w:r>
        <w:r>
          <w:rPr>
            <w:noProof/>
            <w:webHidden/>
          </w:rPr>
          <w:fldChar w:fldCharType="end"/>
        </w:r>
      </w:hyperlink>
    </w:p>
    <w:p w:rsidR="003A033D" w:rsidRDefault="003A033D">
      <w:pPr>
        <w:pStyle w:val="TOC1"/>
        <w:tabs>
          <w:tab w:val="left" w:pos="660"/>
          <w:tab w:val="right" w:leader="dot" w:pos="9343"/>
        </w:tabs>
        <w:rPr>
          <w:rFonts w:ascii="Calibri" w:hAnsi="Calibri" w:cs="Calibri"/>
          <w:noProof/>
          <w:sz w:val="22"/>
          <w:szCs w:val="22"/>
          <w:lang w:eastAsia="pt-BR"/>
        </w:rPr>
      </w:pPr>
      <w:hyperlink w:anchor="_Toc397345051" w:history="1">
        <w:r>
          <w:rPr>
            <w:rStyle w:val="Hyperlink"/>
            <w:b/>
            <w:bCs/>
            <w:noProof/>
          </w:rPr>
          <w:t>19.</w:t>
        </w:r>
        <w:r>
          <w:rPr>
            <w:rFonts w:ascii="Calibri" w:hAnsi="Calibri" w:cs="Calibri"/>
            <w:noProof/>
            <w:sz w:val="22"/>
            <w:szCs w:val="22"/>
            <w:lang w:eastAsia="pt-BR"/>
          </w:rPr>
          <w:tab/>
        </w:r>
        <w:r>
          <w:rPr>
            <w:rStyle w:val="Hyperlink"/>
            <w:b/>
            <w:bCs/>
            <w:noProof/>
          </w:rPr>
          <w:t>DEMAIS DOCUMENTOS (ANEXOS)</w:t>
        </w:r>
        <w:r>
          <w:rPr>
            <w:noProof/>
            <w:webHidden/>
          </w:rPr>
          <w:tab/>
        </w:r>
        <w:r>
          <w:rPr>
            <w:noProof/>
            <w:webHidden/>
          </w:rPr>
          <w:fldChar w:fldCharType="begin"/>
        </w:r>
        <w:r>
          <w:rPr>
            <w:noProof/>
            <w:webHidden/>
          </w:rPr>
          <w:instrText xml:space="preserve"> PAGEREF _Toc397345051 \h </w:instrText>
        </w:r>
        <w:r>
          <w:rPr>
            <w:noProof/>
          </w:rPr>
        </w:r>
        <w:r>
          <w:rPr>
            <w:noProof/>
            <w:webHidden/>
          </w:rPr>
          <w:fldChar w:fldCharType="separate"/>
        </w:r>
        <w:r>
          <w:rPr>
            <w:noProof/>
            <w:webHidden/>
          </w:rPr>
          <w:t>3</w:t>
        </w:r>
        <w:r>
          <w:rPr>
            <w:noProof/>
            <w:webHidden/>
          </w:rPr>
          <w:fldChar w:fldCharType="end"/>
        </w:r>
      </w:hyperlink>
    </w:p>
    <w:p w:rsidR="003A033D" w:rsidRDefault="003A033D">
      <w:pPr>
        <w:pStyle w:val="TOC1"/>
        <w:tabs>
          <w:tab w:val="right" w:leader="dot" w:pos="9343"/>
        </w:tabs>
        <w:rPr>
          <w:rFonts w:ascii="Calibri" w:hAnsi="Calibri" w:cs="Calibri"/>
          <w:noProof/>
          <w:sz w:val="22"/>
          <w:szCs w:val="22"/>
          <w:lang w:eastAsia="pt-BR"/>
        </w:rPr>
      </w:pPr>
      <w:hyperlink w:anchor="_Toc397345052" w:history="1">
        <w:r>
          <w:rPr>
            <w:rStyle w:val="Hyperlink"/>
            <w:noProof/>
          </w:rPr>
          <w:t>Anexo I</w:t>
        </w:r>
        <w:r>
          <w:rPr>
            <w:noProof/>
            <w:webHidden/>
          </w:rPr>
          <w:tab/>
        </w:r>
        <w:r>
          <w:rPr>
            <w:noProof/>
            <w:webHidden/>
          </w:rPr>
          <w:fldChar w:fldCharType="begin"/>
        </w:r>
        <w:r>
          <w:rPr>
            <w:noProof/>
            <w:webHidden/>
          </w:rPr>
          <w:instrText xml:space="preserve"> PAGEREF _Toc397345052 \h </w:instrText>
        </w:r>
        <w:r>
          <w:rPr>
            <w:noProof/>
          </w:rPr>
        </w:r>
        <w:r>
          <w:rPr>
            <w:noProof/>
            <w:webHidden/>
          </w:rPr>
          <w:fldChar w:fldCharType="separate"/>
        </w:r>
        <w:r>
          <w:rPr>
            <w:noProof/>
            <w:webHidden/>
          </w:rPr>
          <w:t>3</w:t>
        </w:r>
        <w:r>
          <w:rPr>
            <w:noProof/>
            <w:webHidden/>
          </w:rPr>
          <w:fldChar w:fldCharType="end"/>
        </w:r>
      </w:hyperlink>
    </w:p>
    <w:p w:rsidR="003A033D" w:rsidRDefault="003A033D">
      <w:pPr>
        <w:pStyle w:val="TOC1"/>
        <w:tabs>
          <w:tab w:val="right" w:leader="dot" w:pos="9343"/>
        </w:tabs>
        <w:rPr>
          <w:rFonts w:ascii="Calibri" w:hAnsi="Calibri" w:cs="Calibri"/>
          <w:noProof/>
          <w:sz w:val="22"/>
          <w:szCs w:val="22"/>
          <w:lang w:eastAsia="pt-BR"/>
        </w:rPr>
      </w:pPr>
      <w:hyperlink w:anchor="_Toc397345053" w:history="1">
        <w:r>
          <w:rPr>
            <w:rStyle w:val="Hyperlink"/>
            <w:noProof/>
          </w:rPr>
          <w:t>Anexo II</w:t>
        </w:r>
        <w:r>
          <w:rPr>
            <w:noProof/>
            <w:webHidden/>
          </w:rPr>
          <w:tab/>
        </w:r>
        <w:r>
          <w:rPr>
            <w:noProof/>
            <w:webHidden/>
          </w:rPr>
          <w:fldChar w:fldCharType="begin"/>
        </w:r>
        <w:r>
          <w:rPr>
            <w:noProof/>
            <w:webHidden/>
          </w:rPr>
          <w:instrText xml:space="preserve"> PAGEREF _Toc397345053 \h </w:instrText>
        </w:r>
        <w:r>
          <w:rPr>
            <w:noProof/>
          </w:rPr>
        </w:r>
        <w:r>
          <w:rPr>
            <w:noProof/>
            <w:webHidden/>
          </w:rPr>
          <w:fldChar w:fldCharType="separate"/>
        </w:r>
        <w:r>
          <w:rPr>
            <w:noProof/>
            <w:webHidden/>
          </w:rPr>
          <w:t>3</w:t>
        </w:r>
        <w:r>
          <w:rPr>
            <w:noProof/>
            <w:webHidden/>
          </w:rPr>
          <w:fldChar w:fldCharType="end"/>
        </w:r>
      </w:hyperlink>
    </w:p>
    <w:p w:rsidR="003A033D" w:rsidRDefault="003A033D">
      <w:pPr>
        <w:pStyle w:val="TOC1"/>
        <w:tabs>
          <w:tab w:val="right" w:leader="dot" w:pos="9343"/>
        </w:tabs>
        <w:rPr>
          <w:rFonts w:ascii="Calibri" w:hAnsi="Calibri" w:cs="Calibri"/>
          <w:noProof/>
          <w:sz w:val="22"/>
          <w:szCs w:val="22"/>
          <w:lang w:eastAsia="pt-BR"/>
        </w:rPr>
      </w:pPr>
      <w:hyperlink w:anchor="_Toc397345054" w:history="1">
        <w:r>
          <w:rPr>
            <w:rStyle w:val="Hyperlink"/>
            <w:noProof/>
          </w:rPr>
          <w:t>Anexo III</w:t>
        </w:r>
        <w:r>
          <w:rPr>
            <w:noProof/>
            <w:webHidden/>
          </w:rPr>
          <w:tab/>
        </w:r>
        <w:r>
          <w:rPr>
            <w:noProof/>
            <w:webHidden/>
          </w:rPr>
          <w:fldChar w:fldCharType="begin"/>
        </w:r>
        <w:r>
          <w:rPr>
            <w:noProof/>
            <w:webHidden/>
          </w:rPr>
          <w:instrText xml:space="preserve"> PAGEREF _Toc397345054 \h </w:instrText>
        </w:r>
        <w:r>
          <w:rPr>
            <w:noProof/>
          </w:rPr>
        </w:r>
        <w:r>
          <w:rPr>
            <w:noProof/>
            <w:webHidden/>
          </w:rPr>
          <w:fldChar w:fldCharType="separate"/>
        </w:r>
        <w:r>
          <w:rPr>
            <w:noProof/>
            <w:webHidden/>
          </w:rPr>
          <w:t>3</w:t>
        </w:r>
        <w:r>
          <w:rPr>
            <w:noProof/>
            <w:webHidden/>
          </w:rPr>
          <w:fldChar w:fldCharType="end"/>
        </w:r>
      </w:hyperlink>
    </w:p>
    <w:p w:rsidR="003A033D" w:rsidRDefault="003A033D">
      <w:pPr>
        <w:pStyle w:val="TOC1"/>
        <w:tabs>
          <w:tab w:val="right" w:leader="dot" w:pos="9343"/>
        </w:tabs>
        <w:rPr>
          <w:rFonts w:ascii="Calibri" w:hAnsi="Calibri" w:cs="Calibri"/>
          <w:noProof/>
          <w:sz w:val="22"/>
          <w:szCs w:val="22"/>
          <w:lang w:eastAsia="pt-BR"/>
        </w:rPr>
      </w:pPr>
      <w:hyperlink w:anchor="_Toc397345055" w:history="1">
        <w:r>
          <w:rPr>
            <w:rStyle w:val="Hyperlink"/>
            <w:noProof/>
          </w:rPr>
          <w:t>Anexo IV</w:t>
        </w:r>
        <w:r>
          <w:rPr>
            <w:noProof/>
            <w:webHidden/>
          </w:rPr>
          <w:tab/>
        </w:r>
        <w:r>
          <w:rPr>
            <w:noProof/>
            <w:webHidden/>
          </w:rPr>
          <w:fldChar w:fldCharType="begin"/>
        </w:r>
        <w:r>
          <w:rPr>
            <w:noProof/>
            <w:webHidden/>
          </w:rPr>
          <w:instrText xml:space="preserve"> PAGEREF _Toc397345055 \h </w:instrText>
        </w:r>
        <w:r>
          <w:rPr>
            <w:noProof/>
          </w:rPr>
        </w:r>
        <w:r>
          <w:rPr>
            <w:noProof/>
            <w:webHidden/>
          </w:rPr>
          <w:fldChar w:fldCharType="separate"/>
        </w:r>
        <w:r>
          <w:rPr>
            <w:noProof/>
            <w:webHidden/>
          </w:rPr>
          <w:t>3</w:t>
        </w:r>
        <w:r>
          <w:rPr>
            <w:noProof/>
            <w:webHidden/>
          </w:rPr>
          <w:fldChar w:fldCharType="end"/>
        </w:r>
      </w:hyperlink>
    </w:p>
    <w:p w:rsidR="003A033D" w:rsidRDefault="003A033D">
      <w:pPr>
        <w:pStyle w:val="TOC1"/>
        <w:tabs>
          <w:tab w:val="right" w:leader="dot" w:pos="9343"/>
        </w:tabs>
        <w:rPr>
          <w:rFonts w:ascii="Calibri" w:hAnsi="Calibri" w:cs="Calibri"/>
          <w:noProof/>
          <w:sz w:val="22"/>
          <w:szCs w:val="22"/>
          <w:lang w:eastAsia="pt-BR"/>
        </w:rPr>
      </w:pPr>
      <w:hyperlink w:anchor="_Toc397345056" w:history="1">
        <w:r>
          <w:rPr>
            <w:rStyle w:val="Hyperlink"/>
            <w:noProof/>
          </w:rPr>
          <w:t>Anexo V</w:t>
        </w:r>
        <w:r>
          <w:rPr>
            <w:noProof/>
            <w:webHidden/>
          </w:rPr>
          <w:tab/>
        </w:r>
        <w:r>
          <w:rPr>
            <w:noProof/>
            <w:webHidden/>
          </w:rPr>
          <w:fldChar w:fldCharType="begin"/>
        </w:r>
        <w:r>
          <w:rPr>
            <w:noProof/>
            <w:webHidden/>
          </w:rPr>
          <w:instrText xml:space="preserve"> PAGEREF _Toc397345056 \h </w:instrText>
        </w:r>
        <w:r>
          <w:rPr>
            <w:noProof/>
          </w:rPr>
        </w:r>
        <w:r>
          <w:rPr>
            <w:noProof/>
            <w:webHidden/>
          </w:rPr>
          <w:fldChar w:fldCharType="separate"/>
        </w:r>
        <w:r>
          <w:rPr>
            <w:noProof/>
            <w:webHidden/>
          </w:rPr>
          <w:t>3</w:t>
        </w:r>
        <w:r>
          <w:rPr>
            <w:noProof/>
            <w:webHidden/>
          </w:rPr>
          <w:fldChar w:fldCharType="end"/>
        </w:r>
      </w:hyperlink>
    </w:p>
    <w:p w:rsidR="003A033D" w:rsidRDefault="003A033D">
      <w:pPr>
        <w:pStyle w:val="TOC1"/>
        <w:tabs>
          <w:tab w:val="right" w:leader="dot" w:pos="9343"/>
        </w:tabs>
        <w:rPr>
          <w:rFonts w:ascii="Calibri" w:hAnsi="Calibri" w:cs="Calibri"/>
          <w:noProof/>
          <w:sz w:val="22"/>
          <w:szCs w:val="22"/>
          <w:lang w:eastAsia="pt-BR"/>
        </w:rPr>
      </w:pPr>
      <w:hyperlink w:anchor="_Toc397345057" w:history="1">
        <w:r>
          <w:rPr>
            <w:rStyle w:val="Hyperlink"/>
            <w:noProof/>
          </w:rPr>
          <w:t>Anexo VI</w:t>
        </w:r>
        <w:r>
          <w:rPr>
            <w:noProof/>
            <w:webHidden/>
          </w:rPr>
          <w:tab/>
        </w:r>
        <w:r>
          <w:rPr>
            <w:noProof/>
            <w:webHidden/>
          </w:rPr>
          <w:fldChar w:fldCharType="begin"/>
        </w:r>
        <w:r>
          <w:rPr>
            <w:noProof/>
            <w:webHidden/>
          </w:rPr>
          <w:instrText xml:space="preserve"> PAGEREF _Toc397345057 \h </w:instrText>
        </w:r>
        <w:r>
          <w:rPr>
            <w:noProof/>
          </w:rPr>
        </w:r>
        <w:r>
          <w:rPr>
            <w:noProof/>
            <w:webHidden/>
          </w:rPr>
          <w:fldChar w:fldCharType="separate"/>
        </w:r>
        <w:r>
          <w:rPr>
            <w:noProof/>
            <w:webHidden/>
          </w:rPr>
          <w:t>3</w:t>
        </w:r>
        <w:r>
          <w:rPr>
            <w:noProof/>
            <w:webHidden/>
          </w:rPr>
          <w:fldChar w:fldCharType="end"/>
        </w:r>
      </w:hyperlink>
    </w:p>
    <w:p w:rsidR="003A033D" w:rsidRDefault="003A033D">
      <w:pPr>
        <w:spacing w:after="28"/>
        <w:ind w:left="1077"/>
        <w:jc w:val="center"/>
        <w:rPr>
          <w:rFonts w:cs="Times New Roman"/>
          <w:sz w:val="24"/>
          <w:szCs w:val="24"/>
        </w:rPr>
      </w:pPr>
      <w:r>
        <w:rPr>
          <w:sz w:val="24"/>
          <w:szCs w:val="24"/>
        </w:rPr>
        <w:fldChar w:fldCharType="end"/>
      </w:r>
      <w:r>
        <w:rPr>
          <w:rFonts w:cs="Times New Roman"/>
          <w:sz w:val="24"/>
          <w:szCs w:val="24"/>
        </w:rPr>
        <w:br w:type="page"/>
      </w:r>
    </w:p>
    <w:p w:rsidR="003A033D" w:rsidRDefault="003A033D">
      <w:pPr>
        <w:spacing w:after="28"/>
        <w:ind w:left="1077"/>
        <w:jc w:val="center"/>
        <w:rPr>
          <w:rFonts w:cs="Times New Roman"/>
          <w:b/>
          <w:bCs/>
          <w:sz w:val="24"/>
          <w:szCs w:val="24"/>
        </w:rPr>
      </w:pPr>
      <w:r>
        <w:rPr>
          <w:rFonts w:cs="Times New Roman"/>
          <w:b/>
          <w:bCs/>
          <w:sz w:val="24"/>
          <w:szCs w:val="24"/>
        </w:rPr>
        <w:t>TERMOS DE REFERÊNCIA</w:t>
      </w:r>
    </w:p>
    <w:p w:rsidR="003A033D" w:rsidRDefault="003A033D">
      <w:pPr>
        <w:spacing w:after="28"/>
        <w:ind w:left="1077"/>
        <w:jc w:val="center"/>
        <w:rPr>
          <w:rFonts w:cs="Times New Roman"/>
          <w:b/>
          <w:bCs/>
          <w:sz w:val="24"/>
          <w:szCs w:val="24"/>
        </w:rPr>
      </w:pPr>
    </w:p>
    <w:p w:rsidR="003A033D" w:rsidRDefault="003A033D">
      <w:pPr>
        <w:pStyle w:val="TextosemFormatao1"/>
        <w:numPr>
          <w:ilvl w:val="0"/>
          <w:numId w:val="6"/>
        </w:numPr>
        <w:spacing w:after="28"/>
        <w:ind w:firstLine="66"/>
        <w:jc w:val="both"/>
        <w:outlineLvl w:val="0"/>
        <w:rPr>
          <w:rFonts w:ascii="Times New Roman" w:hAnsi="Times New Roman" w:cs="Times New Roman"/>
          <w:b/>
          <w:bCs/>
          <w:sz w:val="24"/>
          <w:szCs w:val="24"/>
        </w:rPr>
      </w:pPr>
      <w:bookmarkStart w:id="0" w:name="_Toc352230672"/>
      <w:bookmarkStart w:id="1" w:name="_Toc397345033"/>
      <w:r>
        <w:rPr>
          <w:rFonts w:ascii="Times New Roman" w:hAnsi="Times New Roman" w:cs="Times New Roman"/>
          <w:b/>
          <w:bCs/>
          <w:sz w:val="24"/>
          <w:szCs w:val="24"/>
        </w:rPr>
        <w:t>OBJETIVO</w:t>
      </w:r>
      <w:bookmarkEnd w:id="0"/>
      <w:bookmarkEnd w:id="1"/>
    </w:p>
    <w:p w:rsidR="003A033D" w:rsidRDefault="003A033D">
      <w:pPr>
        <w:pStyle w:val="TextosemFormatao1"/>
        <w:spacing w:after="28"/>
        <w:ind w:firstLine="426"/>
        <w:jc w:val="both"/>
        <w:rPr>
          <w:rFonts w:ascii="Times New Roman" w:hAnsi="Times New Roman" w:cs="Times New Roman"/>
          <w:b/>
          <w:bCs/>
          <w:sz w:val="24"/>
          <w:szCs w:val="24"/>
        </w:rPr>
      </w:pPr>
    </w:p>
    <w:p w:rsidR="003A033D" w:rsidRDefault="003A033D">
      <w:pPr>
        <w:pStyle w:val="Default"/>
        <w:ind w:firstLine="426"/>
        <w:jc w:val="both"/>
        <w:rPr>
          <w:color w:val="auto"/>
        </w:rPr>
      </w:pPr>
      <w:r>
        <w:rPr>
          <w:color w:val="auto"/>
        </w:rPr>
        <w:t>O objetivo destes Termos de Referência é o estabelecimento de normas, critérios, condições contratuais principais e o fornecimento de todas as informações que permitam a elaboração de Edital por Regime Diferenciado de Contratações</w:t>
      </w:r>
      <w:r>
        <w:rPr>
          <w:b/>
          <w:bCs/>
          <w:color w:val="auto"/>
        </w:rPr>
        <w:t xml:space="preserve"> (RDC), </w:t>
      </w:r>
      <w:r>
        <w:rPr>
          <w:color w:val="auto"/>
        </w:rPr>
        <w:t>conforme</w:t>
      </w:r>
      <w:r>
        <w:rPr>
          <w:b/>
          <w:bCs/>
          <w:color w:val="auto"/>
        </w:rPr>
        <w:t xml:space="preserve">  </w:t>
      </w:r>
      <w:r>
        <w:rPr>
          <w:color w:val="auto"/>
        </w:rPr>
        <w:t xml:space="preserve"> inciso IV, art. 1º, da Lei nº 12.462, de 05 de agosto de 2011, apresentação de propostas e, posteriormente, a celebração de contrato para execução das obras e serviços relativos ao </w:t>
      </w:r>
      <w:r>
        <w:rPr>
          <w:b/>
          <w:bCs/>
          <w:color w:val="auto"/>
        </w:rPr>
        <w:t>à Implantação de Adutora e sistema de abastecimento de água, no município de Queimada Nova do Piauí, no Estado do Piauí</w:t>
      </w:r>
      <w:r>
        <w:rPr>
          <w:color w:val="auto"/>
        </w:rPr>
        <w:t>, englobando: captação de água bruta, adutoras de água bruta, adutoras de água tratada, estação elevatória de água bruta e de água tratada, estação de tratamento de água, reservatório, redes de distribuição e ligações prediais.</w:t>
      </w:r>
    </w:p>
    <w:p w:rsidR="003A033D" w:rsidRDefault="003A033D">
      <w:pPr>
        <w:pStyle w:val="Default"/>
        <w:ind w:firstLine="426"/>
        <w:jc w:val="both"/>
        <w:rPr>
          <w:color w:val="auto"/>
        </w:rPr>
      </w:pPr>
    </w:p>
    <w:p w:rsidR="003A033D" w:rsidRDefault="003A033D">
      <w:pPr>
        <w:pStyle w:val="Default"/>
        <w:pBdr>
          <w:top w:val="single" w:sz="4" w:space="1" w:color="auto"/>
          <w:left w:val="single" w:sz="4" w:space="1" w:color="auto"/>
          <w:bottom w:val="single" w:sz="4" w:space="1" w:color="auto"/>
          <w:right w:val="single" w:sz="4" w:space="4" w:color="auto"/>
        </w:pBdr>
        <w:ind w:firstLine="426"/>
        <w:jc w:val="both"/>
        <w:rPr>
          <w:color w:val="auto"/>
        </w:rPr>
      </w:pPr>
      <w:r>
        <w:rPr>
          <w:color w:val="auto"/>
        </w:rPr>
        <w:t>A presente licitação para obras e serviços de engenharia será do tipo:</w:t>
      </w:r>
    </w:p>
    <w:p w:rsidR="003A033D" w:rsidRDefault="003A033D">
      <w:pPr>
        <w:pStyle w:val="Default"/>
        <w:pBdr>
          <w:top w:val="single" w:sz="4" w:space="1" w:color="auto"/>
          <w:left w:val="single" w:sz="4" w:space="1" w:color="auto"/>
          <w:bottom w:val="single" w:sz="4" w:space="1" w:color="auto"/>
          <w:right w:val="single" w:sz="4" w:space="4" w:color="auto"/>
        </w:pBdr>
        <w:ind w:firstLine="709"/>
        <w:jc w:val="both"/>
        <w:rPr>
          <w:color w:val="auto"/>
        </w:rPr>
      </w:pPr>
      <w:r>
        <w:rPr>
          <w:color w:val="auto"/>
        </w:rPr>
        <w:t>REGIME DE EXECUÇÃO:  Preço Unitário</w:t>
      </w:r>
    </w:p>
    <w:p w:rsidR="003A033D" w:rsidRDefault="003A033D">
      <w:pPr>
        <w:pStyle w:val="Default"/>
        <w:pBdr>
          <w:top w:val="single" w:sz="4" w:space="1" w:color="auto"/>
          <w:left w:val="single" w:sz="4" w:space="1" w:color="auto"/>
          <w:bottom w:val="single" w:sz="4" w:space="1" w:color="auto"/>
          <w:right w:val="single" w:sz="4" w:space="4" w:color="auto"/>
        </w:pBdr>
        <w:ind w:firstLine="709"/>
        <w:jc w:val="both"/>
        <w:rPr>
          <w:color w:val="auto"/>
        </w:rPr>
      </w:pPr>
      <w:r>
        <w:rPr>
          <w:color w:val="auto"/>
        </w:rPr>
        <w:t>FORMA DE EXECUÇÃO: Eletrônico</w:t>
      </w:r>
    </w:p>
    <w:p w:rsidR="003A033D" w:rsidRDefault="003A033D">
      <w:pPr>
        <w:pStyle w:val="Default"/>
        <w:pBdr>
          <w:top w:val="single" w:sz="4" w:space="1" w:color="auto"/>
          <w:left w:val="single" w:sz="4" w:space="1" w:color="auto"/>
          <w:bottom w:val="single" w:sz="4" w:space="1" w:color="auto"/>
          <w:right w:val="single" w:sz="4" w:space="4" w:color="auto"/>
        </w:pBdr>
        <w:ind w:firstLine="709"/>
        <w:jc w:val="both"/>
        <w:rPr>
          <w:color w:val="auto"/>
        </w:rPr>
      </w:pPr>
      <w:r>
        <w:rPr>
          <w:color w:val="auto"/>
        </w:rPr>
        <w:t>MODO DE DISPUTA: Aberto/Fechado</w:t>
      </w:r>
    </w:p>
    <w:p w:rsidR="003A033D" w:rsidRDefault="003A033D">
      <w:pPr>
        <w:pStyle w:val="Default"/>
        <w:pBdr>
          <w:top w:val="single" w:sz="4" w:space="1" w:color="auto"/>
          <w:left w:val="single" w:sz="4" w:space="1" w:color="auto"/>
          <w:bottom w:val="single" w:sz="4" w:space="1" w:color="auto"/>
          <w:right w:val="single" w:sz="4" w:space="4" w:color="auto"/>
        </w:pBdr>
        <w:ind w:firstLine="709"/>
        <w:jc w:val="both"/>
        <w:rPr>
          <w:color w:val="auto"/>
        </w:rPr>
      </w:pPr>
      <w:r>
        <w:rPr>
          <w:color w:val="auto"/>
        </w:rPr>
        <w:t>CRITÉRIO DE JULGAMENTO: Menor Preço</w:t>
      </w:r>
    </w:p>
    <w:p w:rsidR="003A033D" w:rsidRDefault="003A033D">
      <w:pPr>
        <w:suppressAutoHyphens w:val="0"/>
        <w:autoSpaceDE w:val="0"/>
        <w:autoSpaceDN w:val="0"/>
        <w:adjustRightInd w:val="0"/>
        <w:ind w:firstLine="426"/>
        <w:jc w:val="both"/>
        <w:rPr>
          <w:rFonts w:cs="Times New Roman"/>
          <w:sz w:val="24"/>
          <w:szCs w:val="24"/>
          <w:lang w:eastAsia="pt-BR"/>
        </w:rPr>
      </w:pPr>
    </w:p>
    <w:p w:rsidR="003A033D" w:rsidRDefault="003A033D">
      <w:pPr>
        <w:pStyle w:val="TextosemFormatao1"/>
        <w:jc w:val="both"/>
        <w:rPr>
          <w:rFonts w:ascii="Times New Roman" w:hAnsi="Times New Roman" w:cs="Times New Roman"/>
          <w:b/>
          <w:bCs/>
          <w:sz w:val="24"/>
          <w:szCs w:val="24"/>
        </w:rPr>
      </w:pPr>
    </w:p>
    <w:p w:rsidR="003A033D" w:rsidRDefault="003A033D">
      <w:pPr>
        <w:pStyle w:val="TextosemFormatao1"/>
        <w:numPr>
          <w:ilvl w:val="0"/>
          <w:numId w:val="6"/>
        </w:numPr>
        <w:spacing w:after="28"/>
        <w:ind w:firstLine="66"/>
        <w:jc w:val="both"/>
        <w:outlineLvl w:val="0"/>
        <w:rPr>
          <w:rFonts w:ascii="Times New Roman" w:hAnsi="Times New Roman" w:cs="Times New Roman"/>
          <w:b/>
          <w:bCs/>
          <w:sz w:val="24"/>
          <w:szCs w:val="24"/>
        </w:rPr>
      </w:pPr>
      <w:bookmarkStart w:id="2" w:name="_Toc352230673"/>
      <w:bookmarkStart w:id="3" w:name="_Toc397345034"/>
      <w:r>
        <w:rPr>
          <w:rFonts w:ascii="Times New Roman" w:hAnsi="Times New Roman" w:cs="Times New Roman"/>
          <w:b/>
          <w:bCs/>
          <w:sz w:val="24"/>
          <w:szCs w:val="24"/>
        </w:rPr>
        <w:t>LOCALIZAÇÃO E DESCRIÇÃO DAS OBRAS.</w:t>
      </w:r>
      <w:bookmarkEnd w:id="2"/>
      <w:bookmarkEnd w:id="3"/>
    </w:p>
    <w:p w:rsidR="003A033D" w:rsidRDefault="003A033D">
      <w:pPr>
        <w:pStyle w:val="TextosemFormatao1"/>
        <w:tabs>
          <w:tab w:val="left" w:pos="720"/>
        </w:tabs>
        <w:spacing w:after="28"/>
        <w:jc w:val="both"/>
        <w:outlineLvl w:val="0"/>
        <w:rPr>
          <w:rFonts w:ascii="Times New Roman" w:hAnsi="Times New Roman" w:cs="Times New Roman"/>
          <w:b/>
          <w:bCs/>
          <w:sz w:val="24"/>
          <w:szCs w:val="24"/>
        </w:rPr>
      </w:pPr>
    </w:p>
    <w:p w:rsidR="003A033D" w:rsidRDefault="003A033D">
      <w:pPr>
        <w:pStyle w:val="TextosemFormatao1"/>
        <w:tabs>
          <w:tab w:val="left" w:pos="720"/>
        </w:tabs>
        <w:spacing w:after="28"/>
        <w:ind w:left="426" w:firstLine="283"/>
        <w:jc w:val="both"/>
        <w:rPr>
          <w:rFonts w:ascii="Times New Roman" w:hAnsi="Times New Roman" w:cs="Times New Roman"/>
          <w:sz w:val="24"/>
          <w:szCs w:val="24"/>
        </w:rPr>
      </w:pPr>
      <w:r>
        <w:rPr>
          <w:rFonts w:ascii="Times New Roman" w:hAnsi="Times New Roman" w:cs="Times New Roman"/>
          <w:b/>
          <w:bCs/>
          <w:sz w:val="24"/>
          <w:szCs w:val="24"/>
        </w:rPr>
        <w:tab/>
        <w:t xml:space="preserve">2.1 </w:t>
      </w:r>
      <w:r>
        <w:rPr>
          <w:rFonts w:ascii="Times New Roman" w:hAnsi="Times New Roman" w:cs="Times New Roman"/>
          <w:sz w:val="24"/>
          <w:szCs w:val="24"/>
        </w:rPr>
        <w:t>A descrição detalhada, quantitativos dos materiais, obras e serviços, objeto destes Termos de Referência constam das Especificações Técnicas, Projeto Básico, Desenhos e Planilha de Orçamentação de Obras - CODEVASF - Anexo partes integrantes destes Termos de Referência.</w:t>
      </w:r>
    </w:p>
    <w:p w:rsidR="003A033D" w:rsidRDefault="003A033D">
      <w:pPr>
        <w:pStyle w:val="TextosemFormatao1"/>
        <w:tabs>
          <w:tab w:val="left" w:pos="720"/>
        </w:tabs>
        <w:spacing w:after="28"/>
        <w:ind w:left="426" w:firstLine="283"/>
        <w:jc w:val="both"/>
        <w:rPr>
          <w:rFonts w:ascii="Times New Roman" w:hAnsi="Times New Roman" w:cs="Times New Roman"/>
          <w:sz w:val="24"/>
          <w:szCs w:val="24"/>
        </w:rPr>
      </w:pPr>
      <w:r>
        <w:rPr>
          <w:rFonts w:ascii="Times New Roman" w:hAnsi="Times New Roman" w:cs="Times New Roman"/>
          <w:b/>
          <w:bCs/>
          <w:sz w:val="24"/>
          <w:szCs w:val="24"/>
        </w:rPr>
        <w:t xml:space="preserve">2.2 </w:t>
      </w:r>
      <w:r>
        <w:rPr>
          <w:rFonts w:ascii="Times New Roman" w:hAnsi="Times New Roman" w:cs="Times New Roman"/>
          <w:sz w:val="24"/>
          <w:szCs w:val="24"/>
        </w:rPr>
        <w:t>Localidades Beneficiadas: Sede do município de Queimada Nova- PI.</w:t>
      </w:r>
    </w:p>
    <w:p w:rsidR="003A033D" w:rsidRDefault="003A033D">
      <w:pPr>
        <w:pStyle w:val="TextosemFormatao1"/>
        <w:tabs>
          <w:tab w:val="left" w:pos="720"/>
        </w:tabs>
        <w:spacing w:after="28"/>
        <w:ind w:left="426" w:firstLine="283"/>
        <w:jc w:val="both"/>
        <w:rPr>
          <w:rFonts w:ascii="Times New Roman" w:hAnsi="Times New Roman" w:cs="Times New Roman"/>
          <w:sz w:val="24"/>
          <w:szCs w:val="24"/>
        </w:rPr>
      </w:pPr>
      <w:r>
        <w:rPr>
          <w:rFonts w:ascii="Times New Roman" w:hAnsi="Times New Roman" w:cs="Times New Roman"/>
          <w:b/>
          <w:bCs/>
          <w:sz w:val="24"/>
          <w:szCs w:val="24"/>
        </w:rPr>
        <w:t xml:space="preserve">2.3 </w:t>
      </w:r>
      <w:r>
        <w:rPr>
          <w:rFonts w:ascii="Times New Roman" w:hAnsi="Times New Roman" w:cs="Times New Roman"/>
          <w:sz w:val="24"/>
          <w:szCs w:val="24"/>
        </w:rPr>
        <w:t>O município está localizado na microrregião do Alto Médio Canindé, compreendendo uma área de 1438,39 km², tendo como limites os municípios de Paulistana e Acauã ao norte, ao sul com Lagoa do Barro do Piauí e o estado de Pernambuco, a leste com o estado de Pernambuco e, a oeste com Lagoa do Barro do Piauí. A sede municipal tem as coordenadas geográficas de 08º34’46” de latitude sul e 41º25’10” de longitude oeste de Greenwich e dista cerca de 522 km de Teresina.</w:t>
      </w:r>
    </w:p>
    <w:p w:rsidR="003A033D" w:rsidRDefault="003A033D">
      <w:pPr>
        <w:pStyle w:val="TextosemFormatao1"/>
        <w:tabs>
          <w:tab w:val="left" w:pos="720"/>
        </w:tabs>
        <w:spacing w:after="28"/>
        <w:ind w:left="426" w:firstLine="283"/>
        <w:jc w:val="both"/>
        <w:rPr>
          <w:rFonts w:ascii="Times New Roman" w:hAnsi="Times New Roman" w:cs="Times New Roman"/>
          <w:color w:val="000000"/>
          <w:sz w:val="24"/>
          <w:szCs w:val="24"/>
        </w:rPr>
      </w:pPr>
      <w:r>
        <w:rPr>
          <w:rFonts w:ascii="Times New Roman" w:hAnsi="Times New Roman" w:cs="Times New Roman"/>
          <w:b/>
          <w:bCs/>
          <w:sz w:val="24"/>
          <w:szCs w:val="24"/>
        </w:rPr>
        <w:t xml:space="preserve">2.4 </w:t>
      </w:r>
      <w:r>
        <w:rPr>
          <w:rFonts w:ascii="Times New Roman" w:hAnsi="Times New Roman" w:cs="Times New Roman"/>
          <w:color w:val="000000"/>
          <w:sz w:val="24"/>
          <w:szCs w:val="24"/>
        </w:rPr>
        <w:t>Na execução dos serviços objeto do presente Edital deverão ser observados, de modo geral, as Normas da ABNT, as Especificações/Caderno de Encargos da CAEMA-MA, as Especificações e as Normas Técnicas vigentes na Codevasf, aquelas Complementares e Particulares e outras pertinentes aos serviços em licitação, constantes dos respectivos projetos, as instruções, recomendações e determinações da Fiscalização e, quando houver, da Supervisão e dos Órgãos Ambientais e de Controle.</w:t>
      </w:r>
    </w:p>
    <w:p w:rsidR="003A033D" w:rsidRDefault="003A033D">
      <w:pPr>
        <w:pStyle w:val="TextosemFormatao1"/>
        <w:tabs>
          <w:tab w:val="left" w:pos="720"/>
        </w:tabs>
        <w:spacing w:after="28"/>
        <w:ind w:left="426" w:firstLine="283"/>
        <w:jc w:val="both"/>
        <w:rPr>
          <w:rFonts w:ascii="Times New Roman" w:hAnsi="Times New Roman" w:cs="Times New Roman"/>
          <w:sz w:val="24"/>
          <w:szCs w:val="24"/>
        </w:rPr>
      </w:pPr>
      <w:r>
        <w:rPr>
          <w:rFonts w:ascii="Times New Roman" w:hAnsi="Times New Roman" w:cs="Times New Roman"/>
          <w:b/>
          <w:bCs/>
          <w:sz w:val="24"/>
          <w:szCs w:val="24"/>
        </w:rPr>
        <w:t xml:space="preserve">2.4.1 </w:t>
      </w:r>
      <w:r>
        <w:rPr>
          <w:rFonts w:ascii="Times New Roman" w:hAnsi="Times New Roman" w:cs="Times New Roman"/>
          <w:color w:val="000000"/>
          <w:sz w:val="24"/>
          <w:szCs w:val="24"/>
        </w:rPr>
        <w:t>Em casos de dúvidas, quando não houver impedimento legal, prevalecerão em ordem de prioridade, as Normas da ABNT, as Especificações / Caderno de Encargos da CAEMA-MA e as Especificações e as Normas Técnicas vigentes na Codevasf.</w:t>
      </w:r>
    </w:p>
    <w:p w:rsidR="003A033D" w:rsidRDefault="003A033D">
      <w:pPr>
        <w:pStyle w:val="TextosemFormatao1"/>
        <w:tabs>
          <w:tab w:val="left" w:pos="720"/>
        </w:tabs>
        <w:spacing w:after="28"/>
        <w:ind w:left="426" w:firstLine="283"/>
        <w:jc w:val="both"/>
        <w:outlineLvl w:val="0"/>
        <w:rPr>
          <w:rFonts w:ascii="Times New Roman" w:hAnsi="Times New Roman" w:cs="Times New Roman"/>
          <w:sz w:val="24"/>
          <w:szCs w:val="24"/>
        </w:rPr>
      </w:pPr>
    </w:p>
    <w:p w:rsidR="003A033D" w:rsidRDefault="003A033D">
      <w:pPr>
        <w:pStyle w:val="TextosemFormatao1"/>
        <w:tabs>
          <w:tab w:val="left" w:pos="720"/>
        </w:tabs>
        <w:spacing w:after="28"/>
        <w:ind w:left="426" w:firstLine="283"/>
        <w:jc w:val="both"/>
        <w:outlineLvl w:val="0"/>
        <w:rPr>
          <w:rFonts w:ascii="Times New Roman" w:hAnsi="Times New Roman" w:cs="Times New Roman"/>
          <w:sz w:val="24"/>
          <w:szCs w:val="24"/>
        </w:rPr>
      </w:pPr>
    </w:p>
    <w:p w:rsidR="003A033D" w:rsidRDefault="003A033D">
      <w:pPr>
        <w:pStyle w:val="TextosemFormatao1"/>
        <w:tabs>
          <w:tab w:val="left" w:pos="720"/>
        </w:tabs>
        <w:spacing w:after="28"/>
        <w:jc w:val="both"/>
        <w:rPr>
          <w:rFonts w:ascii="Times New Roman" w:hAnsi="Times New Roman" w:cs="Times New Roman"/>
          <w:sz w:val="24"/>
          <w:szCs w:val="24"/>
        </w:rPr>
      </w:pPr>
    </w:p>
    <w:p w:rsidR="003A033D" w:rsidRDefault="003A033D">
      <w:pPr>
        <w:pStyle w:val="TextosemFormatao1"/>
        <w:tabs>
          <w:tab w:val="left" w:pos="720"/>
        </w:tabs>
        <w:spacing w:after="28"/>
        <w:jc w:val="both"/>
        <w:rPr>
          <w:rFonts w:ascii="Times New Roman" w:hAnsi="Times New Roman" w:cs="Times New Roman"/>
          <w:sz w:val="24"/>
          <w:szCs w:val="24"/>
        </w:rPr>
      </w:pPr>
    </w:p>
    <w:p w:rsidR="003A033D" w:rsidRDefault="003A033D">
      <w:pPr>
        <w:pStyle w:val="TextosemFormatao1"/>
        <w:numPr>
          <w:ilvl w:val="0"/>
          <w:numId w:val="6"/>
        </w:numPr>
        <w:spacing w:after="28"/>
        <w:ind w:firstLine="66"/>
        <w:jc w:val="both"/>
        <w:outlineLvl w:val="0"/>
        <w:rPr>
          <w:rFonts w:ascii="Times New Roman" w:hAnsi="Times New Roman" w:cs="Times New Roman"/>
          <w:b/>
          <w:bCs/>
          <w:sz w:val="24"/>
          <w:szCs w:val="24"/>
        </w:rPr>
      </w:pPr>
      <w:bookmarkStart w:id="4" w:name="_Toc397345035"/>
      <w:r>
        <w:rPr>
          <w:rFonts w:ascii="Times New Roman" w:hAnsi="Times New Roman" w:cs="Times New Roman"/>
          <w:b/>
          <w:bCs/>
          <w:sz w:val="24"/>
          <w:szCs w:val="24"/>
        </w:rPr>
        <w:t>ES</w:t>
      </w:r>
      <w:bookmarkStart w:id="5" w:name="_Toc352230674"/>
      <w:r>
        <w:rPr>
          <w:rFonts w:ascii="Times New Roman" w:hAnsi="Times New Roman" w:cs="Times New Roman"/>
          <w:b/>
          <w:bCs/>
          <w:sz w:val="24"/>
          <w:szCs w:val="24"/>
        </w:rPr>
        <w:t>TIMATIVA DE CUSTO</w:t>
      </w:r>
      <w:bookmarkEnd w:id="4"/>
      <w:bookmarkEnd w:id="5"/>
    </w:p>
    <w:p w:rsidR="003A033D" w:rsidRDefault="003A033D">
      <w:pPr>
        <w:suppressAutoHyphens w:val="0"/>
        <w:autoSpaceDE w:val="0"/>
        <w:autoSpaceDN w:val="0"/>
        <w:adjustRightInd w:val="0"/>
        <w:ind w:left="426" w:firstLine="283"/>
        <w:jc w:val="both"/>
        <w:rPr>
          <w:rFonts w:cs="Times New Roman"/>
          <w:sz w:val="24"/>
          <w:szCs w:val="24"/>
          <w:highlight w:val="yellow"/>
          <w:lang w:eastAsia="pt-BR"/>
        </w:rPr>
      </w:pPr>
    </w:p>
    <w:p w:rsidR="003A033D" w:rsidRDefault="003A033D">
      <w:pPr>
        <w:suppressAutoHyphens w:val="0"/>
        <w:autoSpaceDE w:val="0"/>
        <w:autoSpaceDN w:val="0"/>
        <w:adjustRightInd w:val="0"/>
        <w:ind w:left="426" w:firstLine="283"/>
        <w:jc w:val="both"/>
        <w:rPr>
          <w:rFonts w:cs="Times New Roman"/>
          <w:sz w:val="24"/>
          <w:szCs w:val="24"/>
          <w:lang w:eastAsia="pt-BR"/>
        </w:rPr>
      </w:pPr>
      <w:r>
        <w:rPr>
          <w:rFonts w:cs="Times New Roman"/>
          <w:b/>
          <w:bCs/>
          <w:sz w:val="24"/>
          <w:szCs w:val="24"/>
          <w:lang w:eastAsia="pt-BR"/>
        </w:rPr>
        <w:t xml:space="preserve">3.1 </w:t>
      </w:r>
      <w:r>
        <w:rPr>
          <w:rFonts w:cs="Times New Roman"/>
          <w:sz w:val="24"/>
          <w:szCs w:val="24"/>
          <w:lang w:eastAsia="pt-BR"/>
        </w:rPr>
        <w:t>O orçamento estimado para as contratações das obras e serviços pelo RDC é sigiloso, e será tornado público apenas após a adjudicação do objeto, conforme disposto no Art. 6º da Lei n. 12.462 de 05 de agosto de 2011 c/c Art. 9º do Decreto n. 7.581/2011, sem prejuízo da divulgação no instrumento convocatório das informações necessárias e suficientes para a elaboração das propostas. No entanto, à disposição dos Órgãos de Controle Interno e Externo para consulta.</w:t>
      </w:r>
    </w:p>
    <w:p w:rsidR="003A033D" w:rsidRDefault="003A033D">
      <w:pPr>
        <w:suppressAutoHyphens w:val="0"/>
        <w:autoSpaceDE w:val="0"/>
        <w:autoSpaceDN w:val="0"/>
        <w:adjustRightInd w:val="0"/>
        <w:ind w:left="426" w:firstLine="283"/>
        <w:jc w:val="both"/>
        <w:rPr>
          <w:rFonts w:cs="Times New Roman"/>
          <w:b/>
          <w:bCs/>
          <w:sz w:val="24"/>
          <w:szCs w:val="24"/>
          <w:lang w:eastAsia="pt-BR"/>
        </w:rPr>
      </w:pPr>
    </w:p>
    <w:p w:rsidR="003A033D" w:rsidRDefault="003A033D">
      <w:pPr>
        <w:suppressAutoHyphens w:val="0"/>
        <w:autoSpaceDE w:val="0"/>
        <w:autoSpaceDN w:val="0"/>
        <w:adjustRightInd w:val="0"/>
        <w:ind w:left="426" w:firstLine="283"/>
        <w:jc w:val="both"/>
        <w:rPr>
          <w:rFonts w:cs="Times New Roman"/>
          <w:sz w:val="24"/>
          <w:szCs w:val="24"/>
          <w:lang w:eastAsia="pt-BR"/>
        </w:rPr>
      </w:pPr>
      <w:r>
        <w:rPr>
          <w:rFonts w:cs="Times New Roman"/>
          <w:b/>
          <w:bCs/>
          <w:sz w:val="24"/>
          <w:szCs w:val="24"/>
          <w:lang w:eastAsia="pt-BR"/>
        </w:rPr>
        <w:t>3.2</w:t>
      </w:r>
      <w:r>
        <w:rPr>
          <w:rFonts w:cs="Times New Roman"/>
          <w:sz w:val="24"/>
          <w:szCs w:val="24"/>
          <w:lang w:eastAsia="pt-BR"/>
        </w:rPr>
        <w:t xml:space="preserve"> O valor estimado para a contratação foi elaborado com base no SINAPI, na </w:t>
      </w:r>
      <w:r>
        <w:rPr>
          <w:rFonts w:cs="Times New Roman"/>
          <w:b/>
          <w:bCs/>
          <w:sz w:val="24"/>
          <w:szCs w:val="24"/>
          <w:lang w:eastAsia="pt-BR"/>
        </w:rPr>
        <w:t>data-base de Agosto</w:t>
      </w:r>
      <w:bookmarkStart w:id="6" w:name="_GoBack"/>
      <w:bookmarkEnd w:id="6"/>
      <w:r>
        <w:rPr>
          <w:rFonts w:cs="Times New Roman"/>
          <w:b/>
          <w:bCs/>
          <w:sz w:val="24"/>
          <w:szCs w:val="24"/>
          <w:lang w:eastAsia="pt-BR"/>
        </w:rPr>
        <w:t>/2014</w:t>
      </w:r>
      <w:r>
        <w:rPr>
          <w:rFonts w:cs="Times New Roman"/>
          <w:sz w:val="24"/>
          <w:szCs w:val="24"/>
          <w:lang w:eastAsia="pt-BR"/>
        </w:rPr>
        <w:t xml:space="preserve">, atendendo ao disposto no Dec. 7983/13, </w:t>
      </w:r>
      <w:r>
        <w:rPr>
          <w:rFonts w:cs="Times New Roman"/>
          <w:sz w:val="24"/>
          <w:szCs w:val="24"/>
        </w:rPr>
        <w:t xml:space="preserve">já incluso o BDI, encargos sociais, taxas, impostos e emolumentos. </w:t>
      </w:r>
      <w:r>
        <w:rPr>
          <w:rFonts w:cs="Times New Roman"/>
          <w:sz w:val="24"/>
          <w:szCs w:val="24"/>
          <w:lang w:eastAsia="pt-BR"/>
        </w:rPr>
        <w:t>Para serviços e materiais não constantes nos dois sistemas oficiais de custos, foram utilizadas tabelas de referência com ampla divulgação, além de composição de preços unitários elaborados pela Codevasf.</w:t>
      </w:r>
    </w:p>
    <w:p w:rsidR="003A033D" w:rsidRDefault="003A033D">
      <w:pPr>
        <w:suppressAutoHyphens w:val="0"/>
        <w:autoSpaceDE w:val="0"/>
        <w:autoSpaceDN w:val="0"/>
        <w:adjustRightInd w:val="0"/>
        <w:ind w:left="426" w:firstLine="283"/>
        <w:jc w:val="both"/>
        <w:rPr>
          <w:rFonts w:cs="Times New Roman"/>
          <w:sz w:val="24"/>
          <w:szCs w:val="24"/>
          <w:lang w:eastAsia="pt-BR"/>
        </w:rPr>
      </w:pPr>
      <w:r>
        <w:rPr>
          <w:rFonts w:cs="Times New Roman"/>
          <w:sz w:val="24"/>
          <w:szCs w:val="24"/>
        </w:rPr>
        <w:t xml:space="preserve"> As despesas correrão à conta do </w:t>
      </w:r>
      <w:r>
        <w:rPr>
          <w:rFonts w:cs="Times New Roman"/>
          <w:b/>
          <w:bCs/>
          <w:sz w:val="24"/>
          <w:szCs w:val="24"/>
          <w:lang w:eastAsia="pt-BR"/>
        </w:rPr>
        <w:t>Programa de Trabalho nº 18.544.2051.14VI.0001 – Implantação de Infraestruturas Hídricas para Oferta de Água, sob a gestão da Área de Desenvolvimento Integrado e Infraestrutura da Codevasf</w:t>
      </w:r>
      <w:r>
        <w:rPr>
          <w:rFonts w:cs="Times New Roman"/>
          <w:sz w:val="24"/>
          <w:szCs w:val="24"/>
          <w:lang w:eastAsia="pt-BR"/>
        </w:rPr>
        <w:t xml:space="preserve">. </w:t>
      </w:r>
    </w:p>
    <w:p w:rsidR="003A033D" w:rsidRDefault="003A033D">
      <w:pPr>
        <w:suppressAutoHyphens w:val="0"/>
        <w:autoSpaceDE w:val="0"/>
        <w:autoSpaceDN w:val="0"/>
        <w:adjustRightInd w:val="0"/>
        <w:ind w:left="426" w:firstLine="283"/>
        <w:jc w:val="both"/>
        <w:rPr>
          <w:rFonts w:cs="Times New Roman"/>
          <w:sz w:val="24"/>
          <w:szCs w:val="24"/>
          <w:lang w:eastAsia="pt-BR"/>
        </w:rPr>
      </w:pPr>
    </w:p>
    <w:p w:rsidR="003A033D" w:rsidRDefault="003A033D">
      <w:pPr>
        <w:pStyle w:val="TextosemFormatao1"/>
        <w:numPr>
          <w:ilvl w:val="0"/>
          <w:numId w:val="6"/>
        </w:numPr>
        <w:spacing w:after="28"/>
        <w:ind w:firstLine="66"/>
        <w:jc w:val="both"/>
        <w:outlineLvl w:val="0"/>
        <w:rPr>
          <w:rFonts w:ascii="Times New Roman" w:hAnsi="Times New Roman" w:cs="Times New Roman"/>
          <w:b/>
          <w:bCs/>
          <w:sz w:val="24"/>
          <w:szCs w:val="24"/>
        </w:rPr>
      </w:pPr>
      <w:bookmarkStart w:id="7" w:name="_Toc352230675"/>
      <w:bookmarkStart w:id="8" w:name="_Toc397345036"/>
      <w:r>
        <w:rPr>
          <w:rFonts w:ascii="Times New Roman" w:hAnsi="Times New Roman" w:cs="Times New Roman"/>
          <w:b/>
          <w:bCs/>
          <w:sz w:val="24"/>
          <w:szCs w:val="24"/>
        </w:rPr>
        <w:t>SUBCONTRATAÇÃO</w:t>
      </w:r>
      <w:bookmarkEnd w:id="7"/>
      <w:bookmarkEnd w:id="8"/>
      <w:r>
        <w:rPr>
          <w:rFonts w:ascii="Times New Roman" w:hAnsi="Times New Roman" w:cs="Times New Roman"/>
          <w:b/>
          <w:bCs/>
          <w:sz w:val="24"/>
          <w:szCs w:val="24"/>
        </w:rPr>
        <w:t xml:space="preserve"> </w:t>
      </w:r>
    </w:p>
    <w:p w:rsidR="003A033D" w:rsidRDefault="003A033D">
      <w:pPr>
        <w:pStyle w:val="TextosemFormatao1"/>
        <w:spacing w:after="28"/>
        <w:ind w:left="426"/>
        <w:jc w:val="both"/>
        <w:rPr>
          <w:rFonts w:ascii="Times New Roman" w:hAnsi="Times New Roman" w:cs="Times New Roman"/>
          <w:b/>
          <w:bCs/>
          <w:sz w:val="24"/>
          <w:szCs w:val="24"/>
        </w:rPr>
      </w:pPr>
    </w:p>
    <w:p w:rsidR="003A033D" w:rsidRDefault="003A033D">
      <w:pPr>
        <w:pStyle w:val="TextosemFormatao1"/>
        <w:spacing w:after="28"/>
        <w:ind w:left="426" w:firstLine="283"/>
        <w:jc w:val="both"/>
        <w:rPr>
          <w:rFonts w:ascii="Times New Roman" w:hAnsi="Times New Roman" w:cs="Times New Roman"/>
          <w:sz w:val="24"/>
          <w:szCs w:val="24"/>
        </w:rPr>
      </w:pPr>
      <w:r>
        <w:rPr>
          <w:rFonts w:ascii="Times New Roman" w:hAnsi="Times New Roman" w:cs="Times New Roman"/>
          <w:b/>
          <w:bCs/>
          <w:sz w:val="24"/>
          <w:szCs w:val="24"/>
        </w:rPr>
        <w:t>4.1</w:t>
      </w:r>
      <w:r>
        <w:rPr>
          <w:rFonts w:ascii="Times New Roman" w:hAnsi="Times New Roman" w:cs="Times New Roman"/>
          <w:sz w:val="24"/>
          <w:szCs w:val="24"/>
        </w:rPr>
        <w:t xml:space="preserve"> Será permitida a subcontratação dos serviços de montagem mecânica, elétrica, detalhamentos construtivos, estudos laboratoriais e pré-operação pertencentes ao objeto desta licitação, escavações por processos não destrutivos, escavação de rocha a fogo, com anuência prévia da CODEVASF.</w:t>
      </w:r>
    </w:p>
    <w:p w:rsidR="003A033D" w:rsidRDefault="003A033D">
      <w:pPr>
        <w:pStyle w:val="TextosemFormatao1"/>
        <w:tabs>
          <w:tab w:val="left" w:pos="1134"/>
        </w:tabs>
        <w:spacing w:after="28"/>
        <w:ind w:left="426" w:firstLine="283"/>
        <w:jc w:val="both"/>
        <w:rPr>
          <w:rFonts w:ascii="Times New Roman" w:hAnsi="Times New Roman" w:cs="Times New Roman"/>
          <w:sz w:val="24"/>
          <w:szCs w:val="24"/>
          <w:lang w:val="pt-PT"/>
        </w:rPr>
      </w:pPr>
    </w:p>
    <w:p w:rsidR="003A033D" w:rsidRDefault="003A033D">
      <w:pPr>
        <w:pStyle w:val="TextosemFormatao1"/>
        <w:spacing w:after="28"/>
        <w:ind w:left="426" w:firstLine="283"/>
        <w:jc w:val="both"/>
        <w:rPr>
          <w:rFonts w:ascii="Times New Roman" w:hAnsi="Times New Roman" w:cs="Times New Roman"/>
          <w:sz w:val="24"/>
          <w:szCs w:val="24"/>
        </w:rPr>
      </w:pPr>
      <w:r>
        <w:rPr>
          <w:rFonts w:ascii="Times New Roman" w:hAnsi="Times New Roman" w:cs="Times New Roman"/>
          <w:b/>
          <w:bCs/>
          <w:sz w:val="24"/>
          <w:szCs w:val="24"/>
        </w:rPr>
        <w:t>4.2</w:t>
      </w:r>
      <w:r>
        <w:rPr>
          <w:rFonts w:ascii="Times New Roman" w:hAnsi="Times New Roman" w:cs="Times New Roman"/>
          <w:sz w:val="24"/>
          <w:szCs w:val="24"/>
        </w:rPr>
        <w:t xml:space="preserve"> A subcontratação não exclui a responsabilidade do contratado de suas responsabilidades contratuais e legais.</w:t>
      </w:r>
    </w:p>
    <w:p w:rsidR="003A033D" w:rsidRDefault="003A033D">
      <w:pPr>
        <w:pStyle w:val="ListParagraph"/>
        <w:tabs>
          <w:tab w:val="left" w:pos="1134"/>
        </w:tabs>
        <w:spacing w:after="28"/>
        <w:ind w:left="426" w:firstLine="283"/>
        <w:rPr>
          <w:sz w:val="24"/>
          <w:szCs w:val="24"/>
        </w:rPr>
      </w:pPr>
    </w:p>
    <w:p w:rsidR="003A033D" w:rsidRDefault="003A033D">
      <w:pPr>
        <w:pStyle w:val="TextosemFormatao1"/>
        <w:spacing w:after="28"/>
        <w:ind w:left="426" w:firstLine="283"/>
        <w:jc w:val="both"/>
        <w:rPr>
          <w:rFonts w:ascii="Times New Roman" w:hAnsi="Times New Roman" w:cs="Times New Roman"/>
          <w:sz w:val="24"/>
          <w:szCs w:val="24"/>
        </w:rPr>
      </w:pPr>
      <w:r>
        <w:rPr>
          <w:rFonts w:ascii="Times New Roman" w:hAnsi="Times New Roman" w:cs="Times New Roman"/>
          <w:b/>
          <w:bCs/>
          <w:sz w:val="24"/>
          <w:szCs w:val="24"/>
        </w:rPr>
        <w:t>4.3</w:t>
      </w:r>
      <w:r>
        <w:rPr>
          <w:rFonts w:ascii="Times New Roman" w:hAnsi="Times New Roman" w:cs="Times New Roman"/>
          <w:sz w:val="24"/>
          <w:szCs w:val="24"/>
        </w:rPr>
        <w:t xml:space="preserve"> É vedada a subcontratação total do objeto.</w:t>
      </w:r>
    </w:p>
    <w:p w:rsidR="003A033D" w:rsidRDefault="003A033D">
      <w:pPr>
        <w:pStyle w:val="TextosemFormatao1"/>
        <w:tabs>
          <w:tab w:val="left" w:pos="1134"/>
        </w:tabs>
        <w:spacing w:after="28"/>
        <w:ind w:left="426" w:firstLine="283"/>
        <w:jc w:val="both"/>
        <w:rPr>
          <w:rFonts w:ascii="Times New Roman" w:hAnsi="Times New Roman" w:cs="Times New Roman"/>
          <w:sz w:val="24"/>
          <w:szCs w:val="24"/>
        </w:rPr>
      </w:pPr>
    </w:p>
    <w:p w:rsidR="003A033D" w:rsidRDefault="003A033D">
      <w:pPr>
        <w:pStyle w:val="TextosemFormatao1"/>
        <w:spacing w:after="28"/>
        <w:ind w:left="426" w:firstLine="283"/>
        <w:jc w:val="both"/>
        <w:rPr>
          <w:rFonts w:ascii="Times New Roman" w:hAnsi="Times New Roman" w:cs="Times New Roman"/>
          <w:sz w:val="24"/>
          <w:szCs w:val="24"/>
        </w:rPr>
      </w:pPr>
      <w:r>
        <w:rPr>
          <w:rFonts w:ascii="Times New Roman" w:hAnsi="Times New Roman" w:cs="Times New Roman"/>
          <w:b/>
          <w:bCs/>
          <w:sz w:val="24"/>
          <w:szCs w:val="24"/>
        </w:rPr>
        <w:t>4.4</w:t>
      </w:r>
      <w:r>
        <w:rPr>
          <w:rFonts w:ascii="Times New Roman" w:hAnsi="Times New Roman" w:cs="Times New Roman"/>
          <w:sz w:val="24"/>
          <w:szCs w:val="24"/>
        </w:rPr>
        <w:t xml:space="preserve"> Caso ocorra a subcontratação citado no subitem 4.1, deverá ser observado o privilégio estabelecido às microempresas e empresas de pequeno porte, quanto ao limite de até 30% (trinta por cento) do valor contratado, nos termos do art. 48, inciso II da Lei 123/06. </w:t>
      </w:r>
    </w:p>
    <w:p w:rsidR="003A033D" w:rsidRDefault="003A033D">
      <w:pPr>
        <w:pStyle w:val="TextosemFormatao1"/>
        <w:tabs>
          <w:tab w:val="left" w:pos="1134"/>
        </w:tabs>
        <w:spacing w:after="28"/>
        <w:ind w:left="426" w:firstLine="283"/>
        <w:jc w:val="both"/>
        <w:rPr>
          <w:rFonts w:ascii="Times New Roman" w:hAnsi="Times New Roman" w:cs="Times New Roman"/>
          <w:sz w:val="24"/>
          <w:szCs w:val="24"/>
        </w:rPr>
      </w:pPr>
    </w:p>
    <w:p w:rsidR="003A033D" w:rsidRDefault="003A033D">
      <w:pPr>
        <w:pStyle w:val="TextosemFormatao1"/>
        <w:spacing w:after="28"/>
        <w:ind w:left="426" w:firstLine="283"/>
        <w:jc w:val="both"/>
        <w:rPr>
          <w:rFonts w:ascii="Times New Roman" w:hAnsi="Times New Roman" w:cs="Times New Roman"/>
          <w:sz w:val="24"/>
          <w:szCs w:val="24"/>
        </w:rPr>
      </w:pPr>
      <w:r>
        <w:rPr>
          <w:rFonts w:ascii="Times New Roman" w:hAnsi="Times New Roman" w:cs="Times New Roman"/>
          <w:b/>
          <w:bCs/>
          <w:sz w:val="24"/>
          <w:szCs w:val="24"/>
        </w:rPr>
        <w:t>4.5</w:t>
      </w:r>
      <w:r>
        <w:rPr>
          <w:rFonts w:ascii="Times New Roman" w:hAnsi="Times New Roman" w:cs="Times New Roman"/>
          <w:sz w:val="24"/>
          <w:szCs w:val="24"/>
        </w:rPr>
        <w:t xml:space="preserve"> As empresas subcontratadas também devem comprovar, perante a CODEVASF, antes do início dos trabalhos que estão em situação regular jurídico/fiscal, previdenciária e trabalhista, e que entre os seus diretores, responsáveis técnicos ou sócios não constam funcionários, empregados ou ocupantes de cargo comissionado na CODEVASF.</w:t>
      </w:r>
    </w:p>
    <w:p w:rsidR="003A033D" w:rsidRDefault="003A033D">
      <w:pPr>
        <w:pStyle w:val="TextosemFormatao1"/>
        <w:spacing w:after="28"/>
        <w:ind w:left="426" w:firstLine="283"/>
        <w:jc w:val="both"/>
        <w:rPr>
          <w:rFonts w:ascii="Times New Roman" w:hAnsi="Times New Roman" w:cs="Times New Roman"/>
          <w:sz w:val="24"/>
          <w:szCs w:val="24"/>
        </w:rPr>
      </w:pPr>
    </w:p>
    <w:p w:rsidR="003A033D" w:rsidRDefault="003A033D">
      <w:pPr>
        <w:pStyle w:val="TextosemFormatao1"/>
        <w:spacing w:after="28"/>
        <w:ind w:left="426" w:firstLine="283"/>
        <w:jc w:val="both"/>
        <w:rPr>
          <w:rFonts w:ascii="Times New Roman" w:hAnsi="Times New Roman" w:cs="Times New Roman"/>
          <w:sz w:val="24"/>
          <w:szCs w:val="24"/>
        </w:rPr>
      </w:pPr>
      <w:r>
        <w:rPr>
          <w:rFonts w:ascii="Times New Roman" w:hAnsi="Times New Roman" w:cs="Times New Roman"/>
          <w:b/>
          <w:bCs/>
          <w:sz w:val="24"/>
          <w:szCs w:val="24"/>
        </w:rPr>
        <w:t>4.6</w:t>
      </w:r>
      <w:r>
        <w:rPr>
          <w:rFonts w:ascii="Times New Roman" w:hAnsi="Times New Roman" w:cs="Times New Roman"/>
          <w:sz w:val="24"/>
          <w:szCs w:val="24"/>
        </w:rPr>
        <w:t xml:space="preserve"> Não será permitida, na presente licitação, a participação de empresas em consórcio.</w:t>
      </w:r>
    </w:p>
    <w:p w:rsidR="003A033D" w:rsidRDefault="003A033D">
      <w:pPr>
        <w:pStyle w:val="TextosemFormatao1"/>
        <w:spacing w:after="28"/>
        <w:ind w:left="426" w:firstLine="283"/>
        <w:jc w:val="both"/>
        <w:rPr>
          <w:rFonts w:ascii="Times New Roman" w:hAnsi="Times New Roman" w:cs="Times New Roman"/>
          <w:sz w:val="24"/>
          <w:szCs w:val="24"/>
        </w:rPr>
      </w:pPr>
    </w:p>
    <w:p w:rsidR="003A033D" w:rsidRDefault="003A033D">
      <w:pPr>
        <w:pStyle w:val="TextosemFormatao1"/>
        <w:numPr>
          <w:ilvl w:val="0"/>
          <w:numId w:val="6"/>
        </w:numPr>
        <w:spacing w:after="28"/>
        <w:ind w:firstLine="66"/>
        <w:jc w:val="both"/>
        <w:outlineLvl w:val="0"/>
        <w:rPr>
          <w:rFonts w:ascii="Times New Roman" w:hAnsi="Times New Roman" w:cs="Times New Roman"/>
          <w:b/>
          <w:bCs/>
          <w:sz w:val="24"/>
          <w:szCs w:val="24"/>
        </w:rPr>
      </w:pPr>
      <w:bookmarkStart w:id="9" w:name="_Toc397345037"/>
      <w:r>
        <w:rPr>
          <w:rFonts w:ascii="Times New Roman" w:hAnsi="Times New Roman" w:cs="Times New Roman"/>
          <w:b/>
          <w:bCs/>
          <w:sz w:val="24"/>
          <w:szCs w:val="24"/>
        </w:rPr>
        <w:t>CAPITAL SOCIAL</w:t>
      </w:r>
      <w:bookmarkEnd w:id="9"/>
    </w:p>
    <w:p w:rsidR="003A033D" w:rsidRDefault="003A033D">
      <w:pPr>
        <w:pStyle w:val="TextosemFormatao1"/>
        <w:tabs>
          <w:tab w:val="left" w:pos="1134"/>
        </w:tabs>
        <w:spacing w:after="28"/>
        <w:jc w:val="both"/>
        <w:rPr>
          <w:rFonts w:ascii="Times New Roman" w:hAnsi="Times New Roman" w:cs="Times New Roman"/>
          <w:b/>
          <w:bCs/>
          <w:sz w:val="24"/>
          <w:szCs w:val="24"/>
        </w:rPr>
      </w:pPr>
    </w:p>
    <w:p w:rsidR="003A033D" w:rsidRDefault="003A033D">
      <w:pPr>
        <w:pStyle w:val="TextosemFormatao1"/>
        <w:spacing w:after="28"/>
        <w:ind w:left="426" w:firstLine="283"/>
        <w:jc w:val="both"/>
        <w:rPr>
          <w:rFonts w:ascii="Times New Roman" w:hAnsi="Times New Roman" w:cs="Times New Roman"/>
          <w:sz w:val="24"/>
          <w:szCs w:val="24"/>
        </w:rPr>
      </w:pPr>
      <w:r>
        <w:rPr>
          <w:rFonts w:ascii="Times New Roman" w:hAnsi="Times New Roman" w:cs="Times New Roman"/>
          <w:b/>
          <w:bCs/>
          <w:sz w:val="24"/>
          <w:szCs w:val="24"/>
        </w:rPr>
        <w:t>5.1</w:t>
      </w:r>
      <w:r>
        <w:rPr>
          <w:rFonts w:ascii="Times New Roman" w:hAnsi="Times New Roman" w:cs="Times New Roman"/>
          <w:sz w:val="24"/>
          <w:szCs w:val="24"/>
        </w:rPr>
        <w:t xml:space="preserve"> As licitantes deverão comprovar, sob pena de inabilitação, o capital social mínimo de 10% (dez por cento) do valor estimado da proposta apresentada, devendo a comprovação ser feita relativamente à data da apresentação da proposta, na forma da lei, admitida a atualização para esta data através de índices oficiais.</w:t>
      </w:r>
    </w:p>
    <w:p w:rsidR="003A033D" w:rsidRDefault="003A033D">
      <w:pPr>
        <w:pStyle w:val="TextosemFormatao2"/>
        <w:jc w:val="both"/>
        <w:rPr>
          <w:rFonts w:ascii="Times New Roman" w:hAnsi="Times New Roman" w:cs="Times New Roman"/>
          <w:sz w:val="24"/>
          <w:szCs w:val="24"/>
        </w:rPr>
      </w:pPr>
    </w:p>
    <w:p w:rsidR="003A033D" w:rsidRDefault="003A033D">
      <w:pPr>
        <w:pStyle w:val="TextosemFormatao1"/>
        <w:numPr>
          <w:ilvl w:val="0"/>
          <w:numId w:val="6"/>
        </w:numPr>
        <w:spacing w:after="28"/>
        <w:ind w:firstLine="66"/>
        <w:jc w:val="both"/>
        <w:outlineLvl w:val="0"/>
        <w:rPr>
          <w:rFonts w:ascii="Times New Roman" w:hAnsi="Times New Roman" w:cs="Times New Roman"/>
          <w:b/>
          <w:bCs/>
          <w:sz w:val="24"/>
          <w:szCs w:val="24"/>
        </w:rPr>
      </w:pPr>
      <w:bookmarkStart w:id="10" w:name="_Toc397345038"/>
      <w:r>
        <w:rPr>
          <w:rFonts w:ascii="Times New Roman" w:hAnsi="Times New Roman" w:cs="Times New Roman"/>
          <w:b/>
          <w:bCs/>
          <w:sz w:val="24"/>
          <w:szCs w:val="24"/>
        </w:rPr>
        <w:t>VISITA AO LOCAL DAS OBRAS</w:t>
      </w:r>
      <w:bookmarkEnd w:id="10"/>
    </w:p>
    <w:p w:rsidR="003A033D" w:rsidRDefault="003A033D">
      <w:pPr>
        <w:pStyle w:val="TextosemFormatao2"/>
        <w:tabs>
          <w:tab w:val="left" w:pos="0"/>
        </w:tabs>
        <w:jc w:val="both"/>
        <w:rPr>
          <w:rFonts w:ascii="Times New Roman" w:hAnsi="Times New Roman" w:cs="Times New Roman"/>
          <w:b/>
          <w:bCs/>
          <w:sz w:val="24"/>
          <w:szCs w:val="24"/>
        </w:rPr>
      </w:pPr>
    </w:p>
    <w:p w:rsidR="003A033D" w:rsidRDefault="003A033D">
      <w:pPr>
        <w:pStyle w:val="TextosemFormatao2"/>
        <w:ind w:left="426" w:firstLine="283"/>
        <w:jc w:val="both"/>
        <w:rPr>
          <w:rFonts w:ascii="Times New Roman" w:hAnsi="Times New Roman" w:cs="Times New Roman"/>
          <w:sz w:val="24"/>
          <w:szCs w:val="24"/>
        </w:rPr>
      </w:pPr>
      <w:r>
        <w:rPr>
          <w:rFonts w:ascii="Times New Roman" w:hAnsi="Times New Roman" w:cs="Times New Roman"/>
          <w:b/>
          <w:bCs/>
          <w:sz w:val="24"/>
          <w:szCs w:val="24"/>
        </w:rPr>
        <w:t>6.1</w:t>
      </w:r>
      <w:r>
        <w:rPr>
          <w:rFonts w:ascii="Times New Roman" w:hAnsi="Times New Roman" w:cs="Times New Roman"/>
          <w:sz w:val="24"/>
          <w:szCs w:val="24"/>
        </w:rPr>
        <w:t xml:space="preserve"> As licitantes deverão visitar os locais onde serão executadas as obras/serviços e suas circunvizinhanças, com a presença de pelo menos um profissional, indicado pela licitante, ou de seu Representante Legal ou Responsável Técnico, para ter pleno conhecimento das condições e peculiaridades inerentes à natureza das obras/serviços a serem executadas, avaliando os problemas futuros de modo que os custos propostos cubram quaisquer dificuldades decorrentes de sua execução, e obter, sob sua exclusiva responsabilidade, todas as informações que possam ser necessárias à elaboração da proposta e execução do contrato.</w:t>
      </w:r>
    </w:p>
    <w:p w:rsidR="003A033D" w:rsidRDefault="003A033D">
      <w:pPr>
        <w:pStyle w:val="BodyText"/>
        <w:suppressAutoHyphens w:val="0"/>
        <w:spacing w:after="28"/>
        <w:ind w:left="426" w:firstLine="283"/>
        <w:jc w:val="both"/>
        <w:rPr>
          <w:b w:val="0"/>
          <w:bCs w:val="0"/>
          <w:i w:val="0"/>
          <w:iCs w:val="0"/>
          <w:color w:val="auto"/>
          <w:sz w:val="24"/>
          <w:szCs w:val="24"/>
          <w:lang w:val="pt-BR"/>
        </w:rPr>
      </w:pPr>
    </w:p>
    <w:p w:rsidR="003A033D" w:rsidRDefault="003A033D">
      <w:pPr>
        <w:pStyle w:val="TextosemFormatao1"/>
        <w:spacing w:after="28"/>
        <w:ind w:left="426" w:firstLine="283"/>
        <w:jc w:val="both"/>
        <w:rPr>
          <w:rFonts w:ascii="Times New Roman" w:hAnsi="Times New Roman" w:cs="Times New Roman"/>
          <w:sz w:val="24"/>
          <w:szCs w:val="24"/>
        </w:rPr>
      </w:pPr>
      <w:r>
        <w:rPr>
          <w:rFonts w:ascii="Times New Roman" w:hAnsi="Times New Roman" w:cs="Times New Roman"/>
          <w:b/>
          <w:bCs/>
          <w:sz w:val="24"/>
          <w:szCs w:val="24"/>
        </w:rPr>
        <w:t xml:space="preserve">6.2 </w:t>
      </w:r>
      <w:r>
        <w:rPr>
          <w:rFonts w:ascii="Times New Roman" w:hAnsi="Times New Roman" w:cs="Times New Roman"/>
          <w:sz w:val="24"/>
          <w:szCs w:val="24"/>
        </w:rPr>
        <w:t>É de inteira responsabilidade da licitante a verificação "in loco" das dificuldades e dimensionamento dos dados necessários à apresentação da Proposta. A não verificação dessas dificuldades não poderá ser avocada no desenrolar dos trabalhos como fonte de alteração dos termos contratuais que venham a ser estabelecidos.</w:t>
      </w:r>
    </w:p>
    <w:p w:rsidR="003A033D" w:rsidRDefault="003A033D">
      <w:pPr>
        <w:pStyle w:val="BodyText"/>
        <w:suppressAutoHyphens w:val="0"/>
        <w:spacing w:after="28"/>
        <w:ind w:left="426" w:firstLine="283"/>
        <w:jc w:val="both"/>
        <w:rPr>
          <w:b w:val="0"/>
          <w:bCs w:val="0"/>
          <w:i w:val="0"/>
          <w:iCs w:val="0"/>
          <w:color w:val="auto"/>
          <w:sz w:val="24"/>
          <w:szCs w:val="24"/>
        </w:rPr>
      </w:pPr>
    </w:p>
    <w:p w:rsidR="003A033D" w:rsidRDefault="003A033D">
      <w:pPr>
        <w:pStyle w:val="TextosemFormatao1"/>
        <w:spacing w:after="28"/>
        <w:ind w:left="426" w:firstLine="283"/>
        <w:jc w:val="both"/>
        <w:rPr>
          <w:rFonts w:ascii="Times New Roman" w:hAnsi="Times New Roman" w:cs="Times New Roman"/>
          <w:sz w:val="24"/>
          <w:szCs w:val="24"/>
        </w:rPr>
      </w:pPr>
      <w:r>
        <w:rPr>
          <w:rFonts w:ascii="Times New Roman" w:hAnsi="Times New Roman" w:cs="Times New Roman"/>
          <w:b/>
          <w:bCs/>
          <w:sz w:val="24"/>
          <w:szCs w:val="24"/>
        </w:rPr>
        <w:t xml:space="preserve">6.3 </w:t>
      </w:r>
      <w:r>
        <w:rPr>
          <w:rFonts w:ascii="Times New Roman" w:hAnsi="Times New Roman" w:cs="Times New Roman"/>
          <w:sz w:val="24"/>
          <w:szCs w:val="24"/>
        </w:rPr>
        <w:t>Os custos de visita aos locais das obras e serviços correrão por exclusiva conta da licitante.</w:t>
      </w:r>
    </w:p>
    <w:p w:rsidR="003A033D" w:rsidRDefault="003A033D">
      <w:pPr>
        <w:spacing w:after="28"/>
        <w:ind w:left="426" w:firstLine="283"/>
        <w:jc w:val="both"/>
        <w:rPr>
          <w:rFonts w:cs="Times New Roman"/>
          <w:sz w:val="24"/>
          <w:szCs w:val="24"/>
        </w:rPr>
      </w:pPr>
    </w:p>
    <w:p w:rsidR="003A033D" w:rsidRDefault="003A033D">
      <w:pPr>
        <w:pStyle w:val="TextosemFormatao1"/>
        <w:spacing w:after="28"/>
        <w:ind w:left="426" w:firstLine="283"/>
        <w:jc w:val="both"/>
        <w:rPr>
          <w:rFonts w:ascii="Times New Roman" w:hAnsi="Times New Roman" w:cs="Times New Roman"/>
          <w:sz w:val="24"/>
          <w:szCs w:val="24"/>
        </w:rPr>
      </w:pPr>
      <w:r>
        <w:rPr>
          <w:rFonts w:ascii="Times New Roman" w:hAnsi="Times New Roman" w:cs="Times New Roman"/>
          <w:b/>
          <w:bCs/>
          <w:sz w:val="24"/>
          <w:szCs w:val="24"/>
        </w:rPr>
        <w:t xml:space="preserve">6.4 </w:t>
      </w:r>
      <w:r>
        <w:rPr>
          <w:rFonts w:ascii="Times New Roman" w:hAnsi="Times New Roman" w:cs="Times New Roman"/>
          <w:sz w:val="24"/>
          <w:szCs w:val="24"/>
        </w:rPr>
        <w:t>Em caso de dúvidas sobre a visita ao local onde serão executadas as obras/ serviços as licitantes deverão contatar com a Gerência Regional de Infraestrutura da CODEVASF - 7ª SR, em Teresina, Estado do Piauí, Telefone (86) 3215-0158.</w:t>
      </w:r>
    </w:p>
    <w:p w:rsidR="003A033D" w:rsidRDefault="003A033D">
      <w:pPr>
        <w:pStyle w:val="TextosemFormatao2"/>
        <w:spacing w:after="28"/>
        <w:ind w:left="426" w:firstLine="283"/>
        <w:jc w:val="both"/>
        <w:rPr>
          <w:rFonts w:ascii="Times New Roman" w:hAnsi="Times New Roman" w:cs="Times New Roman"/>
          <w:sz w:val="24"/>
          <w:szCs w:val="24"/>
        </w:rPr>
      </w:pPr>
    </w:p>
    <w:p w:rsidR="003A033D" w:rsidRDefault="003A033D">
      <w:pPr>
        <w:pStyle w:val="TextosemFormatao1"/>
        <w:spacing w:after="28"/>
        <w:ind w:left="426" w:firstLine="283"/>
        <w:jc w:val="both"/>
        <w:rPr>
          <w:rFonts w:ascii="Times New Roman" w:hAnsi="Times New Roman" w:cs="Times New Roman"/>
          <w:sz w:val="24"/>
          <w:szCs w:val="24"/>
        </w:rPr>
      </w:pPr>
      <w:r>
        <w:rPr>
          <w:rFonts w:ascii="Times New Roman" w:hAnsi="Times New Roman" w:cs="Times New Roman"/>
          <w:b/>
          <w:bCs/>
          <w:sz w:val="24"/>
          <w:szCs w:val="24"/>
        </w:rPr>
        <w:t xml:space="preserve">6.5 </w:t>
      </w:r>
      <w:r>
        <w:rPr>
          <w:rFonts w:ascii="Times New Roman" w:hAnsi="Times New Roman" w:cs="Times New Roman"/>
          <w:sz w:val="24"/>
          <w:szCs w:val="24"/>
        </w:rPr>
        <w:t>Como comprovação da visita ao (s) local (ais) onde serão executadas as obras/serviços as licitantes deverão apresentar declaração de visita – Modelo em Anexo.</w:t>
      </w:r>
    </w:p>
    <w:p w:rsidR="003A033D" w:rsidRDefault="003A033D">
      <w:pPr>
        <w:pStyle w:val="TextosemFormatao2"/>
        <w:tabs>
          <w:tab w:val="left" w:pos="1134"/>
        </w:tabs>
        <w:spacing w:after="28"/>
        <w:jc w:val="both"/>
        <w:rPr>
          <w:rFonts w:ascii="Times New Roman" w:hAnsi="Times New Roman" w:cs="Times New Roman"/>
          <w:sz w:val="24"/>
          <w:szCs w:val="24"/>
        </w:rPr>
      </w:pPr>
    </w:p>
    <w:p w:rsidR="003A033D" w:rsidRDefault="003A033D">
      <w:pPr>
        <w:pStyle w:val="TextosemFormatao1"/>
        <w:numPr>
          <w:ilvl w:val="0"/>
          <w:numId w:val="6"/>
        </w:numPr>
        <w:spacing w:after="28"/>
        <w:ind w:firstLine="66"/>
        <w:jc w:val="both"/>
        <w:outlineLvl w:val="0"/>
        <w:rPr>
          <w:rFonts w:ascii="Times New Roman" w:hAnsi="Times New Roman" w:cs="Times New Roman"/>
          <w:b/>
          <w:bCs/>
          <w:sz w:val="24"/>
          <w:szCs w:val="24"/>
        </w:rPr>
      </w:pPr>
      <w:bookmarkStart w:id="11" w:name="_Toc397345039"/>
      <w:bookmarkStart w:id="12" w:name="_Toc352230678"/>
      <w:r>
        <w:rPr>
          <w:rFonts w:ascii="Times New Roman" w:hAnsi="Times New Roman" w:cs="Times New Roman"/>
          <w:b/>
          <w:bCs/>
          <w:sz w:val="24"/>
          <w:szCs w:val="24"/>
        </w:rPr>
        <w:t>PRAZO DE EXECUÇÃO DAS OBRAS</w:t>
      </w:r>
      <w:bookmarkEnd w:id="11"/>
    </w:p>
    <w:bookmarkEnd w:id="12"/>
    <w:p w:rsidR="003A033D" w:rsidRDefault="003A033D">
      <w:pPr>
        <w:pStyle w:val="TextosemFormatao1"/>
        <w:spacing w:after="28"/>
        <w:ind w:left="426" w:firstLine="283"/>
        <w:jc w:val="both"/>
        <w:rPr>
          <w:rFonts w:ascii="Times New Roman" w:hAnsi="Times New Roman" w:cs="Times New Roman"/>
          <w:sz w:val="24"/>
          <w:szCs w:val="24"/>
        </w:rPr>
      </w:pPr>
    </w:p>
    <w:p w:rsidR="003A033D" w:rsidRDefault="003A033D">
      <w:pPr>
        <w:pStyle w:val="TextosemFormatao1"/>
        <w:spacing w:after="28"/>
        <w:ind w:left="426" w:firstLine="283"/>
        <w:jc w:val="both"/>
        <w:rPr>
          <w:rFonts w:ascii="Times New Roman" w:hAnsi="Times New Roman" w:cs="Times New Roman"/>
          <w:sz w:val="24"/>
          <w:szCs w:val="24"/>
        </w:rPr>
      </w:pPr>
      <w:r>
        <w:rPr>
          <w:rFonts w:ascii="Times New Roman" w:hAnsi="Times New Roman" w:cs="Times New Roman"/>
          <w:b/>
          <w:bCs/>
          <w:sz w:val="24"/>
          <w:szCs w:val="24"/>
        </w:rPr>
        <w:t>7.1</w:t>
      </w:r>
      <w:r>
        <w:rPr>
          <w:rFonts w:ascii="Times New Roman" w:hAnsi="Times New Roman" w:cs="Times New Roman"/>
          <w:sz w:val="24"/>
          <w:szCs w:val="24"/>
        </w:rPr>
        <w:t xml:space="preserve"> O prazo máximo para execução das obras e serviços objeto do presente TR será conforme especificado abaixo, contado a partir da data de assinatura do contrato, podendo ser prorrogado nos termos do art. 57, §§ 1º e 2º da Lei 8.666/93:</w:t>
      </w:r>
    </w:p>
    <w:p w:rsidR="003A033D" w:rsidRDefault="003A033D">
      <w:pPr>
        <w:pStyle w:val="TextosemFormatao1"/>
        <w:spacing w:after="28"/>
        <w:ind w:left="426" w:firstLine="283"/>
        <w:jc w:val="both"/>
        <w:rPr>
          <w:rFonts w:ascii="Times New Roman" w:hAnsi="Times New Roman" w:cs="Times New Roman"/>
          <w:sz w:val="24"/>
          <w:szCs w:val="24"/>
        </w:rPr>
      </w:pPr>
    </w:p>
    <w:tbl>
      <w:tblPr>
        <w:tblW w:w="7697" w:type="dxa"/>
        <w:jc w:val="center"/>
        <w:tblLook w:val="0000"/>
      </w:tblPr>
      <w:tblGrid>
        <w:gridCol w:w="2594"/>
        <w:gridCol w:w="5103"/>
      </w:tblGrid>
      <w:tr w:rsidR="003A033D">
        <w:trPr>
          <w:jc w:val="center"/>
        </w:trPr>
        <w:tc>
          <w:tcPr>
            <w:tcW w:w="2594" w:type="dxa"/>
            <w:tcBorders>
              <w:top w:val="single" w:sz="4" w:space="0" w:color="000000"/>
              <w:left w:val="single" w:sz="4" w:space="0" w:color="000000"/>
              <w:bottom w:val="single" w:sz="4" w:space="0" w:color="000000"/>
              <w:right w:val="nil"/>
            </w:tcBorders>
            <w:vAlign w:val="center"/>
          </w:tcPr>
          <w:p w:rsidR="003A033D" w:rsidRDefault="003A033D">
            <w:pPr>
              <w:pStyle w:val="TextosemFormatao1"/>
              <w:snapToGrid w:val="0"/>
              <w:spacing w:after="28"/>
              <w:ind w:hanging="27"/>
              <w:jc w:val="center"/>
              <w:rPr>
                <w:rFonts w:ascii="Times New Roman" w:hAnsi="Times New Roman" w:cs="Times New Roman"/>
                <w:b/>
                <w:bCs/>
                <w:sz w:val="24"/>
                <w:szCs w:val="24"/>
              </w:rPr>
            </w:pPr>
            <w:r>
              <w:rPr>
                <w:rFonts w:ascii="Times New Roman" w:hAnsi="Times New Roman" w:cs="Times New Roman"/>
                <w:b/>
                <w:bCs/>
                <w:sz w:val="24"/>
                <w:szCs w:val="24"/>
              </w:rPr>
              <w:t>Município</w:t>
            </w:r>
          </w:p>
        </w:tc>
        <w:tc>
          <w:tcPr>
            <w:tcW w:w="5103" w:type="dxa"/>
            <w:tcBorders>
              <w:top w:val="single" w:sz="4" w:space="0" w:color="000000"/>
              <w:left w:val="single" w:sz="4" w:space="0" w:color="000000"/>
              <w:bottom w:val="single" w:sz="4" w:space="0" w:color="000000"/>
              <w:right w:val="single" w:sz="4" w:space="0" w:color="auto"/>
            </w:tcBorders>
            <w:vAlign w:val="center"/>
          </w:tcPr>
          <w:p w:rsidR="003A033D" w:rsidRDefault="003A033D">
            <w:pPr>
              <w:pStyle w:val="TextosemFormatao1"/>
              <w:snapToGrid w:val="0"/>
              <w:spacing w:after="28"/>
              <w:ind w:firstLine="10"/>
              <w:jc w:val="center"/>
              <w:rPr>
                <w:rFonts w:ascii="Times New Roman" w:hAnsi="Times New Roman" w:cs="Times New Roman"/>
                <w:b/>
                <w:bCs/>
                <w:sz w:val="24"/>
                <w:szCs w:val="24"/>
              </w:rPr>
            </w:pPr>
            <w:r>
              <w:rPr>
                <w:rFonts w:ascii="Times New Roman" w:hAnsi="Times New Roman" w:cs="Times New Roman"/>
                <w:b/>
                <w:bCs/>
                <w:sz w:val="24"/>
                <w:szCs w:val="24"/>
              </w:rPr>
              <w:t>Prazo máximo de Execução da Obra - MESES</w:t>
            </w:r>
          </w:p>
        </w:tc>
      </w:tr>
      <w:tr w:rsidR="003A033D">
        <w:trPr>
          <w:jc w:val="center"/>
        </w:trPr>
        <w:tc>
          <w:tcPr>
            <w:tcW w:w="2594" w:type="dxa"/>
            <w:tcBorders>
              <w:top w:val="single" w:sz="4" w:space="0" w:color="000000"/>
              <w:left w:val="single" w:sz="4" w:space="0" w:color="000000"/>
              <w:bottom w:val="single" w:sz="4" w:space="0" w:color="000000"/>
              <w:right w:val="nil"/>
            </w:tcBorders>
            <w:vAlign w:val="center"/>
          </w:tcPr>
          <w:p w:rsidR="003A033D" w:rsidRDefault="003A033D">
            <w:pPr>
              <w:pStyle w:val="TextosemFormatao1"/>
              <w:snapToGrid w:val="0"/>
              <w:spacing w:after="28"/>
              <w:ind w:hanging="27"/>
              <w:jc w:val="both"/>
              <w:rPr>
                <w:rFonts w:ascii="Times New Roman" w:hAnsi="Times New Roman" w:cs="Times New Roman"/>
                <w:sz w:val="24"/>
                <w:szCs w:val="24"/>
              </w:rPr>
            </w:pPr>
            <w:r>
              <w:rPr>
                <w:rFonts w:ascii="Times New Roman" w:hAnsi="Times New Roman" w:cs="Times New Roman"/>
              </w:rPr>
              <w:t>Queimada Nova do Piauí - PI</w:t>
            </w:r>
          </w:p>
        </w:tc>
        <w:tc>
          <w:tcPr>
            <w:tcW w:w="5103" w:type="dxa"/>
            <w:tcBorders>
              <w:top w:val="single" w:sz="4" w:space="0" w:color="000000"/>
              <w:left w:val="single" w:sz="4" w:space="0" w:color="000000"/>
              <w:bottom w:val="single" w:sz="4" w:space="0" w:color="000000"/>
              <w:right w:val="single" w:sz="4" w:space="0" w:color="auto"/>
            </w:tcBorders>
            <w:vAlign w:val="center"/>
          </w:tcPr>
          <w:p w:rsidR="003A033D" w:rsidRDefault="003A033D">
            <w:pPr>
              <w:pStyle w:val="TextosemFormatao1"/>
              <w:snapToGrid w:val="0"/>
              <w:spacing w:after="28"/>
              <w:ind w:firstLine="10"/>
              <w:jc w:val="center"/>
              <w:rPr>
                <w:rFonts w:ascii="Times New Roman" w:hAnsi="Times New Roman" w:cs="Times New Roman"/>
                <w:sz w:val="24"/>
                <w:szCs w:val="24"/>
              </w:rPr>
            </w:pPr>
            <w:r>
              <w:rPr>
                <w:rFonts w:ascii="Times New Roman" w:hAnsi="Times New Roman" w:cs="Times New Roman"/>
                <w:sz w:val="24"/>
                <w:szCs w:val="24"/>
              </w:rPr>
              <w:t>08 (oito)</w:t>
            </w:r>
          </w:p>
        </w:tc>
      </w:tr>
    </w:tbl>
    <w:p w:rsidR="003A033D" w:rsidRDefault="003A033D">
      <w:pPr>
        <w:pStyle w:val="TextosemFormatao1"/>
        <w:spacing w:after="28"/>
        <w:jc w:val="both"/>
        <w:rPr>
          <w:rFonts w:ascii="Times New Roman" w:hAnsi="Times New Roman" w:cs="Times New Roman"/>
          <w:sz w:val="24"/>
          <w:szCs w:val="24"/>
        </w:rPr>
      </w:pPr>
    </w:p>
    <w:p w:rsidR="003A033D" w:rsidRDefault="003A033D">
      <w:pPr>
        <w:pStyle w:val="TextosemFormatao1"/>
        <w:spacing w:after="28"/>
        <w:jc w:val="both"/>
        <w:rPr>
          <w:rFonts w:ascii="Times New Roman" w:hAnsi="Times New Roman" w:cs="Times New Roman"/>
          <w:sz w:val="24"/>
          <w:szCs w:val="24"/>
        </w:rPr>
      </w:pPr>
    </w:p>
    <w:p w:rsidR="003A033D" w:rsidRDefault="003A033D">
      <w:pPr>
        <w:pStyle w:val="TextosemFormatao1"/>
        <w:numPr>
          <w:ilvl w:val="0"/>
          <w:numId w:val="6"/>
        </w:numPr>
        <w:spacing w:after="28"/>
        <w:ind w:firstLine="66"/>
        <w:jc w:val="both"/>
        <w:outlineLvl w:val="0"/>
        <w:rPr>
          <w:rFonts w:ascii="Times New Roman" w:hAnsi="Times New Roman" w:cs="Times New Roman"/>
          <w:b/>
          <w:bCs/>
          <w:sz w:val="24"/>
          <w:szCs w:val="24"/>
        </w:rPr>
      </w:pPr>
      <w:bookmarkStart w:id="13" w:name="_Toc397345040"/>
      <w:r>
        <w:rPr>
          <w:rFonts w:ascii="Times New Roman" w:hAnsi="Times New Roman" w:cs="Times New Roman"/>
          <w:b/>
          <w:bCs/>
          <w:sz w:val="24"/>
          <w:szCs w:val="24"/>
        </w:rPr>
        <w:t>PRAZO DE GARANTIAS</w:t>
      </w:r>
      <w:bookmarkEnd w:id="13"/>
    </w:p>
    <w:p w:rsidR="003A033D" w:rsidRDefault="003A033D">
      <w:pPr>
        <w:pStyle w:val="TextosemFormatao1"/>
        <w:spacing w:after="28"/>
        <w:ind w:left="426" w:firstLine="283"/>
        <w:jc w:val="both"/>
        <w:rPr>
          <w:rFonts w:ascii="Times New Roman" w:hAnsi="Times New Roman" w:cs="Times New Roman"/>
          <w:sz w:val="24"/>
          <w:szCs w:val="24"/>
        </w:rPr>
      </w:pPr>
    </w:p>
    <w:p w:rsidR="003A033D" w:rsidRDefault="003A033D">
      <w:pPr>
        <w:pStyle w:val="TextosemFormatao1"/>
        <w:spacing w:after="28"/>
        <w:ind w:left="426" w:firstLine="283"/>
        <w:jc w:val="both"/>
        <w:rPr>
          <w:rFonts w:ascii="Times New Roman" w:hAnsi="Times New Roman" w:cs="Times New Roman"/>
          <w:sz w:val="24"/>
          <w:szCs w:val="24"/>
        </w:rPr>
      </w:pPr>
      <w:r>
        <w:rPr>
          <w:rFonts w:ascii="Times New Roman" w:hAnsi="Times New Roman" w:cs="Times New Roman"/>
          <w:b/>
          <w:bCs/>
          <w:sz w:val="24"/>
          <w:szCs w:val="24"/>
        </w:rPr>
        <w:t>8.1</w:t>
      </w:r>
      <w:r>
        <w:rPr>
          <w:rFonts w:ascii="Times New Roman" w:hAnsi="Times New Roman" w:cs="Times New Roman"/>
          <w:sz w:val="24"/>
          <w:szCs w:val="24"/>
        </w:rPr>
        <w:t xml:space="preserve"> O Prazo de Garantia dos serviços prestados é o previsto na legislação vigente e definido no Código Civil Brasileiro;</w:t>
      </w:r>
    </w:p>
    <w:p w:rsidR="003A033D" w:rsidRDefault="003A033D">
      <w:pPr>
        <w:pStyle w:val="TextosemFormatao1"/>
        <w:spacing w:after="28"/>
        <w:ind w:left="426" w:firstLine="283"/>
        <w:jc w:val="both"/>
        <w:rPr>
          <w:rFonts w:ascii="Times New Roman" w:hAnsi="Times New Roman" w:cs="Times New Roman"/>
          <w:sz w:val="24"/>
          <w:szCs w:val="24"/>
        </w:rPr>
      </w:pPr>
    </w:p>
    <w:p w:rsidR="003A033D" w:rsidRDefault="003A033D">
      <w:pPr>
        <w:pStyle w:val="TextosemFormatao1"/>
        <w:spacing w:after="28"/>
        <w:ind w:left="426" w:firstLine="283"/>
        <w:jc w:val="both"/>
        <w:rPr>
          <w:rFonts w:ascii="Times New Roman" w:hAnsi="Times New Roman" w:cs="Times New Roman"/>
          <w:sz w:val="24"/>
          <w:szCs w:val="24"/>
        </w:rPr>
      </w:pPr>
      <w:r>
        <w:rPr>
          <w:rFonts w:ascii="Times New Roman" w:hAnsi="Times New Roman" w:cs="Times New Roman"/>
          <w:b/>
          <w:bCs/>
          <w:sz w:val="24"/>
          <w:szCs w:val="24"/>
        </w:rPr>
        <w:t>8.2</w:t>
      </w:r>
      <w:r>
        <w:rPr>
          <w:rFonts w:ascii="Times New Roman" w:hAnsi="Times New Roman" w:cs="Times New Roman"/>
          <w:sz w:val="24"/>
          <w:szCs w:val="24"/>
        </w:rPr>
        <w:t xml:space="preserve"> Todos os serviços licitados devem atender às recomendações da Associação Brasileira de Normas Técnicas - ABNT (Lei n. º 4.150 de 21.11.62), no que couber e, principalmente no que diz respeito aos requisitos mínimos de qualidade, utilidade, resistência e segurança.</w:t>
      </w:r>
    </w:p>
    <w:p w:rsidR="003A033D" w:rsidRDefault="003A033D">
      <w:pPr>
        <w:pStyle w:val="TextosemFormatao1"/>
        <w:spacing w:after="28"/>
        <w:jc w:val="both"/>
        <w:rPr>
          <w:rFonts w:ascii="Times New Roman" w:hAnsi="Times New Roman" w:cs="Times New Roman"/>
          <w:sz w:val="24"/>
          <w:szCs w:val="24"/>
        </w:rPr>
      </w:pPr>
    </w:p>
    <w:p w:rsidR="003A033D" w:rsidRDefault="003A033D">
      <w:pPr>
        <w:pStyle w:val="TextosemFormatao1"/>
        <w:numPr>
          <w:ilvl w:val="0"/>
          <w:numId w:val="6"/>
        </w:numPr>
        <w:spacing w:after="28"/>
        <w:ind w:firstLine="66"/>
        <w:jc w:val="both"/>
        <w:outlineLvl w:val="0"/>
        <w:rPr>
          <w:rFonts w:ascii="Times New Roman" w:hAnsi="Times New Roman" w:cs="Times New Roman"/>
          <w:b/>
          <w:bCs/>
          <w:sz w:val="24"/>
          <w:szCs w:val="24"/>
        </w:rPr>
      </w:pPr>
      <w:bookmarkStart w:id="14" w:name="_Toc397345041"/>
      <w:r>
        <w:rPr>
          <w:rFonts w:ascii="Times New Roman" w:hAnsi="Times New Roman" w:cs="Times New Roman"/>
          <w:b/>
          <w:bCs/>
          <w:sz w:val="24"/>
          <w:szCs w:val="24"/>
        </w:rPr>
        <w:t>FORMAS E CONDIÇÕES DE PAGAMENTO</w:t>
      </w:r>
      <w:bookmarkEnd w:id="14"/>
    </w:p>
    <w:p w:rsidR="003A033D" w:rsidRDefault="003A033D">
      <w:pPr>
        <w:pStyle w:val="TextosemFormatao1"/>
        <w:spacing w:after="28"/>
        <w:ind w:left="426" w:firstLine="283"/>
        <w:jc w:val="both"/>
        <w:rPr>
          <w:rFonts w:ascii="Times New Roman" w:hAnsi="Times New Roman" w:cs="Times New Roman"/>
          <w:sz w:val="24"/>
          <w:szCs w:val="24"/>
        </w:rPr>
      </w:pPr>
    </w:p>
    <w:p w:rsidR="003A033D" w:rsidRDefault="003A033D">
      <w:pPr>
        <w:pStyle w:val="TextosemFormatao1"/>
        <w:spacing w:after="28"/>
        <w:ind w:left="426" w:firstLine="283"/>
        <w:jc w:val="both"/>
        <w:rPr>
          <w:rFonts w:ascii="Times New Roman" w:hAnsi="Times New Roman" w:cs="Times New Roman"/>
          <w:sz w:val="24"/>
          <w:szCs w:val="24"/>
        </w:rPr>
      </w:pPr>
      <w:r>
        <w:rPr>
          <w:rFonts w:ascii="Times New Roman" w:hAnsi="Times New Roman" w:cs="Times New Roman"/>
          <w:b/>
          <w:bCs/>
          <w:sz w:val="24"/>
          <w:szCs w:val="24"/>
        </w:rPr>
        <w:t>9.1</w:t>
      </w:r>
      <w:r>
        <w:rPr>
          <w:rFonts w:ascii="Times New Roman" w:hAnsi="Times New Roman" w:cs="Times New Roman"/>
          <w:sz w:val="24"/>
          <w:szCs w:val="24"/>
        </w:rPr>
        <w:t xml:space="preserve"> Os pagamentos das obras/serviços e fornecimentos serão efetuados em reais, mensalmente, de acordo com as medições, com base nos preços unitários propostos, e contra apresentação da Nota Fiscal devidamente atestada pela Fiscalização da CODEVASF formalmente designada, acompanhada do relatório dos trabalhos desenvolvidos e do respectivo Boletim de Medição referente ao mês de competência, observando-se o disposto nos subitens seguintes:</w:t>
      </w:r>
    </w:p>
    <w:p w:rsidR="003A033D" w:rsidRDefault="003A033D">
      <w:pPr>
        <w:pStyle w:val="TextosemFormatao1"/>
        <w:spacing w:after="28"/>
        <w:ind w:left="426" w:firstLine="283"/>
        <w:jc w:val="both"/>
        <w:rPr>
          <w:rFonts w:ascii="Times New Roman" w:hAnsi="Times New Roman" w:cs="Times New Roman"/>
          <w:sz w:val="24"/>
          <w:szCs w:val="24"/>
        </w:rPr>
      </w:pPr>
    </w:p>
    <w:p w:rsidR="003A033D" w:rsidRDefault="003A033D">
      <w:pPr>
        <w:pStyle w:val="TextosemFormatao1"/>
        <w:spacing w:after="28"/>
        <w:ind w:left="993" w:firstLine="283"/>
        <w:jc w:val="both"/>
        <w:rPr>
          <w:rFonts w:ascii="Times New Roman" w:hAnsi="Times New Roman" w:cs="Times New Roman"/>
          <w:sz w:val="24"/>
          <w:szCs w:val="24"/>
        </w:rPr>
      </w:pPr>
      <w:r>
        <w:rPr>
          <w:rFonts w:ascii="Times New Roman" w:hAnsi="Times New Roman" w:cs="Times New Roman"/>
          <w:b/>
          <w:bCs/>
          <w:sz w:val="24"/>
          <w:szCs w:val="24"/>
        </w:rPr>
        <w:t>9.1.1</w:t>
      </w:r>
      <w:r>
        <w:rPr>
          <w:rFonts w:ascii="Times New Roman" w:hAnsi="Times New Roman" w:cs="Times New Roman"/>
          <w:sz w:val="24"/>
          <w:szCs w:val="24"/>
        </w:rPr>
        <w:t xml:space="preserve"> Para efeito de pagamento será observado o prazo de até 30 (trinta) dias corridos, contado da data final do período de adimplemento de cada parcela estipulada.</w:t>
      </w:r>
    </w:p>
    <w:p w:rsidR="003A033D" w:rsidRDefault="003A033D">
      <w:pPr>
        <w:pStyle w:val="Corpodetexto31"/>
        <w:tabs>
          <w:tab w:val="num" w:pos="1134"/>
        </w:tabs>
        <w:spacing w:after="28" w:line="240" w:lineRule="auto"/>
        <w:ind w:left="567"/>
        <w:rPr>
          <w:rFonts w:ascii="Times New Roman" w:hAnsi="Times New Roman" w:cs="Times New Roman"/>
        </w:rPr>
      </w:pPr>
    </w:p>
    <w:p w:rsidR="003A033D" w:rsidRDefault="003A033D">
      <w:pPr>
        <w:pStyle w:val="TextosemFormatao1"/>
        <w:spacing w:after="28"/>
        <w:ind w:left="426" w:firstLine="283"/>
        <w:jc w:val="both"/>
        <w:rPr>
          <w:rFonts w:ascii="Times New Roman" w:hAnsi="Times New Roman" w:cs="Times New Roman"/>
          <w:sz w:val="24"/>
          <w:szCs w:val="24"/>
        </w:rPr>
      </w:pPr>
      <w:r>
        <w:rPr>
          <w:rFonts w:ascii="Times New Roman" w:hAnsi="Times New Roman" w:cs="Times New Roman"/>
          <w:b/>
          <w:bCs/>
          <w:sz w:val="24"/>
          <w:szCs w:val="24"/>
        </w:rPr>
        <w:t>9.2</w:t>
      </w:r>
      <w:r>
        <w:rPr>
          <w:rFonts w:ascii="Times New Roman" w:hAnsi="Times New Roman" w:cs="Times New Roman"/>
          <w:sz w:val="24"/>
          <w:szCs w:val="24"/>
        </w:rPr>
        <w:t xml:space="preserve"> O pagamento da instalação e manutenção do canteiro, mobilização e desmobilização será no valor apresentado na proposta, respeitado o valor máximo constante da planilha de preços unitários que integram o Edital, nos correspondentes percentuais:</w:t>
      </w:r>
    </w:p>
    <w:p w:rsidR="003A033D" w:rsidRDefault="003A033D">
      <w:pPr>
        <w:spacing w:after="28"/>
        <w:ind w:left="993"/>
        <w:jc w:val="both"/>
        <w:rPr>
          <w:rFonts w:cs="Times New Roman"/>
          <w:sz w:val="24"/>
          <w:szCs w:val="24"/>
        </w:rPr>
      </w:pPr>
      <w:r>
        <w:rPr>
          <w:rFonts w:cs="Times New Roman"/>
          <w:b/>
          <w:bCs/>
          <w:sz w:val="24"/>
          <w:szCs w:val="24"/>
        </w:rPr>
        <w:t xml:space="preserve">a) </w:t>
      </w:r>
      <w:r>
        <w:rPr>
          <w:rFonts w:cs="Times New Roman"/>
          <w:sz w:val="24"/>
          <w:szCs w:val="24"/>
        </w:rPr>
        <w:t>Instalação e manutenção do canteiro, de acordo com o cronograma financeiro proposto;</w:t>
      </w:r>
    </w:p>
    <w:p w:rsidR="003A033D" w:rsidRDefault="003A033D">
      <w:pPr>
        <w:spacing w:after="28"/>
        <w:ind w:left="993"/>
        <w:jc w:val="both"/>
        <w:rPr>
          <w:rFonts w:cs="Times New Roman"/>
          <w:sz w:val="24"/>
          <w:szCs w:val="24"/>
        </w:rPr>
      </w:pPr>
      <w:r>
        <w:rPr>
          <w:rFonts w:cs="Times New Roman"/>
          <w:b/>
          <w:bCs/>
          <w:sz w:val="24"/>
          <w:szCs w:val="24"/>
        </w:rPr>
        <w:t xml:space="preserve">b) </w:t>
      </w:r>
      <w:r>
        <w:rPr>
          <w:rFonts w:cs="Times New Roman"/>
          <w:sz w:val="24"/>
          <w:szCs w:val="24"/>
        </w:rPr>
        <w:t xml:space="preserve">Mobilização: será realizado medição e pagamento de 50% do valor proposto para o item na primeira medição. Os 50% (cinquenta por cento) restantes serão medidos e pagos após efetiva mobilização de suas máquinas e equipamentos, conforme programado no Plano de Trabalho, exigido na alínea “b” do subitem 16.1 deste TR; </w:t>
      </w:r>
    </w:p>
    <w:p w:rsidR="003A033D" w:rsidRDefault="003A033D">
      <w:pPr>
        <w:spacing w:after="28"/>
        <w:ind w:left="993"/>
        <w:jc w:val="both"/>
        <w:rPr>
          <w:rFonts w:cs="Times New Roman"/>
          <w:sz w:val="24"/>
          <w:szCs w:val="24"/>
        </w:rPr>
      </w:pPr>
      <w:r>
        <w:rPr>
          <w:rFonts w:cs="Times New Roman"/>
          <w:b/>
          <w:bCs/>
          <w:sz w:val="24"/>
          <w:szCs w:val="24"/>
        </w:rPr>
        <w:t xml:space="preserve">c) </w:t>
      </w:r>
      <w:r>
        <w:rPr>
          <w:rFonts w:cs="Times New Roman"/>
          <w:sz w:val="24"/>
          <w:szCs w:val="24"/>
        </w:rPr>
        <w:t>Desmobilização: após a total desmobilização, comprovada pela Fiscalização.</w:t>
      </w:r>
    </w:p>
    <w:p w:rsidR="003A033D" w:rsidRDefault="003A033D">
      <w:pPr>
        <w:tabs>
          <w:tab w:val="left" w:pos="1276"/>
          <w:tab w:val="left" w:pos="1418"/>
        </w:tabs>
        <w:spacing w:after="28"/>
        <w:ind w:left="567"/>
        <w:jc w:val="both"/>
        <w:rPr>
          <w:rFonts w:cs="Times New Roman"/>
          <w:sz w:val="24"/>
          <w:szCs w:val="24"/>
        </w:rPr>
      </w:pPr>
    </w:p>
    <w:p w:rsidR="003A033D" w:rsidRDefault="003A033D">
      <w:pPr>
        <w:pStyle w:val="TextosemFormatao1"/>
        <w:spacing w:after="28"/>
        <w:ind w:left="993" w:firstLine="283"/>
        <w:jc w:val="both"/>
        <w:rPr>
          <w:rFonts w:ascii="Times New Roman" w:hAnsi="Times New Roman" w:cs="Times New Roman"/>
          <w:sz w:val="24"/>
          <w:szCs w:val="24"/>
        </w:rPr>
      </w:pPr>
      <w:r>
        <w:rPr>
          <w:rFonts w:ascii="Times New Roman" w:hAnsi="Times New Roman" w:cs="Times New Roman"/>
          <w:b/>
          <w:bCs/>
          <w:sz w:val="24"/>
          <w:szCs w:val="24"/>
        </w:rPr>
        <w:t>9.2.1</w:t>
      </w:r>
      <w:r>
        <w:rPr>
          <w:rFonts w:ascii="Times New Roman" w:hAnsi="Times New Roman" w:cs="Times New Roman"/>
          <w:sz w:val="24"/>
          <w:szCs w:val="24"/>
        </w:rPr>
        <w:t xml:space="preserve"> Administração Local e Manutenção de Canteiro (AL) – será pago conforme o percentual de serviços executados no período, conforme a fórmula abaixo, limitando-se ao recurso total destinado para o item: </w:t>
      </w:r>
    </w:p>
    <w:p w:rsidR="003A033D" w:rsidRDefault="003A033D">
      <w:pPr>
        <w:spacing w:after="28"/>
        <w:ind w:left="993" w:firstLine="283"/>
        <w:jc w:val="both"/>
        <w:rPr>
          <w:rFonts w:cs="Times New Roman"/>
          <w:sz w:val="24"/>
          <w:szCs w:val="24"/>
        </w:rPr>
      </w:pPr>
    </w:p>
    <w:p w:rsidR="003A033D" w:rsidRDefault="003A033D">
      <w:pPr>
        <w:tabs>
          <w:tab w:val="left" w:pos="3258"/>
        </w:tabs>
        <w:spacing w:after="28"/>
        <w:ind w:left="1276"/>
        <w:jc w:val="both"/>
        <w:rPr>
          <w:rFonts w:cs="Times New Roman"/>
          <w:sz w:val="24"/>
          <w:szCs w:val="24"/>
        </w:rPr>
      </w:pPr>
      <w:r>
        <w:rPr>
          <w:rFonts w:cs="Times New Roman"/>
          <w:b/>
          <w:bCs/>
          <w:sz w:val="24"/>
          <w:szCs w:val="24"/>
        </w:rPr>
        <w:t>%AL</w:t>
      </w:r>
      <w:r>
        <w:rPr>
          <w:rFonts w:cs="Times New Roman"/>
          <w:sz w:val="24"/>
          <w:szCs w:val="24"/>
        </w:rPr>
        <w:t xml:space="preserve"> = (Valor da Medição Sem AL / Valor do Contrato (incluso aditivo financeiro) Sem AL).</w:t>
      </w:r>
    </w:p>
    <w:p w:rsidR="003A033D" w:rsidRDefault="003A033D">
      <w:pPr>
        <w:tabs>
          <w:tab w:val="left" w:pos="3258"/>
        </w:tabs>
        <w:spacing w:after="28"/>
        <w:ind w:left="1276"/>
        <w:jc w:val="both"/>
        <w:rPr>
          <w:rFonts w:cs="Times New Roman"/>
          <w:sz w:val="24"/>
          <w:szCs w:val="24"/>
        </w:rPr>
      </w:pPr>
    </w:p>
    <w:p w:rsidR="003A033D" w:rsidRDefault="003A033D">
      <w:pPr>
        <w:tabs>
          <w:tab w:val="left" w:pos="3258"/>
        </w:tabs>
        <w:spacing w:after="28"/>
        <w:ind w:left="1701" w:firstLine="284"/>
        <w:jc w:val="both"/>
        <w:rPr>
          <w:rFonts w:cs="Times New Roman"/>
          <w:sz w:val="24"/>
          <w:szCs w:val="24"/>
        </w:rPr>
      </w:pPr>
      <w:r>
        <w:rPr>
          <w:rFonts w:cs="Times New Roman"/>
          <w:b/>
          <w:bCs/>
          <w:sz w:val="24"/>
          <w:szCs w:val="24"/>
        </w:rPr>
        <w:t>9.2.1.1</w:t>
      </w:r>
      <w:r>
        <w:rPr>
          <w:rFonts w:cs="Times New Roman"/>
          <w:sz w:val="24"/>
          <w:szCs w:val="24"/>
        </w:rPr>
        <w:t xml:space="preserve"> Administração Local e Manutenção de Canteiro (AL) terão como unidade na planilha orçamentária “global” e será pago o quantitativo do percentual em número inteiro em valor absoluto com no máximo duas casas decimais.</w:t>
      </w:r>
    </w:p>
    <w:p w:rsidR="003A033D" w:rsidRDefault="003A033D">
      <w:pPr>
        <w:tabs>
          <w:tab w:val="left" w:pos="3261"/>
        </w:tabs>
        <w:spacing w:after="28"/>
        <w:ind w:left="1701" w:firstLine="284"/>
        <w:jc w:val="both"/>
        <w:rPr>
          <w:rFonts w:cs="Times New Roman"/>
          <w:sz w:val="24"/>
          <w:szCs w:val="24"/>
        </w:rPr>
      </w:pPr>
      <w:r>
        <w:rPr>
          <w:rFonts w:cs="Times New Roman"/>
          <w:b/>
          <w:bCs/>
          <w:sz w:val="24"/>
          <w:szCs w:val="24"/>
        </w:rPr>
        <w:t>9.2.1.2</w:t>
      </w:r>
      <w:r>
        <w:rPr>
          <w:rFonts w:cs="Times New Roman"/>
          <w:sz w:val="24"/>
          <w:szCs w:val="24"/>
        </w:rPr>
        <w:t xml:space="preserve"> Caso haja atraso no cronograma, por motivos ocasionados pela Codevasf, será pago o valor total da Administração Local e Manutenção de Canteiro (AL) prevista no período da medição.</w:t>
      </w:r>
    </w:p>
    <w:p w:rsidR="003A033D" w:rsidRDefault="003A033D">
      <w:pPr>
        <w:tabs>
          <w:tab w:val="left" w:pos="1134"/>
          <w:tab w:val="left" w:pos="1843"/>
          <w:tab w:val="num" w:pos="2155"/>
        </w:tabs>
        <w:spacing w:after="28"/>
        <w:ind w:left="1134"/>
        <w:jc w:val="both"/>
        <w:rPr>
          <w:rFonts w:cs="Times New Roman"/>
          <w:sz w:val="24"/>
          <w:szCs w:val="24"/>
        </w:rPr>
      </w:pPr>
    </w:p>
    <w:p w:rsidR="003A033D" w:rsidRDefault="003A033D">
      <w:pPr>
        <w:pStyle w:val="TextosemFormatao1"/>
        <w:spacing w:after="28"/>
        <w:ind w:left="426" w:firstLine="283"/>
        <w:jc w:val="both"/>
        <w:rPr>
          <w:rFonts w:ascii="Times New Roman" w:hAnsi="Times New Roman" w:cs="Times New Roman"/>
          <w:sz w:val="24"/>
          <w:szCs w:val="24"/>
        </w:rPr>
      </w:pPr>
      <w:r>
        <w:rPr>
          <w:rFonts w:ascii="Times New Roman" w:hAnsi="Times New Roman" w:cs="Times New Roman"/>
          <w:b/>
          <w:bCs/>
          <w:sz w:val="24"/>
          <w:szCs w:val="24"/>
        </w:rPr>
        <w:t>9.3</w:t>
      </w:r>
      <w:r>
        <w:rPr>
          <w:rFonts w:ascii="Times New Roman" w:hAnsi="Times New Roman" w:cs="Times New Roman"/>
          <w:sz w:val="24"/>
          <w:szCs w:val="24"/>
        </w:rPr>
        <w:t xml:space="preserve"> O cronograma físico-financeiro apresentado pela licitante deve atender as exigências deste Edital 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assinatura do contrato ou de outro documento hábil.</w:t>
      </w:r>
    </w:p>
    <w:p w:rsidR="003A033D" w:rsidRDefault="003A033D">
      <w:pPr>
        <w:spacing w:after="28"/>
        <w:ind w:left="567" w:hanging="1134"/>
        <w:jc w:val="both"/>
        <w:rPr>
          <w:rFonts w:cs="Times New Roman"/>
          <w:sz w:val="24"/>
          <w:szCs w:val="24"/>
        </w:rPr>
      </w:pPr>
    </w:p>
    <w:p w:rsidR="003A033D" w:rsidRDefault="003A033D">
      <w:pPr>
        <w:pStyle w:val="TextosemFormatao1"/>
        <w:spacing w:after="28"/>
        <w:ind w:left="426" w:firstLine="283"/>
        <w:jc w:val="both"/>
        <w:rPr>
          <w:rFonts w:ascii="Times New Roman" w:hAnsi="Times New Roman" w:cs="Times New Roman"/>
          <w:sz w:val="24"/>
          <w:szCs w:val="24"/>
        </w:rPr>
      </w:pPr>
      <w:r>
        <w:rPr>
          <w:rFonts w:ascii="Times New Roman" w:hAnsi="Times New Roman" w:cs="Times New Roman"/>
          <w:b/>
          <w:bCs/>
          <w:sz w:val="24"/>
          <w:szCs w:val="24"/>
        </w:rPr>
        <w:t>9.4</w:t>
      </w:r>
      <w:r>
        <w:rPr>
          <w:rFonts w:ascii="Times New Roman" w:hAnsi="Times New Roman" w:cs="Times New Roman"/>
          <w:sz w:val="24"/>
          <w:szCs w:val="24"/>
        </w:rPr>
        <w:t xml:space="preserve"> O pagamento referente a cada medição será liberado mediante comprovação, pela contratada do recolhimento:</w:t>
      </w:r>
    </w:p>
    <w:p w:rsidR="003A033D" w:rsidRDefault="003A033D">
      <w:pPr>
        <w:spacing w:after="28"/>
        <w:ind w:left="567"/>
        <w:jc w:val="both"/>
        <w:rPr>
          <w:rFonts w:cs="Times New Roman"/>
          <w:sz w:val="16"/>
          <w:szCs w:val="16"/>
        </w:rPr>
      </w:pPr>
    </w:p>
    <w:p w:rsidR="003A033D" w:rsidRDefault="003A033D">
      <w:pPr>
        <w:tabs>
          <w:tab w:val="left" w:pos="993"/>
        </w:tabs>
        <w:spacing w:after="28"/>
        <w:ind w:left="993"/>
        <w:jc w:val="both"/>
        <w:rPr>
          <w:rFonts w:cs="Times New Roman"/>
          <w:sz w:val="24"/>
          <w:szCs w:val="24"/>
        </w:rPr>
      </w:pPr>
      <w:r>
        <w:rPr>
          <w:rFonts w:cs="Times New Roman"/>
          <w:b/>
          <w:bCs/>
          <w:sz w:val="24"/>
          <w:szCs w:val="24"/>
        </w:rPr>
        <w:t>a)</w:t>
      </w:r>
      <w:r>
        <w:rPr>
          <w:rFonts w:cs="Times New Roman"/>
          <w:sz w:val="24"/>
          <w:szCs w:val="24"/>
        </w:rPr>
        <w:t xml:space="preserve"> Previdência Social, através da GPS – Guia de Previdência Social (Art. 31, da Lei 8.212, de 24/07/91), juntamente com o relatório SEFIP/GEFIP contendo a relação dos funcionários identificados no Cadastro Específico do INSS – CEI, da obra objeto da presente licitação.</w:t>
      </w:r>
    </w:p>
    <w:p w:rsidR="003A033D" w:rsidRDefault="003A033D">
      <w:pPr>
        <w:tabs>
          <w:tab w:val="left" w:pos="993"/>
        </w:tabs>
        <w:spacing w:after="28"/>
        <w:ind w:left="993"/>
        <w:jc w:val="both"/>
        <w:rPr>
          <w:rFonts w:cs="Times New Roman"/>
          <w:sz w:val="24"/>
          <w:szCs w:val="24"/>
        </w:rPr>
      </w:pPr>
      <w:r>
        <w:rPr>
          <w:rFonts w:cs="Times New Roman"/>
          <w:b/>
          <w:bCs/>
          <w:sz w:val="24"/>
          <w:szCs w:val="24"/>
        </w:rPr>
        <w:t>a1)</w:t>
      </w:r>
      <w:r>
        <w:rPr>
          <w:rFonts w:cs="Times New Roman"/>
          <w:sz w:val="24"/>
          <w:szCs w:val="24"/>
        </w:rPr>
        <w:t xml:space="preserve"> No primeiro faturamento deverá ser apresentada a inscrição no CEI, conforme art. 19, Inciso II c/c art. 47, Inciso X da IN 971/09 SRF.</w:t>
      </w:r>
    </w:p>
    <w:p w:rsidR="003A033D" w:rsidRDefault="003A033D">
      <w:pPr>
        <w:tabs>
          <w:tab w:val="left" w:pos="993"/>
        </w:tabs>
        <w:spacing w:after="28"/>
        <w:ind w:left="993"/>
        <w:jc w:val="both"/>
        <w:rPr>
          <w:rFonts w:cs="Times New Roman"/>
          <w:sz w:val="24"/>
          <w:szCs w:val="24"/>
        </w:rPr>
      </w:pPr>
      <w:r>
        <w:rPr>
          <w:rFonts w:cs="Times New Roman"/>
          <w:b/>
          <w:bCs/>
          <w:sz w:val="24"/>
          <w:szCs w:val="24"/>
        </w:rPr>
        <w:t>b)</w:t>
      </w:r>
      <w:r>
        <w:rPr>
          <w:rFonts w:cs="Times New Roman"/>
          <w:sz w:val="24"/>
          <w:szCs w:val="24"/>
        </w:rPr>
        <w:t xml:space="preserve"> FGTS – Fundo de Garantia por Tempo de Serviço, mediante GRF – Guia de Recolhimento do FGTS com autenticação eletrônica, via bancária.</w:t>
      </w:r>
    </w:p>
    <w:p w:rsidR="003A033D" w:rsidRDefault="003A033D">
      <w:pPr>
        <w:tabs>
          <w:tab w:val="left" w:pos="993"/>
        </w:tabs>
        <w:spacing w:after="28"/>
        <w:ind w:left="993"/>
        <w:jc w:val="both"/>
        <w:rPr>
          <w:rFonts w:cs="Times New Roman"/>
          <w:sz w:val="24"/>
          <w:szCs w:val="24"/>
        </w:rPr>
      </w:pPr>
      <w:r>
        <w:rPr>
          <w:rFonts w:cs="Times New Roman"/>
          <w:b/>
          <w:bCs/>
          <w:sz w:val="24"/>
          <w:szCs w:val="24"/>
        </w:rPr>
        <w:t>c)</w:t>
      </w:r>
      <w:r>
        <w:rPr>
          <w:rFonts w:cs="Times New Roman"/>
          <w:sz w:val="24"/>
          <w:szCs w:val="24"/>
        </w:rPr>
        <w:t xml:space="preserve"> ISS. Caso o município onde serão executadas as obras, não disponha de convênio com a Secretaria do Tesouro Nacional, para retenção do ISS, a Contratada deverá apresentar juntamente com a Nota Fiscal o formulário DAM – Documento de Arrecadação Municipal, correspondente ao valor do ISS da Nota Fiscal anteriormente apresentada, com a identificação do número da respectiva Nota Fiscal e alíquota incidente, com a devida autenticação Bancária, conforme Lei Complementar nº. 116/2003.</w:t>
      </w:r>
    </w:p>
    <w:p w:rsidR="003A033D" w:rsidRDefault="003A033D">
      <w:pPr>
        <w:tabs>
          <w:tab w:val="left" w:pos="993"/>
        </w:tabs>
        <w:spacing w:after="28"/>
        <w:ind w:left="993"/>
        <w:jc w:val="both"/>
        <w:rPr>
          <w:rFonts w:cs="Times New Roman"/>
          <w:sz w:val="24"/>
          <w:szCs w:val="24"/>
        </w:rPr>
      </w:pPr>
      <w:r>
        <w:rPr>
          <w:rFonts w:cs="Times New Roman"/>
          <w:b/>
          <w:bCs/>
          <w:sz w:val="24"/>
          <w:szCs w:val="24"/>
        </w:rPr>
        <w:t xml:space="preserve">d) </w:t>
      </w:r>
      <w:r>
        <w:rPr>
          <w:rFonts w:cs="Times New Roman"/>
          <w:sz w:val="24"/>
          <w:szCs w:val="24"/>
        </w:rPr>
        <w:t>Comprovante de pagamento dos funcionários.</w:t>
      </w:r>
    </w:p>
    <w:p w:rsidR="003A033D" w:rsidRDefault="003A033D">
      <w:pPr>
        <w:pStyle w:val="ListParagraph"/>
        <w:spacing w:after="28"/>
        <w:rPr>
          <w:sz w:val="18"/>
          <w:szCs w:val="18"/>
        </w:rPr>
      </w:pPr>
    </w:p>
    <w:p w:rsidR="003A033D" w:rsidRDefault="003A033D">
      <w:pPr>
        <w:pStyle w:val="TextosemFormatao1"/>
        <w:spacing w:after="28"/>
        <w:ind w:left="993" w:firstLine="283"/>
        <w:jc w:val="both"/>
        <w:rPr>
          <w:rFonts w:ascii="Times New Roman" w:hAnsi="Times New Roman" w:cs="Times New Roman"/>
          <w:sz w:val="24"/>
          <w:szCs w:val="24"/>
        </w:rPr>
      </w:pPr>
      <w:r>
        <w:rPr>
          <w:rFonts w:ascii="Times New Roman" w:hAnsi="Times New Roman" w:cs="Times New Roman"/>
          <w:b/>
          <w:bCs/>
          <w:sz w:val="24"/>
          <w:szCs w:val="24"/>
        </w:rPr>
        <w:t>9.4.1</w:t>
      </w:r>
      <w:r>
        <w:rPr>
          <w:rFonts w:ascii="Times New Roman" w:hAnsi="Times New Roman" w:cs="Times New Roman"/>
          <w:sz w:val="24"/>
          <w:szCs w:val="24"/>
        </w:rPr>
        <w:t xml:space="preserve"> As comprovações relativas ao INSS, FGTS e ISS a serem apresentadas deverão corresponder à competência anteriormente ao do mês da emissão da NFS apresentada. Quando o serviço for realizado em município conveniado com a Secretaria do Tesouro Nacional, ocorrerá por parte da CODEVASF, a retenção do ISS, por intermédio do SIAFI.</w:t>
      </w:r>
    </w:p>
    <w:p w:rsidR="003A033D" w:rsidRDefault="003A033D">
      <w:pPr>
        <w:spacing w:after="28"/>
        <w:ind w:left="993" w:firstLine="283"/>
        <w:jc w:val="both"/>
        <w:rPr>
          <w:rFonts w:cs="Times New Roman"/>
          <w:sz w:val="14"/>
          <w:szCs w:val="14"/>
        </w:rPr>
      </w:pPr>
    </w:p>
    <w:p w:rsidR="003A033D" w:rsidRDefault="003A033D">
      <w:pPr>
        <w:pStyle w:val="TextosemFormatao1"/>
        <w:spacing w:after="28"/>
        <w:ind w:left="993" w:firstLine="283"/>
        <w:jc w:val="both"/>
        <w:rPr>
          <w:rFonts w:ascii="Times New Roman" w:hAnsi="Times New Roman" w:cs="Times New Roman"/>
          <w:sz w:val="24"/>
          <w:szCs w:val="24"/>
        </w:rPr>
      </w:pPr>
      <w:r>
        <w:rPr>
          <w:rFonts w:ascii="Times New Roman" w:hAnsi="Times New Roman" w:cs="Times New Roman"/>
          <w:b/>
          <w:bCs/>
          <w:sz w:val="24"/>
          <w:szCs w:val="24"/>
        </w:rPr>
        <w:t>9.4.2</w:t>
      </w:r>
      <w:r>
        <w:rPr>
          <w:rFonts w:ascii="Times New Roman" w:hAnsi="Times New Roman" w:cs="Times New Roman"/>
          <w:sz w:val="24"/>
          <w:szCs w:val="24"/>
        </w:rPr>
        <w:t xml:space="preserve"> A Nota Fiscal/Fatura deverá destacar:</w:t>
      </w:r>
    </w:p>
    <w:p w:rsidR="003A033D" w:rsidRDefault="003A033D">
      <w:pPr>
        <w:tabs>
          <w:tab w:val="left" w:pos="1418"/>
        </w:tabs>
        <w:spacing w:after="28"/>
        <w:ind w:left="993"/>
        <w:jc w:val="both"/>
        <w:rPr>
          <w:rFonts w:cs="Times New Roman"/>
          <w:sz w:val="24"/>
          <w:szCs w:val="24"/>
        </w:rPr>
      </w:pPr>
      <w:r>
        <w:rPr>
          <w:rFonts w:cs="Times New Roman"/>
          <w:sz w:val="24"/>
          <w:szCs w:val="24"/>
        </w:rPr>
        <w:t xml:space="preserve">a) Base de cálculo, alíquota e o valor a ser retido do INSS, referente aos serviços realizados em atendimento à Lei 8.212/91, bem como a IN 971/09 – SRF; </w:t>
      </w:r>
    </w:p>
    <w:p w:rsidR="003A033D" w:rsidRDefault="003A033D">
      <w:pPr>
        <w:tabs>
          <w:tab w:val="left" w:pos="1418"/>
          <w:tab w:val="num" w:pos="1843"/>
          <w:tab w:val="num" w:pos="3114"/>
        </w:tabs>
        <w:spacing w:after="28"/>
        <w:ind w:left="993"/>
        <w:jc w:val="both"/>
        <w:rPr>
          <w:rFonts w:cs="Times New Roman"/>
          <w:sz w:val="24"/>
          <w:szCs w:val="24"/>
        </w:rPr>
      </w:pPr>
      <w:r>
        <w:rPr>
          <w:rFonts w:cs="Times New Roman"/>
          <w:sz w:val="24"/>
          <w:szCs w:val="24"/>
        </w:rPr>
        <w:t>b) Base de cálculo, alíquota e o valor a ser retido do ISS, referente aos serviços realizados em atendimento à Lei Complementar 116/2003;</w:t>
      </w:r>
    </w:p>
    <w:p w:rsidR="003A033D" w:rsidRDefault="003A033D">
      <w:pPr>
        <w:tabs>
          <w:tab w:val="left" w:pos="1418"/>
          <w:tab w:val="num" w:pos="1843"/>
          <w:tab w:val="num" w:pos="3114"/>
        </w:tabs>
        <w:spacing w:after="28"/>
        <w:ind w:left="993"/>
        <w:jc w:val="both"/>
        <w:rPr>
          <w:rFonts w:cs="Times New Roman"/>
          <w:sz w:val="24"/>
          <w:szCs w:val="24"/>
        </w:rPr>
      </w:pPr>
      <w:r>
        <w:rPr>
          <w:rFonts w:cs="Times New Roman"/>
          <w:sz w:val="24"/>
          <w:szCs w:val="24"/>
        </w:rPr>
        <w:t>c) O valor do IRPJ e demais contribuições incidentes, para fins de retenção na fonte, de acordo com o art. 1º, § 6º da IN/SRF n.º 480/2004, ou informar a isenção, não incidência ou alíquota zero, e respectivo enquadramento legal, sob pena de retenção do imposto de renda e das contribuições sobre o valor total do documento fiscal, no percentual correspondente à natureza do bem ou serviço.</w:t>
      </w:r>
    </w:p>
    <w:p w:rsidR="003A033D" w:rsidRDefault="003A033D">
      <w:pPr>
        <w:tabs>
          <w:tab w:val="left" w:pos="1276"/>
          <w:tab w:val="left" w:pos="1701"/>
          <w:tab w:val="left" w:pos="2268"/>
        </w:tabs>
        <w:spacing w:after="28"/>
        <w:ind w:left="993" w:firstLine="283"/>
        <w:jc w:val="both"/>
        <w:rPr>
          <w:rFonts w:cs="Times New Roman"/>
          <w:sz w:val="22"/>
          <w:szCs w:val="22"/>
        </w:rPr>
      </w:pPr>
    </w:p>
    <w:p w:rsidR="003A033D" w:rsidRDefault="003A033D">
      <w:pPr>
        <w:pStyle w:val="TextosemFormatao1"/>
        <w:spacing w:after="28"/>
        <w:ind w:left="993" w:firstLine="283"/>
        <w:jc w:val="both"/>
        <w:rPr>
          <w:rFonts w:ascii="Times New Roman" w:hAnsi="Times New Roman" w:cs="Times New Roman"/>
          <w:sz w:val="24"/>
          <w:szCs w:val="24"/>
        </w:rPr>
      </w:pPr>
      <w:r>
        <w:rPr>
          <w:rFonts w:ascii="Times New Roman" w:hAnsi="Times New Roman" w:cs="Times New Roman"/>
          <w:b/>
          <w:bCs/>
          <w:sz w:val="24"/>
          <w:szCs w:val="24"/>
        </w:rPr>
        <w:t>9.4.3</w:t>
      </w:r>
      <w:r>
        <w:rPr>
          <w:rFonts w:ascii="Times New Roman" w:hAnsi="Times New Roman" w:cs="Times New Roman"/>
          <w:sz w:val="24"/>
          <w:szCs w:val="24"/>
        </w:rPr>
        <w:t xml:space="preserve"> A fatura deverá vir acompanhada da documentação relativa à aprovação por parte da Fiscalização do serviço faturado, indicando a data da aprovação do evento, que será considerada como data final de adimplemento da obrigação, conforme estabelece o Art. 9º do Decreto 1.054, de 07 de fevereiro de 1994.</w:t>
      </w:r>
    </w:p>
    <w:p w:rsidR="003A033D" w:rsidRDefault="003A033D">
      <w:pPr>
        <w:tabs>
          <w:tab w:val="left" w:pos="1134"/>
          <w:tab w:val="left" w:pos="2268"/>
        </w:tabs>
        <w:spacing w:after="28"/>
        <w:ind w:left="567" w:hanging="1134"/>
        <w:jc w:val="both"/>
        <w:rPr>
          <w:rFonts w:cs="Times New Roman"/>
          <w:sz w:val="24"/>
          <w:szCs w:val="24"/>
        </w:rPr>
      </w:pPr>
    </w:p>
    <w:p w:rsidR="003A033D" w:rsidRDefault="003A033D">
      <w:pPr>
        <w:pStyle w:val="TextosemFormatao1"/>
        <w:spacing w:after="28"/>
        <w:ind w:left="1701" w:firstLine="284"/>
        <w:jc w:val="both"/>
        <w:rPr>
          <w:rFonts w:ascii="Times New Roman" w:hAnsi="Times New Roman" w:cs="Times New Roman"/>
          <w:sz w:val="24"/>
          <w:szCs w:val="24"/>
        </w:rPr>
      </w:pPr>
      <w:r>
        <w:rPr>
          <w:rFonts w:ascii="Times New Roman" w:hAnsi="Times New Roman" w:cs="Times New Roman"/>
          <w:b/>
          <w:bCs/>
          <w:sz w:val="24"/>
          <w:szCs w:val="24"/>
        </w:rPr>
        <w:t>9.4.3.1</w:t>
      </w:r>
      <w:r>
        <w:rPr>
          <w:rFonts w:ascii="Times New Roman" w:hAnsi="Times New Roman" w:cs="Times New Roman"/>
          <w:sz w:val="24"/>
          <w:szCs w:val="24"/>
        </w:rPr>
        <w:t xml:space="preserve"> A CODEVASF considera como data final do período de adimplemento, a data útil seguinte à de entrega do documento de cobrança no local de pagamento das obras/serviços, a partir da qual será observado o prazo citado no subitem 9.1.1, para pagamento, conforme estabelecido no Artigo 9º, do Decreto nº 1.054, de 7 de fevereiro de 1994.</w:t>
      </w:r>
    </w:p>
    <w:p w:rsidR="003A033D" w:rsidRDefault="003A033D">
      <w:pPr>
        <w:tabs>
          <w:tab w:val="left" w:pos="426"/>
          <w:tab w:val="num" w:pos="1134"/>
        </w:tabs>
        <w:spacing w:after="28"/>
        <w:ind w:left="567" w:firstLine="142"/>
        <w:jc w:val="both"/>
        <w:rPr>
          <w:rFonts w:cs="Times New Roman"/>
          <w:sz w:val="24"/>
          <w:szCs w:val="24"/>
        </w:rPr>
      </w:pPr>
    </w:p>
    <w:p w:rsidR="003A033D" w:rsidRDefault="003A033D">
      <w:pPr>
        <w:pStyle w:val="TextosemFormatao1"/>
        <w:spacing w:after="28"/>
        <w:ind w:left="426" w:firstLine="283"/>
        <w:jc w:val="both"/>
        <w:rPr>
          <w:rFonts w:ascii="Times New Roman" w:hAnsi="Times New Roman" w:cs="Times New Roman"/>
          <w:sz w:val="24"/>
          <w:szCs w:val="24"/>
        </w:rPr>
      </w:pPr>
      <w:r>
        <w:rPr>
          <w:rFonts w:ascii="Times New Roman" w:hAnsi="Times New Roman" w:cs="Times New Roman"/>
          <w:b/>
          <w:bCs/>
          <w:sz w:val="24"/>
          <w:szCs w:val="24"/>
        </w:rPr>
        <w:t xml:space="preserve">9.5 </w:t>
      </w:r>
      <w:r>
        <w:rPr>
          <w:rFonts w:ascii="Times New Roman" w:hAnsi="Times New Roman" w:cs="Times New Roman"/>
          <w:sz w:val="24"/>
          <w:szCs w:val="24"/>
        </w:rPr>
        <w:t xml:space="preserve">Somente serão pagos os materiais e equipamentos instalados, assentados e utilizados, mediante atesto de uso pelo fiscal do contrato. </w:t>
      </w:r>
    </w:p>
    <w:p w:rsidR="003A033D" w:rsidRDefault="003A033D">
      <w:pPr>
        <w:tabs>
          <w:tab w:val="num" w:pos="426"/>
          <w:tab w:val="left" w:pos="1134"/>
        </w:tabs>
        <w:spacing w:after="28"/>
        <w:ind w:left="567"/>
        <w:jc w:val="both"/>
        <w:rPr>
          <w:rFonts w:cs="Times New Roman"/>
          <w:sz w:val="24"/>
          <w:szCs w:val="24"/>
        </w:rPr>
      </w:pPr>
    </w:p>
    <w:p w:rsidR="003A033D" w:rsidRDefault="003A033D">
      <w:pPr>
        <w:pStyle w:val="TextosemFormatao1"/>
        <w:spacing w:after="28"/>
        <w:ind w:left="426" w:firstLine="283"/>
        <w:jc w:val="both"/>
        <w:rPr>
          <w:rFonts w:ascii="Times New Roman" w:hAnsi="Times New Roman" w:cs="Times New Roman"/>
          <w:sz w:val="24"/>
          <w:szCs w:val="24"/>
        </w:rPr>
      </w:pPr>
      <w:r>
        <w:rPr>
          <w:rFonts w:ascii="Times New Roman" w:hAnsi="Times New Roman" w:cs="Times New Roman"/>
          <w:b/>
          <w:bCs/>
          <w:sz w:val="24"/>
          <w:szCs w:val="24"/>
        </w:rPr>
        <w:t>9.6</w:t>
      </w:r>
      <w:r>
        <w:rPr>
          <w:rFonts w:ascii="Times New Roman" w:hAnsi="Times New Roman" w:cs="Times New Roman"/>
          <w:sz w:val="24"/>
          <w:szCs w:val="24"/>
        </w:rPr>
        <w:t xml:space="preserve"> As faturas só serão liberadas para pagamento depois de aprovadas pela área gestora, e deverão estar isentas de erros ou omissões, sem o que, serão, de forma imediata, devolvidas à licitante vencedora para correções, não se alterando a data de adimplemento da obrigação.</w:t>
      </w:r>
    </w:p>
    <w:p w:rsidR="003A033D" w:rsidRDefault="003A033D">
      <w:pPr>
        <w:tabs>
          <w:tab w:val="left" w:pos="993"/>
          <w:tab w:val="left" w:pos="1134"/>
        </w:tabs>
        <w:spacing w:after="28"/>
        <w:ind w:left="426" w:firstLine="283"/>
        <w:jc w:val="both"/>
        <w:rPr>
          <w:rFonts w:cs="Times New Roman"/>
          <w:sz w:val="24"/>
          <w:szCs w:val="24"/>
        </w:rPr>
      </w:pPr>
    </w:p>
    <w:p w:rsidR="003A033D" w:rsidRDefault="003A033D">
      <w:pPr>
        <w:pStyle w:val="TextosemFormatao1"/>
        <w:spacing w:after="28"/>
        <w:ind w:left="993" w:firstLine="283"/>
        <w:jc w:val="both"/>
        <w:rPr>
          <w:rFonts w:ascii="Times New Roman" w:hAnsi="Times New Roman" w:cs="Times New Roman"/>
          <w:sz w:val="24"/>
          <w:szCs w:val="24"/>
        </w:rPr>
      </w:pPr>
      <w:r>
        <w:rPr>
          <w:rFonts w:ascii="Times New Roman" w:hAnsi="Times New Roman" w:cs="Times New Roman"/>
          <w:b/>
          <w:bCs/>
          <w:sz w:val="24"/>
          <w:szCs w:val="24"/>
        </w:rPr>
        <w:t>9.6.1</w:t>
      </w:r>
      <w:r>
        <w:rPr>
          <w:rFonts w:ascii="Times New Roman" w:hAnsi="Times New Roman" w:cs="Times New Roman"/>
          <w:sz w:val="24"/>
          <w:szCs w:val="24"/>
        </w:rPr>
        <w:t xml:space="preserve"> Os documentos de cobrança indicarão, obrigatoriamente, o número e a data de emissão da Nota de Empenho, emitida pela CODEVASF, e que cubram a execução das obras/serviços e fornecimentos.</w:t>
      </w:r>
    </w:p>
    <w:p w:rsidR="003A033D" w:rsidRDefault="003A033D">
      <w:pPr>
        <w:tabs>
          <w:tab w:val="left" w:pos="993"/>
          <w:tab w:val="left" w:pos="1134"/>
        </w:tabs>
        <w:spacing w:after="28"/>
        <w:ind w:left="1134"/>
        <w:jc w:val="both"/>
        <w:rPr>
          <w:rFonts w:cs="Times New Roman"/>
          <w:sz w:val="24"/>
          <w:szCs w:val="24"/>
        </w:rPr>
      </w:pPr>
    </w:p>
    <w:p w:rsidR="003A033D" w:rsidRDefault="003A033D">
      <w:pPr>
        <w:pStyle w:val="TextosemFormatao1"/>
        <w:spacing w:after="28"/>
        <w:ind w:left="1701" w:firstLine="284"/>
        <w:jc w:val="both"/>
        <w:rPr>
          <w:rFonts w:ascii="Times New Roman" w:hAnsi="Times New Roman" w:cs="Times New Roman"/>
          <w:sz w:val="24"/>
          <w:szCs w:val="24"/>
        </w:rPr>
      </w:pPr>
      <w:r>
        <w:rPr>
          <w:rFonts w:ascii="Times New Roman" w:hAnsi="Times New Roman" w:cs="Times New Roman"/>
          <w:b/>
          <w:bCs/>
          <w:sz w:val="24"/>
          <w:szCs w:val="24"/>
        </w:rPr>
        <w:t>9.6.1.1</w:t>
      </w:r>
      <w:r>
        <w:rPr>
          <w:rFonts w:ascii="Times New Roman" w:hAnsi="Times New Roman" w:cs="Times New Roman"/>
          <w:sz w:val="24"/>
          <w:szCs w:val="24"/>
        </w:rPr>
        <w:t xml:space="preserve"> Caso a CONTRATADA seja optante pelo Sistema Integrado de Pagamento de Impostos e Contribuições das Microempresas e Empresas de Pequeno Porte – SIMPLES, deverá apresentar, juntamente com a Nota Fiscal/Fatura, a devida comprovação, a fim de evitar a retenção na fonte dos tributos e contribuições, conforme legislação em vigor.</w:t>
      </w:r>
    </w:p>
    <w:p w:rsidR="003A033D" w:rsidRDefault="003A033D">
      <w:pPr>
        <w:pStyle w:val="ListParagraph"/>
        <w:tabs>
          <w:tab w:val="num" w:pos="426"/>
          <w:tab w:val="left" w:pos="993"/>
          <w:tab w:val="left" w:pos="1134"/>
        </w:tabs>
        <w:spacing w:after="28"/>
        <w:ind w:left="567" w:hanging="11"/>
        <w:rPr>
          <w:sz w:val="24"/>
          <w:szCs w:val="24"/>
        </w:rPr>
      </w:pPr>
    </w:p>
    <w:p w:rsidR="003A033D" w:rsidRDefault="003A033D">
      <w:pPr>
        <w:pStyle w:val="TextosemFormatao1"/>
        <w:spacing w:after="28"/>
        <w:ind w:left="426" w:firstLine="283"/>
        <w:jc w:val="both"/>
        <w:rPr>
          <w:rFonts w:ascii="Times New Roman" w:hAnsi="Times New Roman" w:cs="Times New Roman"/>
          <w:sz w:val="24"/>
          <w:szCs w:val="24"/>
        </w:rPr>
      </w:pPr>
      <w:r>
        <w:rPr>
          <w:rFonts w:ascii="Times New Roman" w:hAnsi="Times New Roman" w:cs="Times New Roman"/>
          <w:b/>
          <w:bCs/>
          <w:sz w:val="24"/>
          <w:szCs w:val="24"/>
        </w:rPr>
        <w:t>9.7</w:t>
      </w:r>
      <w:r>
        <w:rPr>
          <w:rFonts w:ascii="Times New Roman" w:hAnsi="Times New Roman" w:cs="Times New Roman"/>
          <w:sz w:val="24"/>
          <w:szCs w:val="24"/>
        </w:rPr>
        <w:t xml:space="preserve"> É de inteira responsabilidade da licitante vencedora a entrega à CODEVASF dos documentos de cobrança acompanhados dos seus respectivos anexos de forma clara, objetiva e ordenada, que se não atendido, implica desconsideração pela CODEVASF dos prazos estabelecidos.</w:t>
      </w:r>
    </w:p>
    <w:p w:rsidR="003A033D" w:rsidRDefault="003A033D">
      <w:pPr>
        <w:tabs>
          <w:tab w:val="left" w:pos="1134"/>
        </w:tabs>
        <w:spacing w:after="28"/>
        <w:ind w:left="578" w:hanging="11"/>
        <w:jc w:val="both"/>
        <w:rPr>
          <w:rFonts w:cs="Times New Roman"/>
          <w:sz w:val="24"/>
          <w:szCs w:val="24"/>
        </w:rPr>
      </w:pPr>
    </w:p>
    <w:p w:rsidR="003A033D" w:rsidRDefault="003A033D">
      <w:pPr>
        <w:pStyle w:val="TextosemFormatao1"/>
        <w:spacing w:after="28"/>
        <w:ind w:left="426" w:firstLine="283"/>
        <w:jc w:val="both"/>
        <w:rPr>
          <w:rFonts w:ascii="Times New Roman" w:hAnsi="Times New Roman" w:cs="Times New Roman"/>
          <w:sz w:val="24"/>
          <w:szCs w:val="24"/>
        </w:rPr>
      </w:pPr>
      <w:r>
        <w:rPr>
          <w:rFonts w:ascii="Times New Roman" w:hAnsi="Times New Roman" w:cs="Times New Roman"/>
          <w:b/>
          <w:bCs/>
          <w:sz w:val="24"/>
          <w:szCs w:val="24"/>
        </w:rPr>
        <w:t>9.8</w:t>
      </w:r>
      <w:r>
        <w:rPr>
          <w:rFonts w:ascii="Times New Roman" w:hAnsi="Times New Roman" w:cs="Times New Roman"/>
          <w:sz w:val="24"/>
          <w:szCs w:val="24"/>
        </w:rPr>
        <w:t xml:space="preserve"> Não constituem motivos de pagamento pela CODEVASF serviços em excesso, desnecessários à execução das obras e que forem realizados sem autorização prévia da Fiscalização. Não terá faturamento serviço algum que não se enquadre na forma de pagamento estabelecida neste Edital.</w:t>
      </w:r>
    </w:p>
    <w:p w:rsidR="003A033D" w:rsidRDefault="003A033D">
      <w:pPr>
        <w:tabs>
          <w:tab w:val="left" w:pos="1134"/>
        </w:tabs>
        <w:spacing w:after="28"/>
        <w:ind w:left="426" w:firstLine="283"/>
        <w:jc w:val="both"/>
        <w:rPr>
          <w:rFonts w:cs="Times New Roman"/>
          <w:sz w:val="24"/>
          <w:szCs w:val="24"/>
        </w:rPr>
      </w:pPr>
    </w:p>
    <w:p w:rsidR="003A033D" w:rsidRDefault="003A033D">
      <w:pPr>
        <w:pStyle w:val="TextosemFormatao1"/>
        <w:spacing w:after="28"/>
        <w:ind w:left="426" w:firstLine="283"/>
        <w:jc w:val="both"/>
        <w:rPr>
          <w:rFonts w:ascii="Times New Roman" w:hAnsi="Times New Roman" w:cs="Times New Roman"/>
          <w:sz w:val="24"/>
          <w:szCs w:val="24"/>
        </w:rPr>
      </w:pPr>
      <w:r>
        <w:rPr>
          <w:rFonts w:ascii="Times New Roman" w:hAnsi="Times New Roman" w:cs="Times New Roman"/>
          <w:b/>
          <w:bCs/>
          <w:sz w:val="24"/>
          <w:szCs w:val="24"/>
        </w:rPr>
        <w:t>9.9</w:t>
      </w:r>
      <w:r>
        <w:rPr>
          <w:rFonts w:ascii="Times New Roman" w:hAnsi="Times New Roman" w:cs="Times New Roman"/>
          <w:sz w:val="24"/>
          <w:szCs w:val="24"/>
        </w:rPr>
        <w:t xml:space="preserve"> A CONTRATADA se obriga a manter, durante toda a execução do contrato, todas as condições de habilitação e qualificação exigidas, em compatibilidade com as obrigações por ela assumidas.</w:t>
      </w:r>
    </w:p>
    <w:p w:rsidR="003A033D" w:rsidRDefault="003A033D">
      <w:pPr>
        <w:tabs>
          <w:tab w:val="left" w:pos="1134"/>
        </w:tabs>
        <w:spacing w:after="28"/>
        <w:ind w:left="578" w:hanging="11"/>
        <w:jc w:val="both"/>
        <w:rPr>
          <w:rFonts w:cs="Times New Roman"/>
          <w:sz w:val="24"/>
          <w:szCs w:val="24"/>
        </w:rPr>
      </w:pPr>
    </w:p>
    <w:p w:rsidR="003A033D" w:rsidRDefault="003A033D">
      <w:pPr>
        <w:pStyle w:val="TextosemFormatao1"/>
        <w:spacing w:after="28"/>
        <w:ind w:left="993" w:firstLine="283"/>
        <w:jc w:val="both"/>
        <w:rPr>
          <w:rFonts w:ascii="Times New Roman" w:hAnsi="Times New Roman" w:cs="Times New Roman"/>
          <w:sz w:val="24"/>
          <w:szCs w:val="24"/>
        </w:rPr>
      </w:pPr>
      <w:r>
        <w:rPr>
          <w:rFonts w:ascii="Times New Roman" w:hAnsi="Times New Roman" w:cs="Times New Roman"/>
          <w:b/>
          <w:bCs/>
          <w:sz w:val="24"/>
          <w:szCs w:val="24"/>
        </w:rPr>
        <w:t>9.9.1</w:t>
      </w:r>
      <w:r>
        <w:rPr>
          <w:rFonts w:ascii="Times New Roman" w:hAnsi="Times New Roman" w:cs="Times New Roman"/>
          <w:sz w:val="24"/>
          <w:szCs w:val="24"/>
        </w:rPr>
        <w:t xml:space="preserve"> Quaisquer tributos ou encargos legais criados, alterados ou extintos, após a assinatura do contrato, de comprovada repercussão nos preços contratuais, ensejará a revisão destes, para mais ou para menos, conforme o caso.</w:t>
      </w:r>
    </w:p>
    <w:p w:rsidR="003A033D" w:rsidRDefault="003A033D">
      <w:pPr>
        <w:tabs>
          <w:tab w:val="left" w:pos="1134"/>
        </w:tabs>
        <w:spacing w:after="28"/>
        <w:ind w:left="-567"/>
        <w:jc w:val="both"/>
        <w:rPr>
          <w:rFonts w:cs="Times New Roman"/>
          <w:sz w:val="24"/>
          <w:szCs w:val="24"/>
        </w:rPr>
      </w:pPr>
    </w:p>
    <w:p w:rsidR="003A033D" w:rsidRDefault="003A033D">
      <w:pPr>
        <w:pStyle w:val="TextosemFormatao1"/>
        <w:spacing w:after="28"/>
        <w:ind w:left="993" w:firstLine="283"/>
        <w:jc w:val="both"/>
        <w:rPr>
          <w:rFonts w:ascii="Times New Roman" w:hAnsi="Times New Roman" w:cs="Times New Roman"/>
          <w:sz w:val="24"/>
          <w:szCs w:val="24"/>
        </w:rPr>
      </w:pPr>
      <w:r>
        <w:rPr>
          <w:rFonts w:ascii="Times New Roman" w:hAnsi="Times New Roman" w:cs="Times New Roman"/>
          <w:b/>
          <w:bCs/>
          <w:sz w:val="24"/>
          <w:szCs w:val="24"/>
        </w:rPr>
        <w:t>9.9.2</w:t>
      </w:r>
      <w:r>
        <w:rPr>
          <w:rFonts w:ascii="Times New Roman" w:hAnsi="Times New Roman" w:cs="Times New Roman"/>
          <w:sz w:val="24"/>
          <w:szCs w:val="24"/>
        </w:rPr>
        <w:t xml:space="preserve"> Ficam excluídos da hipótese referida no item anterior, tributos ou encargos legais que, por sua natureza jurídico tributária (impostos diretos e/ou pessoais) não reflitam diretamente nos preços do objeto contratual.</w:t>
      </w:r>
    </w:p>
    <w:p w:rsidR="003A033D" w:rsidRDefault="003A033D">
      <w:pPr>
        <w:pStyle w:val="TextosemFormatao1"/>
        <w:spacing w:after="28"/>
        <w:ind w:left="993" w:firstLine="283"/>
        <w:jc w:val="both"/>
        <w:rPr>
          <w:rFonts w:ascii="Times New Roman" w:hAnsi="Times New Roman" w:cs="Times New Roman"/>
          <w:sz w:val="24"/>
          <w:szCs w:val="24"/>
        </w:rPr>
      </w:pPr>
    </w:p>
    <w:p w:rsidR="003A033D" w:rsidRDefault="003A033D">
      <w:pPr>
        <w:pStyle w:val="TextosemFormatao1"/>
        <w:spacing w:after="28"/>
        <w:ind w:left="993" w:firstLine="283"/>
        <w:jc w:val="both"/>
        <w:rPr>
          <w:rFonts w:ascii="Times New Roman" w:hAnsi="Times New Roman" w:cs="Times New Roman"/>
          <w:sz w:val="24"/>
          <w:szCs w:val="24"/>
        </w:rPr>
      </w:pPr>
      <w:r>
        <w:rPr>
          <w:rFonts w:ascii="Times New Roman" w:hAnsi="Times New Roman" w:cs="Times New Roman"/>
          <w:b/>
          <w:bCs/>
          <w:sz w:val="24"/>
          <w:szCs w:val="24"/>
        </w:rPr>
        <w:t>9.9.3</w:t>
      </w:r>
      <w:r>
        <w:rPr>
          <w:rFonts w:ascii="Times New Roman" w:hAnsi="Times New Roman" w:cs="Times New Roman"/>
          <w:sz w:val="24"/>
          <w:szCs w:val="24"/>
        </w:rPr>
        <w:t xml:space="preserve"> Será considerado em atraso, o pagamento efetuado após o prazo estabelecido no subitem 8.1, caso em que a CODEVASF efetuará atualização financeira, aplicando-se a seguinte fórmula:</w:t>
      </w:r>
    </w:p>
    <w:p w:rsidR="003A033D" w:rsidRDefault="003A033D">
      <w:pPr>
        <w:pStyle w:val="List"/>
        <w:tabs>
          <w:tab w:val="left" w:pos="851"/>
        </w:tabs>
        <w:spacing w:after="28"/>
        <w:ind w:left="993" w:hanging="993"/>
        <w:rPr>
          <w:rFonts w:ascii="Times New Roman" w:hAnsi="Times New Roman" w:cs="Times New Roman"/>
          <w:color w:val="auto"/>
          <w:sz w:val="24"/>
          <w:szCs w:val="24"/>
        </w:rPr>
      </w:pPr>
    </w:p>
    <w:p w:rsidR="003A033D" w:rsidRDefault="003A033D">
      <w:pPr>
        <w:autoSpaceDE w:val="0"/>
        <w:spacing w:after="28"/>
        <w:ind w:left="1134"/>
        <w:rPr>
          <w:rFonts w:cs="Times New Roman"/>
          <w:b/>
          <w:bCs/>
          <w:sz w:val="24"/>
          <w:szCs w:val="24"/>
          <w:lang w:val="en-US"/>
        </w:rPr>
      </w:pPr>
      <w:r>
        <w:rPr>
          <w:rFonts w:cs="Times New Roman"/>
          <w:b/>
          <w:bCs/>
          <w:sz w:val="24"/>
          <w:szCs w:val="24"/>
          <w:lang w:val="en-US"/>
        </w:rPr>
        <w:t>AM = P x I</w:t>
      </w:r>
    </w:p>
    <w:p w:rsidR="003A033D" w:rsidRDefault="003A033D">
      <w:pPr>
        <w:autoSpaceDE w:val="0"/>
        <w:spacing w:after="28"/>
        <w:ind w:left="1418"/>
        <w:rPr>
          <w:rFonts w:cs="Times New Roman"/>
          <w:sz w:val="24"/>
          <w:szCs w:val="24"/>
        </w:rPr>
      </w:pPr>
      <w:r>
        <w:rPr>
          <w:rFonts w:cs="Times New Roman"/>
          <w:sz w:val="24"/>
          <w:szCs w:val="24"/>
        </w:rPr>
        <w:t>Onde:</w:t>
      </w:r>
    </w:p>
    <w:p w:rsidR="003A033D" w:rsidRDefault="003A033D">
      <w:pPr>
        <w:autoSpaceDE w:val="0"/>
        <w:spacing w:after="28"/>
        <w:ind w:left="1701"/>
        <w:rPr>
          <w:rFonts w:cs="Times New Roman"/>
          <w:i/>
          <w:iCs/>
          <w:sz w:val="24"/>
          <w:szCs w:val="24"/>
        </w:rPr>
      </w:pPr>
      <w:r>
        <w:rPr>
          <w:rFonts w:cs="Times New Roman"/>
          <w:b/>
          <w:bCs/>
          <w:i/>
          <w:iCs/>
          <w:sz w:val="24"/>
          <w:szCs w:val="24"/>
        </w:rPr>
        <w:t xml:space="preserve">AM </w:t>
      </w:r>
      <w:r>
        <w:rPr>
          <w:rFonts w:cs="Times New Roman"/>
          <w:i/>
          <w:iCs/>
          <w:sz w:val="24"/>
          <w:szCs w:val="24"/>
        </w:rPr>
        <w:t>= Atualização Monetária;</w:t>
      </w:r>
    </w:p>
    <w:p w:rsidR="003A033D" w:rsidRDefault="003A033D">
      <w:pPr>
        <w:autoSpaceDE w:val="0"/>
        <w:spacing w:after="28"/>
        <w:ind w:left="1701"/>
        <w:rPr>
          <w:rFonts w:cs="Times New Roman"/>
          <w:i/>
          <w:iCs/>
          <w:sz w:val="24"/>
          <w:szCs w:val="24"/>
        </w:rPr>
      </w:pPr>
      <w:r>
        <w:rPr>
          <w:rFonts w:cs="Times New Roman"/>
          <w:b/>
          <w:bCs/>
          <w:i/>
          <w:iCs/>
          <w:sz w:val="24"/>
          <w:szCs w:val="24"/>
        </w:rPr>
        <w:t xml:space="preserve">P </w:t>
      </w:r>
      <w:r>
        <w:rPr>
          <w:rFonts w:cs="Times New Roman"/>
          <w:i/>
          <w:iCs/>
          <w:sz w:val="24"/>
          <w:szCs w:val="24"/>
        </w:rPr>
        <w:t>= Valor da Parcela a ser paga; e</w:t>
      </w:r>
    </w:p>
    <w:p w:rsidR="003A033D" w:rsidRDefault="003A033D">
      <w:pPr>
        <w:autoSpaceDE w:val="0"/>
        <w:spacing w:after="28"/>
        <w:ind w:left="1701"/>
        <w:rPr>
          <w:rFonts w:cs="Times New Roman"/>
          <w:sz w:val="24"/>
          <w:szCs w:val="24"/>
        </w:rPr>
      </w:pPr>
      <w:r>
        <w:rPr>
          <w:rFonts w:cs="Times New Roman"/>
          <w:b/>
          <w:bCs/>
          <w:i/>
          <w:iCs/>
          <w:sz w:val="24"/>
          <w:szCs w:val="24"/>
        </w:rPr>
        <w:t xml:space="preserve">I </w:t>
      </w:r>
      <w:r>
        <w:rPr>
          <w:rFonts w:cs="Times New Roman"/>
          <w:i/>
          <w:iCs/>
          <w:sz w:val="24"/>
          <w:szCs w:val="24"/>
        </w:rPr>
        <w:t xml:space="preserve">= Percentual de atualização monetária, </w:t>
      </w:r>
      <w:r>
        <w:rPr>
          <w:rFonts w:cs="Times New Roman"/>
          <w:sz w:val="24"/>
          <w:szCs w:val="24"/>
        </w:rPr>
        <w:t>assim apurado:</w:t>
      </w:r>
    </w:p>
    <w:p w:rsidR="003A033D" w:rsidRDefault="003A033D">
      <w:pPr>
        <w:autoSpaceDE w:val="0"/>
        <w:spacing w:after="28"/>
        <w:ind w:left="1134" w:hanging="284"/>
        <w:rPr>
          <w:rFonts w:cs="Times New Roman"/>
          <w:sz w:val="24"/>
          <w:szCs w:val="24"/>
        </w:rPr>
      </w:pPr>
    </w:p>
    <w:p w:rsidR="003A033D" w:rsidRDefault="003A033D">
      <w:pPr>
        <w:autoSpaceDE w:val="0"/>
        <w:spacing w:after="28"/>
        <w:ind w:left="1134"/>
        <w:rPr>
          <w:rFonts w:cs="Times New Roman"/>
          <w:sz w:val="24"/>
          <w:szCs w:val="24"/>
        </w:rPr>
      </w:pPr>
      <w:r>
        <w:rPr>
          <w:rFonts w:cs="Times New Roman"/>
          <w:b/>
          <w:bCs/>
          <w:sz w:val="24"/>
          <w:szCs w:val="24"/>
        </w:rPr>
        <w:t>I = (1+im</w:t>
      </w:r>
      <w:r>
        <w:rPr>
          <w:rFonts w:cs="Times New Roman"/>
          <w:sz w:val="24"/>
          <w:szCs w:val="24"/>
        </w:rPr>
        <w:t>1</w:t>
      </w:r>
      <w:r>
        <w:rPr>
          <w:rFonts w:cs="Times New Roman"/>
          <w:b/>
          <w:bCs/>
          <w:sz w:val="24"/>
          <w:szCs w:val="24"/>
        </w:rPr>
        <w:t>/100)dx</w:t>
      </w:r>
      <w:r>
        <w:rPr>
          <w:rFonts w:cs="Times New Roman"/>
          <w:sz w:val="24"/>
          <w:szCs w:val="24"/>
        </w:rPr>
        <w:t>1</w:t>
      </w:r>
      <w:r>
        <w:rPr>
          <w:rFonts w:cs="Times New Roman"/>
          <w:b/>
          <w:bCs/>
          <w:sz w:val="24"/>
          <w:szCs w:val="24"/>
        </w:rPr>
        <w:t>/30 x (1+im</w:t>
      </w:r>
      <w:r>
        <w:rPr>
          <w:rFonts w:cs="Times New Roman"/>
          <w:sz w:val="24"/>
          <w:szCs w:val="24"/>
        </w:rPr>
        <w:t>2</w:t>
      </w:r>
      <w:r>
        <w:rPr>
          <w:rFonts w:cs="Times New Roman"/>
          <w:b/>
          <w:bCs/>
          <w:sz w:val="24"/>
          <w:szCs w:val="24"/>
        </w:rPr>
        <w:t>/100)dx</w:t>
      </w:r>
      <w:r>
        <w:rPr>
          <w:rFonts w:cs="Times New Roman"/>
          <w:sz w:val="24"/>
          <w:szCs w:val="24"/>
        </w:rPr>
        <w:t>2</w:t>
      </w:r>
      <w:r>
        <w:rPr>
          <w:rFonts w:cs="Times New Roman"/>
          <w:b/>
          <w:bCs/>
          <w:sz w:val="24"/>
          <w:szCs w:val="24"/>
        </w:rPr>
        <w:t>/30 x ... x (1+im</w:t>
      </w:r>
      <w:r>
        <w:rPr>
          <w:rFonts w:cs="Times New Roman"/>
          <w:sz w:val="24"/>
          <w:szCs w:val="24"/>
        </w:rPr>
        <w:t>n</w:t>
      </w:r>
      <w:r>
        <w:rPr>
          <w:rFonts w:cs="Times New Roman"/>
          <w:b/>
          <w:bCs/>
          <w:sz w:val="24"/>
          <w:szCs w:val="24"/>
        </w:rPr>
        <w:t>/100)dx</w:t>
      </w:r>
      <w:r>
        <w:rPr>
          <w:rFonts w:cs="Times New Roman"/>
          <w:sz w:val="24"/>
          <w:szCs w:val="24"/>
        </w:rPr>
        <w:t>n</w:t>
      </w:r>
      <w:r>
        <w:rPr>
          <w:rFonts w:cs="Times New Roman"/>
          <w:b/>
          <w:bCs/>
          <w:sz w:val="24"/>
          <w:szCs w:val="24"/>
        </w:rPr>
        <w:t xml:space="preserve">/30 </w:t>
      </w:r>
      <w:r>
        <w:rPr>
          <w:rFonts w:cs="Times New Roman"/>
          <w:sz w:val="24"/>
          <w:szCs w:val="24"/>
        </w:rPr>
        <w:t>- 1</w:t>
      </w:r>
    </w:p>
    <w:p w:rsidR="003A033D" w:rsidRDefault="003A033D">
      <w:pPr>
        <w:autoSpaceDE w:val="0"/>
        <w:spacing w:after="28"/>
        <w:ind w:left="1418"/>
        <w:rPr>
          <w:rFonts w:cs="Times New Roman"/>
          <w:sz w:val="24"/>
          <w:szCs w:val="24"/>
        </w:rPr>
      </w:pPr>
      <w:r>
        <w:rPr>
          <w:rFonts w:cs="Times New Roman"/>
          <w:sz w:val="24"/>
          <w:szCs w:val="24"/>
        </w:rPr>
        <w:t>Onde:</w:t>
      </w:r>
    </w:p>
    <w:p w:rsidR="003A033D" w:rsidRDefault="003A033D">
      <w:pPr>
        <w:autoSpaceDE w:val="0"/>
        <w:spacing w:after="28"/>
        <w:ind w:left="1701"/>
        <w:rPr>
          <w:rFonts w:cs="Times New Roman"/>
          <w:i/>
          <w:iCs/>
          <w:sz w:val="24"/>
          <w:szCs w:val="24"/>
        </w:rPr>
      </w:pPr>
      <w:r>
        <w:rPr>
          <w:rFonts w:cs="Times New Roman"/>
          <w:b/>
          <w:bCs/>
          <w:i/>
          <w:iCs/>
          <w:sz w:val="24"/>
          <w:szCs w:val="24"/>
        </w:rPr>
        <w:t xml:space="preserve">i </w:t>
      </w:r>
      <w:r>
        <w:rPr>
          <w:rFonts w:cs="Times New Roman"/>
          <w:i/>
          <w:iCs/>
          <w:sz w:val="24"/>
          <w:szCs w:val="24"/>
        </w:rPr>
        <w:t>= Variação do Índice de Preço ao Consumidor Amplo - IPCA no mês “m”;</w:t>
      </w:r>
    </w:p>
    <w:p w:rsidR="003A033D" w:rsidRDefault="003A033D">
      <w:pPr>
        <w:autoSpaceDE w:val="0"/>
        <w:spacing w:after="28"/>
        <w:ind w:left="1701"/>
        <w:rPr>
          <w:rFonts w:cs="Times New Roman"/>
          <w:i/>
          <w:iCs/>
          <w:sz w:val="24"/>
          <w:szCs w:val="24"/>
        </w:rPr>
      </w:pPr>
      <w:r>
        <w:rPr>
          <w:rFonts w:cs="Times New Roman"/>
          <w:b/>
          <w:bCs/>
          <w:i/>
          <w:iCs/>
          <w:sz w:val="24"/>
          <w:szCs w:val="24"/>
        </w:rPr>
        <w:t xml:space="preserve">d </w:t>
      </w:r>
      <w:r>
        <w:rPr>
          <w:rFonts w:cs="Times New Roman"/>
          <w:i/>
          <w:iCs/>
          <w:sz w:val="24"/>
          <w:szCs w:val="24"/>
        </w:rPr>
        <w:t>= Número de dias em atraso no mês “m”;</w:t>
      </w:r>
    </w:p>
    <w:p w:rsidR="003A033D" w:rsidRDefault="003A033D">
      <w:pPr>
        <w:spacing w:after="28"/>
        <w:ind w:left="1701"/>
        <w:jc w:val="both"/>
        <w:rPr>
          <w:rFonts w:cs="Times New Roman"/>
          <w:i/>
          <w:iCs/>
          <w:sz w:val="24"/>
          <w:szCs w:val="24"/>
        </w:rPr>
      </w:pPr>
      <w:r>
        <w:rPr>
          <w:rFonts w:cs="Times New Roman"/>
          <w:b/>
          <w:bCs/>
          <w:i/>
          <w:iCs/>
          <w:sz w:val="24"/>
          <w:szCs w:val="24"/>
        </w:rPr>
        <w:t xml:space="preserve">m </w:t>
      </w:r>
      <w:r>
        <w:rPr>
          <w:rFonts w:cs="Times New Roman"/>
          <w:i/>
          <w:iCs/>
          <w:sz w:val="24"/>
          <w:szCs w:val="24"/>
        </w:rPr>
        <w:t>= Meses considerados para o cálculo da atualização monetária</w:t>
      </w:r>
    </w:p>
    <w:p w:rsidR="003A033D" w:rsidRDefault="003A033D">
      <w:pPr>
        <w:pStyle w:val="BodyText"/>
        <w:tabs>
          <w:tab w:val="left" w:pos="1134"/>
        </w:tabs>
        <w:spacing w:after="28"/>
        <w:rPr>
          <w:color w:val="auto"/>
          <w:sz w:val="24"/>
          <w:szCs w:val="24"/>
        </w:rPr>
      </w:pPr>
    </w:p>
    <w:p w:rsidR="003A033D" w:rsidRDefault="003A033D">
      <w:pPr>
        <w:pStyle w:val="TextosemFormatao1"/>
        <w:spacing w:after="28"/>
        <w:ind w:left="1701" w:firstLine="284"/>
        <w:jc w:val="both"/>
        <w:rPr>
          <w:rFonts w:ascii="Times New Roman" w:hAnsi="Times New Roman" w:cs="Times New Roman"/>
          <w:sz w:val="24"/>
          <w:szCs w:val="24"/>
        </w:rPr>
      </w:pPr>
      <w:r>
        <w:rPr>
          <w:rFonts w:ascii="Times New Roman" w:hAnsi="Times New Roman" w:cs="Times New Roman"/>
          <w:b/>
          <w:bCs/>
          <w:sz w:val="24"/>
          <w:szCs w:val="24"/>
        </w:rPr>
        <w:t>9.9.3.1</w:t>
      </w:r>
      <w:r>
        <w:rPr>
          <w:rFonts w:ascii="Times New Roman" w:hAnsi="Times New Roman" w:cs="Times New Roman"/>
          <w:sz w:val="24"/>
          <w:szCs w:val="24"/>
        </w:rPr>
        <w:t xml:space="preserve"> Não sendo conhecido o índice para o período, será utilizado no cálculo, o último índice conhecido.</w:t>
      </w:r>
    </w:p>
    <w:p w:rsidR="003A033D" w:rsidRDefault="003A033D">
      <w:pPr>
        <w:pStyle w:val="BodyText"/>
        <w:tabs>
          <w:tab w:val="left" w:pos="2694"/>
        </w:tabs>
        <w:spacing w:after="28"/>
        <w:ind w:left="1701" w:firstLine="284"/>
        <w:jc w:val="left"/>
        <w:rPr>
          <w:b w:val="0"/>
          <w:bCs w:val="0"/>
          <w:i w:val="0"/>
          <w:iCs w:val="0"/>
          <w:color w:val="auto"/>
          <w:sz w:val="24"/>
          <w:szCs w:val="24"/>
        </w:rPr>
      </w:pPr>
    </w:p>
    <w:p w:rsidR="003A033D" w:rsidRDefault="003A033D">
      <w:pPr>
        <w:pStyle w:val="TextosemFormatao1"/>
        <w:spacing w:after="28"/>
        <w:ind w:left="1701" w:firstLine="284"/>
        <w:jc w:val="both"/>
        <w:rPr>
          <w:rFonts w:ascii="Times New Roman" w:hAnsi="Times New Roman" w:cs="Times New Roman"/>
          <w:sz w:val="24"/>
          <w:szCs w:val="24"/>
        </w:rPr>
      </w:pPr>
      <w:r>
        <w:rPr>
          <w:rFonts w:ascii="Times New Roman" w:hAnsi="Times New Roman" w:cs="Times New Roman"/>
          <w:b/>
          <w:bCs/>
          <w:sz w:val="24"/>
          <w:szCs w:val="24"/>
        </w:rPr>
        <w:t xml:space="preserve">9.9.3.2 </w:t>
      </w:r>
      <w:r>
        <w:rPr>
          <w:rFonts w:ascii="Times New Roman" w:hAnsi="Times New Roman" w:cs="Times New Roman"/>
          <w:sz w:val="24"/>
          <w:szCs w:val="24"/>
        </w:rPr>
        <w:t>Quando utilizar o último índice conhecido, o cálculo do valor ajustado será procedido tão logo seja publicado o índice definitivo correspondente ao período de atraso. Não caberá qualquer remuneração a título de correção monetária para pagamento decorrente do acerto de índice.</w:t>
      </w:r>
    </w:p>
    <w:p w:rsidR="003A033D" w:rsidRDefault="003A033D">
      <w:pPr>
        <w:spacing w:after="28"/>
        <w:rPr>
          <w:rFonts w:cs="Times New Roman"/>
          <w:sz w:val="24"/>
          <w:szCs w:val="24"/>
        </w:rPr>
      </w:pPr>
    </w:p>
    <w:p w:rsidR="003A033D" w:rsidRDefault="003A033D">
      <w:pPr>
        <w:pStyle w:val="TextosemFormatao1"/>
        <w:numPr>
          <w:ilvl w:val="0"/>
          <w:numId w:val="6"/>
        </w:numPr>
        <w:spacing w:after="28"/>
        <w:ind w:firstLine="66"/>
        <w:jc w:val="both"/>
        <w:outlineLvl w:val="0"/>
        <w:rPr>
          <w:rFonts w:ascii="Times New Roman" w:hAnsi="Times New Roman" w:cs="Times New Roman"/>
          <w:b/>
          <w:bCs/>
          <w:sz w:val="24"/>
          <w:szCs w:val="24"/>
        </w:rPr>
      </w:pPr>
      <w:bookmarkStart w:id="15" w:name="_Toc352230681"/>
      <w:bookmarkStart w:id="16" w:name="_Toc397345042"/>
      <w:r>
        <w:rPr>
          <w:rFonts w:ascii="Times New Roman" w:hAnsi="Times New Roman" w:cs="Times New Roman"/>
          <w:b/>
          <w:bCs/>
          <w:sz w:val="24"/>
          <w:szCs w:val="24"/>
        </w:rPr>
        <w:t>DOCUMENTAÇÃO DE HABILITAÇÃO</w:t>
      </w:r>
      <w:bookmarkEnd w:id="15"/>
      <w:bookmarkEnd w:id="16"/>
      <w:r>
        <w:rPr>
          <w:rFonts w:ascii="Times New Roman" w:hAnsi="Times New Roman" w:cs="Times New Roman"/>
          <w:b/>
          <w:bCs/>
          <w:sz w:val="24"/>
          <w:szCs w:val="24"/>
        </w:rPr>
        <w:t xml:space="preserve"> </w:t>
      </w:r>
    </w:p>
    <w:p w:rsidR="003A033D" w:rsidRDefault="003A033D">
      <w:pPr>
        <w:pStyle w:val="TextosemFormatao1"/>
        <w:spacing w:after="28"/>
        <w:ind w:firstLine="426"/>
        <w:jc w:val="both"/>
        <w:rPr>
          <w:rFonts w:ascii="Times New Roman" w:hAnsi="Times New Roman" w:cs="Times New Roman"/>
          <w:b/>
          <w:bCs/>
          <w:sz w:val="24"/>
          <w:szCs w:val="24"/>
        </w:rPr>
      </w:pPr>
    </w:p>
    <w:p w:rsidR="003A033D" w:rsidRDefault="003A033D">
      <w:pPr>
        <w:pStyle w:val="TextosemFormatao1"/>
        <w:tabs>
          <w:tab w:val="left" w:pos="0"/>
          <w:tab w:val="left" w:pos="720"/>
        </w:tabs>
        <w:spacing w:after="2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b/>
          <w:bCs/>
          <w:sz w:val="24"/>
          <w:szCs w:val="24"/>
        </w:rPr>
        <w:t>10.1</w:t>
      </w:r>
      <w:r>
        <w:rPr>
          <w:rFonts w:ascii="Times New Roman" w:hAnsi="Times New Roman" w:cs="Times New Roman"/>
          <w:sz w:val="24"/>
          <w:szCs w:val="24"/>
        </w:rPr>
        <w:t xml:space="preserve"> Será exigida a apresentação dos documentos de habilitação, originais ou cópias autenticadas, apenas pelo licitante classificado em primeiro lugar.</w:t>
      </w:r>
    </w:p>
    <w:p w:rsidR="003A033D" w:rsidRDefault="003A033D">
      <w:pPr>
        <w:pStyle w:val="TextosemFormatao1"/>
        <w:tabs>
          <w:tab w:val="left" w:pos="0"/>
          <w:tab w:val="left" w:pos="720"/>
        </w:tabs>
        <w:spacing w:after="28"/>
        <w:jc w:val="both"/>
        <w:rPr>
          <w:rFonts w:ascii="Times New Roman" w:hAnsi="Times New Roman" w:cs="Times New Roman"/>
          <w:sz w:val="24"/>
          <w:szCs w:val="24"/>
        </w:rPr>
      </w:pPr>
    </w:p>
    <w:p w:rsidR="003A033D" w:rsidRDefault="003A033D">
      <w:pPr>
        <w:pStyle w:val="TextosemFormatao1"/>
        <w:tabs>
          <w:tab w:val="left" w:pos="0"/>
          <w:tab w:val="left" w:pos="720"/>
        </w:tabs>
        <w:spacing w:after="2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b/>
          <w:bCs/>
          <w:sz w:val="24"/>
          <w:szCs w:val="24"/>
        </w:rPr>
        <w:t>10.2</w:t>
      </w:r>
      <w:r>
        <w:rPr>
          <w:rFonts w:ascii="Times New Roman" w:hAnsi="Times New Roman" w:cs="Times New Roman"/>
          <w:sz w:val="24"/>
          <w:szCs w:val="24"/>
        </w:rPr>
        <w:t xml:space="preserve"> Em caso de inabilitação, serão requeridos e avaliados os documentos de habilitação dos licitantes subsequentes, por ordem de classificação.</w:t>
      </w:r>
    </w:p>
    <w:p w:rsidR="003A033D" w:rsidRDefault="003A033D">
      <w:pPr>
        <w:pStyle w:val="TextosemFormatao1"/>
        <w:tabs>
          <w:tab w:val="left" w:pos="0"/>
          <w:tab w:val="left" w:pos="720"/>
        </w:tabs>
        <w:spacing w:after="28"/>
        <w:jc w:val="both"/>
        <w:rPr>
          <w:rFonts w:ascii="Times New Roman" w:hAnsi="Times New Roman" w:cs="Times New Roman"/>
          <w:sz w:val="24"/>
          <w:szCs w:val="24"/>
        </w:rPr>
      </w:pPr>
    </w:p>
    <w:p w:rsidR="003A033D" w:rsidRDefault="003A033D">
      <w:pPr>
        <w:pStyle w:val="TextosemFormatao1"/>
        <w:spacing w:after="2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b/>
          <w:bCs/>
          <w:sz w:val="24"/>
          <w:szCs w:val="24"/>
        </w:rPr>
        <w:t>10.3</w:t>
      </w:r>
      <w:r>
        <w:rPr>
          <w:rFonts w:ascii="Times New Roman" w:hAnsi="Times New Roman" w:cs="Times New Roman"/>
          <w:sz w:val="24"/>
          <w:szCs w:val="24"/>
        </w:rPr>
        <w:t xml:space="preserve"> QUALIFICAÇÃO JURÍDICA</w:t>
      </w:r>
    </w:p>
    <w:p w:rsidR="003A033D" w:rsidRDefault="003A033D">
      <w:pPr>
        <w:pStyle w:val="TextosemFormatao1"/>
        <w:spacing w:after="2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Deverá ser apresentado:</w:t>
      </w:r>
    </w:p>
    <w:p w:rsidR="003A033D" w:rsidRDefault="003A033D">
      <w:pPr>
        <w:pStyle w:val="TextosemFormatao1"/>
        <w:spacing w:after="28"/>
        <w:jc w:val="both"/>
        <w:rPr>
          <w:rFonts w:ascii="Times New Roman" w:hAnsi="Times New Roman" w:cs="Times New Roman"/>
          <w:sz w:val="24"/>
          <w:szCs w:val="24"/>
        </w:rPr>
      </w:pPr>
    </w:p>
    <w:p w:rsidR="003A033D" w:rsidRDefault="003A033D">
      <w:pPr>
        <w:pStyle w:val="TextosemFormatao1"/>
        <w:spacing w:after="2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a)  Registro comercial, no caso de empresa individual;</w:t>
      </w:r>
    </w:p>
    <w:p w:rsidR="003A033D" w:rsidRDefault="003A033D">
      <w:pPr>
        <w:ind w:left="709" w:firstLine="709"/>
        <w:jc w:val="both"/>
        <w:rPr>
          <w:rFonts w:cs="Times New Roman"/>
          <w:sz w:val="24"/>
          <w:szCs w:val="24"/>
        </w:rPr>
      </w:pPr>
      <w:r>
        <w:rPr>
          <w:rFonts w:cs="Times New Roman"/>
          <w:sz w:val="24"/>
          <w:szCs w:val="24"/>
        </w:rPr>
        <w:t>b) Ato constitutivo, estatuto ou contrato social em vigor, devidamente registrado, em se tratando de sociedades comerciais, e, no caso de sociedades por ações, acompanhado de documentos de eleição de seus administradores;</w:t>
      </w:r>
    </w:p>
    <w:p w:rsidR="003A033D" w:rsidRDefault="003A033D">
      <w:pPr>
        <w:ind w:left="709" w:firstLine="709"/>
        <w:jc w:val="both"/>
        <w:rPr>
          <w:rFonts w:cs="Times New Roman"/>
          <w:sz w:val="24"/>
          <w:szCs w:val="24"/>
        </w:rPr>
      </w:pPr>
    </w:p>
    <w:p w:rsidR="003A033D" w:rsidRDefault="003A033D">
      <w:pPr>
        <w:ind w:left="709" w:firstLine="709"/>
        <w:jc w:val="both"/>
        <w:rPr>
          <w:rFonts w:cs="Times New Roman"/>
          <w:sz w:val="24"/>
          <w:szCs w:val="24"/>
        </w:rPr>
      </w:pPr>
      <w:r>
        <w:rPr>
          <w:rFonts w:cs="Times New Roman"/>
          <w:sz w:val="24"/>
          <w:szCs w:val="24"/>
        </w:rPr>
        <w:t>c) Inscrição do ato constitutivo, no caso de sociedades civis, acompanhada de prova de diretoria em exercício;</w:t>
      </w:r>
    </w:p>
    <w:p w:rsidR="003A033D" w:rsidRDefault="003A033D">
      <w:pPr>
        <w:ind w:left="709" w:firstLine="709"/>
        <w:jc w:val="both"/>
        <w:rPr>
          <w:rFonts w:cs="Times New Roman"/>
          <w:sz w:val="24"/>
          <w:szCs w:val="24"/>
        </w:rPr>
      </w:pPr>
    </w:p>
    <w:p w:rsidR="003A033D" w:rsidRDefault="003A033D">
      <w:pPr>
        <w:ind w:left="709" w:firstLine="709"/>
        <w:jc w:val="both"/>
        <w:rPr>
          <w:rFonts w:cs="Times New Roman"/>
          <w:sz w:val="24"/>
          <w:szCs w:val="24"/>
        </w:rPr>
      </w:pPr>
      <w:r>
        <w:rPr>
          <w:rFonts w:cs="Times New Roman"/>
          <w:sz w:val="24"/>
          <w:szCs w:val="24"/>
        </w:rPr>
        <w:t>d) Decreto de autorização, em se tratando de empresa ou sociedade estrangeira em funcionamento no país, e ato do registro de autorização para funcionamento expedido pelo órgão competente, quando a atividade assim o exigir;</w:t>
      </w:r>
    </w:p>
    <w:p w:rsidR="003A033D" w:rsidRDefault="003A033D">
      <w:pPr>
        <w:ind w:left="709" w:firstLine="709"/>
        <w:jc w:val="both"/>
        <w:rPr>
          <w:rFonts w:cs="Times New Roman"/>
          <w:sz w:val="24"/>
          <w:szCs w:val="24"/>
        </w:rPr>
      </w:pPr>
    </w:p>
    <w:p w:rsidR="003A033D" w:rsidRDefault="003A033D">
      <w:pPr>
        <w:ind w:left="709" w:firstLine="709"/>
        <w:jc w:val="both"/>
        <w:rPr>
          <w:rFonts w:cs="Times New Roman"/>
          <w:sz w:val="24"/>
          <w:szCs w:val="24"/>
        </w:rPr>
      </w:pPr>
      <w:r>
        <w:rPr>
          <w:rFonts w:cs="Times New Roman"/>
          <w:sz w:val="24"/>
          <w:szCs w:val="24"/>
        </w:rPr>
        <w:t>e) Declaração da inexistência de fato superveniente à expedição do SICAF que impeça a sua habilitação, prevista no § 2º do Art. 32 da Lei nº 8.666/93; de que não foi declarada inidônea por qualquer órgão da Administração Pública; e de que não está impedida de licitar ou contratar com a CODEVASF, bem como de que cumpre o disposto no inciso XXXIII, do Art. 7º da Constituição Federal, conforme modelo constante do ANEXO IV, integrante deste Edital.</w:t>
      </w:r>
    </w:p>
    <w:p w:rsidR="003A033D" w:rsidRDefault="003A033D">
      <w:pPr>
        <w:ind w:left="709" w:firstLine="709"/>
        <w:jc w:val="both"/>
        <w:rPr>
          <w:rFonts w:cs="Times New Roman"/>
          <w:sz w:val="24"/>
          <w:szCs w:val="24"/>
        </w:rPr>
      </w:pPr>
    </w:p>
    <w:p w:rsidR="003A033D" w:rsidRDefault="003A033D">
      <w:pPr>
        <w:ind w:left="709" w:firstLine="709"/>
        <w:jc w:val="both"/>
        <w:rPr>
          <w:rFonts w:cs="Times New Roman"/>
          <w:sz w:val="24"/>
          <w:szCs w:val="24"/>
        </w:rPr>
      </w:pPr>
      <w:r>
        <w:rPr>
          <w:rFonts w:cs="Times New Roman"/>
          <w:sz w:val="24"/>
          <w:szCs w:val="24"/>
        </w:rPr>
        <w:t>f) Declaração de Elaboração Independente de Proposta, conforme modelo no Anexo V.</w:t>
      </w:r>
    </w:p>
    <w:p w:rsidR="003A033D" w:rsidRDefault="003A033D">
      <w:pPr>
        <w:ind w:left="709" w:firstLine="709"/>
        <w:jc w:val="both"/>
        <w:rPr>
          <w:rFonts w:cs="Times New Roman"/>
          <w:sz w:val="24"/>
          <w:szCs w:val="24"/>
        </w:rPr>
      </w:pPr>
    </w:p>
    <w:p w:rsidR="003A033D" w:rsidRDefault="003A033D">
      <w:pPr>
        <w:ind w:left="709" w:firstLine="709"/>
        <w:jc w:val="both"/>
        <w:rPr>
          <w:rFonts w:cs="Times New Roman"/>
          <w:sz w:val="24"/>
          <w:szCs w:val="24"/>
        </w:rPr>
      </w:pPr>
      <w:r>
        <w:rPr>
          <w:rFonts w:cs="Times New Roman"/>
          <w:sz w:val="24"/>
          <w:szCs w:val="24"/>
        </w:rPr>
        <w:t>g) Declaração, sob as penas da lei, no caso de ME ou EPP, de que cumpre os requisitos legais para a qualificação como microempresa ou empresa de pequeno porte, estando apta a usufruir o tratamento diferenciado e favorecido estabelecido nos arts. 42 a 49 da Lei Complementar nº 123/2006, com base no que preceitua o art. 11º do Decreto nº 6.204/2007, ou ainda a certidão de que trata o art. 8º da IN103, do Departamento Nacional do Registro do Comércio – DNRC.</w:t>
      </w:r>
    </w:p>
    <w:p w:rsidR="003A033D" w:rsidRDefault="003A033D">
      <w:pPr>
        <w:tabs>
          <w:tab w:val="left" w:pos="1134"/>
          <w:tab w:val="left" w:pos="1701"/>
        </w:tabs>
        <w:ind w:left="1134"/>
        <w:jc w:val="both"/>
        <w:rPr>
          <w:rFonts w:cs="Times New Roman"/>
          <w:sz w:val="24"/>
          <w:szCs w:val="24"/>
        </w:rPr>
      </w:pPr>
    </w:p>
    <w:p w:rsidR="003A033D" w:rsidRDefault="003A033D">
      <w:pPr>
        <w:pStyle w:val="TextosemFormatao1"/>
        <w:spacing w:after="28"/>
        <w:ind w:left="426" w:firstLine="283"/>
        <w:jc w:val="both"/>
        <w:rPr>
          <w:rFonts w:ascii="Times New Roman" w:hAnsi="Times New Roman" w:cs="Times New Roman"/>
          <w:sz w:val="24"/>
          <w:szCs w:val="24"/>
        </w:rPr>
      </w:pPr>
      <w:r>
        <w:rPr>
          <w:rFonts w:ascii="Times New Roman" w:hAnsi="Times New Roman" w:cs="Times New Roman"/>
          <w:b/>
          <w:bCs/>
          <w:sz w:val="24"/>
          <w:szCs w:val="24"/>
        </w:rPr>
        <w:t xml:space="preserve">10.4 </w:t>
      </w:r>
      <w:r>
        <w:rPr>
          <w:rFonts w:ascii="Times New Roman" w:hAnsi="Times New Roman" w:cs="Times New Roman"/>
          <w:sz w:val="24"/>
          <w:szCs w:val="24"/>
        </w:rPr>
        <w:t>REGULARIDADE FISCAL</w:t>
      </w:r>
    </w:p>
    <w:p w:rsidR="003A033D" w:rsidRDefault="003A033D">
      <w:pPr>
        <w:pStyle w:val="TextosemFormatao1"/>
        <w:tabs>
          <w:tab w:val="left" w:pos="1571"/>
        </w:tabs>
        <w:spacing w:after="28"/>
        <w:ind w:left="426"/>
        <w:jc w:val="both"/>
        <w:rPr>
          <w:rFonts w:ascii="Times New Roman" w:hAnsi="Times New Roman" w:cs="Times New Roman"/>
          <w:b/>
          <w:bCs/>
          <w:sz w:val="24"/>
          <w:szCs w:val="24"/>
        </w:rPr>
      </w:pPr>
    </w:p>
    <w:p w:rsidR="003A033D" w:rsidRDefault="003A033D">
      <w:pPr>
        <w:pStyle w:val="ListParagraph"/>
        <w:numPr>
          <w:ilvl w:val="0"/>
          <w:numId w:val="8"/>
        </w:numPr>
        <w:jc w:val="both"/>
        <w:rPr>
          <w:sz w:val="24"/>
          <w:szCs w:val="24"/>
        </w:rPr>
      </w:pPr>
      <w:r>
        <w:rPr>
          <w:sz w:val="24"/>
          <w:szCs w:val="24"/>
        </w:rPr>
        <w:t>Prova de inscrição no Cadastro Nacional de Pessoa Jurídica do Ministério da Fazenda - CNPJ;</w:t>
      </w:r>
    </w:p>
    <w:p w:rsidR="003A033D" w:rsidRDefault="003A033D">
      <w:pPr>
        <w:ind w:left="709"/>
        <w:jc w:val="both"/>
        <w:rPr>
          <w:rFonts w:cs="Times New Roman"/>
          <w:sz w:val="24"/>
          <w:szCs w:val="24"/>
        </w:rPr>
      </w:pPr>
    </w:p>
    <w:p w:rsidR="003A033D" w:rsidRDefault="003A033D">
      <w:pPr>
        <w:ind w:left="709"/>
        <w:jc w:val="both"/>
        <w:rPr>
          <w:rFonts w:cs="Times New Roman"/>
          <w:sz w:val="24"/>
          <w:szCs w:val="24"/>
        </w:rPr>
      </w:pPr>
      <w:r>
        <w:rPr>
          <w:rFonts w:cs="Times New Roman"/>
          <w:sz w:val="24"/>
          <w:szCs w:val="24"/>
        </w:rPr>
        <w:tab/>
        <w:t>b) Prova de inscrição no cadastro de contribuintes estadual e municipal, se houver, relativo ao domicílio ou sede da licitante, pertinente a seu ramo de atividade e compatível com o objeto contratual;</w:t>
      </w:r>
    </w:p>
    <w:p w:rsidR="003A033D" w:rsidRDefault="003A033D">
      <w:pPr>
        <w:ind w:left="709"/>
        <w:jc w:val="both"/>
        <w:rPr>
          <w:rFonts w:cs="Times New Roman"/>
          <w:sz w:val="24"/>
          <w:szCs w:val="24"/>
        </w:rPr>
      </w:pPr>
    </w:p>
    <w:p w:rsidR="003A033D" w:rsidRDefault="003A033D">
      <w:pPr>
        <w:ind w:left="709"/>
        <w:jc w:val="both"/>
        <w:rPr>
          <w:rFonts w:cs="Times New Roman"/>
          <w:sz w:val="24"/>
          <w:szCs w:val="24"/>
        </w:rPr>
      </w:pPr>
      <w:r>
        <w:rPr>
          <w:rFonts w:cs="Times New Roman"/>
          <w:sz w:val="24"/>
          <w:szCs w:val="24"/>
        </w:rPr>
        <w:tab/>
        <w:t>c) Prova de regularidade para com as Fazendas Federal/Certidão Quanto à Dívida Ativa da União, Estadual e Municipal do domicílio ou sede da licitante, ou outra equivalente na forma da lei, com validade em vigor;</w:t>
      </w:r>
    </w:p>
    <w:p w:rsidR="003A033D" w:rsidRDefault="003A033D">
      <w:pPr>
        <w:ind w:left="709"/>
        <w:jc w:val="both"/>
        <w:rPr>
          <w:rFonts w:cs="Times New Roman"/>
          <w:sz w:val="24"/>
          <w:szCs w:val="24"/>
        </w:rPr>
      </w:pPr>
    </w:p>
    <w:p w:rsidR="003A033D" w:rsidRDefault="003A033D">
      <w:pPr>
        <w:ind w:left="709"/>
        <w:jc w:val="both"/>
        <w:rPr>
          <w:rFonts w:cs="Times New Roman"/>
          <w:sz w:val="24"/>
          <w:szCs w:val="24"/>
        </w:rPr>
      </w:pPr>
      <w:r>
        <w:rPr>
          <w:rFonts w:cs="Times New Roman"/>
          <w:sz w:val="24"/>
          <w:szCs w:val="24"/>
        </w:rPr>
        <w:tab/>
        <w:t>d) Prova de regularidade relativa à Seguridade Social, demonstrando o cumprimento dos encargos sociais instituídos por lei, mediante Certidão Negativa de Débitos com a Previdência Social - (CND), com validade em vigor;</w:t>
      </w:r>
    </w:p>
    <w:p w:rsidR="003A033D" w:rsidRDefault="003A033D">
      <w:pPr>
        <w:ind w:left="709"/>
        <w:jc w:val="both"/>
        <w:rPr>
          <w:rFonts w:cs="Times New Roman"/>
          <w:sz w:val="24"/>
          <w:szCs w:val="24"/>
        </w:rPr>
      </w:pPr>
    </w:p>
    <w:p w:rsidR="003A033D" w:rsidRDefault="003A033D">
      <w:pPr>
        <w:ind w:left="709"/>
        <w:jc w:val="both"/>
        <w:rPr>
          <w:rFonts w:cs="Times New Roman"/>
          <w:sz w:val="24"/>
          <w:szCs w:val="24"/>
        </w:rPr>
      </w:pPr>
      <w:r>
        <w:rPr>
          <w:rFonts w:cs="Times New Roman"/>
          <w:sz w:val="24"/>
          <w:szCs w:val="24"/>
        </w:rPr>
        <w:tab/>
        <w:t>e) Prova de situação regular perante o Fundo de Garantia por Tempo de Serviço - FGTS emitida pela Caixa Econômica Federal, com validade em vigor;</w:t>
      </w:r>
    </w:p>
    <w:p w:rsidR="003A033D" w:rsidRDefault="003A033D">
      <w:pPr>
        <w:ind w:left="709"/>
        <w:jc w:val="both"/>
        <w:rPr>
          <w:rFonts w:cs="Times New Roman"/>
          <w:sz w:val="24"/>
          <w:szCs w:val="24"/>
        </w:rPr>
      </w:pPr>
    </w:p>
    <w:p w:rsidR="003A033D" w:rsidRDefault="003A033D">
      <w:pPr>
        <w:pStyle w:val="TextosemFormatao1"/>
        <w:spacing w:after="28"/>
        <w:ind w:left="709" w:firstLine="709"/>
        <w:jc w:val="both"/>
        <w:rPr>
          <w:rFonts w:ascii="Times New Roman" w:hAnsi="Times New Roman" w:cs="Times New Roman"/>
          <w:b/>
          <w:bCs/>
          <w:sz w:val="24"/>
          <w:szCs w:val="24"/>
        </w:rPr>
      </w:pPr>
      <w:r>
        <w:rPr>
          <w:rFonts w:ascii="Times New Roman" w:hAnsi="Times New Roman" w:cs="Times New Roman"/>
          <w:sz w:val="24"/>
          <w:szCs w:val="24"/>
        </w:rPr>
        <w:t>f) Prova de inexistência de débitos inadimplidos perante a Justiça do Trabalho mediante a apresentação da Certidão Negativa de Débitos Trabalhistas - CNDT, emitida pelo Banco Nacional de Devedores Trabalhistas - BNDT, com prazo de validade em vigor</w:t>
      </w:r>
    </w:p>
    <w:p w:rsidR="003A033D" w:rsidRDefault="003A033D">
      <w:pPr>
        <w:pStyle w:val="TextosemFormatao1"/>
        <w:spacing w:after="28"/>
        <w:ind w:left="426" w:firstLine="283"/>
        <w:jc w:val="both"/>
        <w:rPr>
          <w:rFonts w:ascii="Times New Roman" w:hAnsi="Times New Roman" w:cs="Times New Roman"/>
          <w:b/>
          <w:bCs/>
          <w:sz w:val="24"/>
          <w:szCs w:val="24"/>
        </w:rPr>
      </w:pPr>
    </w:p>
    <w:p w:rsidR="003A033D" w:rsidRDefault="003A033D">
      <w:pPr>
        <w:pStyle w:val="TextosemFormatao1"/>
        <w:spacing w:after="28"/>
        <w:ind w:left="426" w:firstLine="283"/>
        <w:jc w:val="both"/>
        <w:rPr>
          <w:rFonts w:ascii="Times New Roman" w:hAnsi="Times New Roman" w:cs="Times New Roman"/>
          <w:sz w:val="24"/>
          <w:szCs w:val="24"/>
        </w:rPr>
      </w:pPr>
      <w:r>
        <w:rPr>
          <w:rFonts w:ascii="Times New Roman" w:hAnsi="Times New Roman" w:cs="Times New Roman"/>
          <w:b/>
          <w:bCs/>
          <w:sz w:val="24"/>
          <w:szCs w:val="24"/>
        </w:rPr>
        <w:t xml:space="preserve">10.5 </w:t>
      </w:r>
      <w:r>
        <w:rPr>
          <w:rFonts w:ascii="Times New Roman" w:hAnsi="Times New Roman" w:cs="Times New Roman"/>
          <w:sz w:val="24"/>
          <w:szCs w:val="24"/>
        </w:rPr>
        <w:t>QUALIFICAÇÃO ECONÔMICO-FINANCEIRA</w:t>
      </w:r>
    </w:p>
    <w:p w:rsidR="003A033D" w:rsidRDefault="003A033D">
      <w:pPr>
        <w:pStyle w:val="TextosemFormatao1"/>
        <w:tabs>
          <w:tab w:val="left" w:pos="1571"/>
        </w:tabs>
        <w:spacing w:after="28"/>
        <w:ind w:left="426"/>
        <w:jc w:val="both"/>
        <w:rPr>
          <w:rFonts w:ascii="Times New Roman" w:hAnsi="Times New Roman" w:cs="Times New Roman"/>
          <w:b/>
          <w:bCs/>
          <w:sz w:val="24"/>
          <w:szCs w:val="24"/>
        </w:rPr>
      </w:pPr>
    </w:p>
    <w:p w:rsidR="003A033D" w:rsidRDefault="003A033D">
      <w:pPr>
        <w:pStyle w:val="TextosemFormatao1"/>
        <w:spacing w:after="28"/>
        <w:ind w:left="993" w:firstLine="283"/>
        <w:jc w:val="both"/>
        <w:rPr>
          <w:rFonts w:ascii="Times New Roman" w:hAnsi="Times New Roman" w:cs="Times New Roman"/>
          <w:sz w:val="24"/>
          <w:szCs w:val="24"/>
        </w:rPr>
      </w:pPr>
      <w:r>
        <w:rPr>
          <w:rFonts w:ascii="Times New Roman" w:hAnsi="Times New Roman" w:cs="Times New Roman"/>
          <w:b/>
          <w:bCs/>
          <w:sz w:val="24"/>
          <w:szCs w:val="24"/>
        </w:rPr>
        <w:t>10.5.1</w:t>
      </w:r>
      <w:r>
        <w:rPr>
          <w:rFonts w:ascii="Times New Roman" w:hAnsi="Times New Roman" w:cs="Times New Roman"/>
          <w:sz w:val="24"/>
          <w:szCs w:val="24"/>
        </w:rPr>
        <w:t xml:space="preserve"> As licitantes deverão comprovar, até a data de apresentação das propostas, o </w:t>
      </w:r>
      <w:r>
        <w:rPr>
          <w:rFonts w:ascii="Times New Roman" w:hAnsi="Times New Roman" w:cs="Times New Roman"/>
          <w:b/>
          <w:bCs/>
          <w:sz w:val="24"/>
          <w:szCs w:val="24"/>
        </w:rPr>
        <w:t xml:space="preserve">capital social mínimo </w:t>
      </w:r>
      <w:r>
        <w:rPr>
          <w:rFonts w:ascii="Times New Roman" w:hAnsi="Times New Roman" w:cs="Times New Roman"/>
          <w:sz w:val="24"/>
          <w:szCs w:val="24"/>
        </w:rPr>
        <w:t>no valor de 10% (dez por cento) do valor estimado da proposta apresentada, devendo a comprovação ser feita relativamente à data da apresentação da proposta, na forma da lei, admitida a atualização para esta data através de índices oficiais.</w:t>
      </w:r>
    </w:p>
    <w:p w:rsidR="003A033D" w:rsidRDefault="003A033D">
      <w:pPr>
        <w:pStyle w:val="TextosemFormatao1"/>
        <w:spacing w:after="28"/>
        <w:ind w:left="993" w:firstLine="283"/>
        <w:jc w:val="both"/>
        <w:rPr>
          <w:rFonts w:ascii="Times New Roman" w:hAnsi="Times New Roman" w:cs="Times New Roman"/>
          <w:b/>
          <w:bCs/>
          <w:sz w:val="24"/>
          <w:szCs w:val="24"/>
        </w:rPr>
      </w:pPr>
    </w:p>
    <w:p w:rsidR="003A033D" w:rsidRDefault="003A033D">
      <w:pPr>
        <w:pStyle w:val="TextosemFormatao1"/>
        <w:spacing w:after="28"/>
        <w:ind w:left="993" w:firstLine="283"/>
        <w:jc w:val="both"/>
        <w:rPr>
          <w:rFonts w:ascii="Times New Roman" w:hAnsi="Times New Roman" w:cs="Times New Roman"/>
          <w:sz w:val="24"/>
          <w:szCs w:val="24"/>
        </w:rPr>
      </w:pPr>
      <w:r>
        <w:rPr>
          <w:rFonts w:ascii="Times New Roman" w:hAnsi="Times New Roman" w:cs="Times New Roman"/>
          <w:b/>
          <w:bCs/>
          <w:sz w:val="24"/>
          <w:szCs w:val="24"/>
        </w:rPr>
        <w:t>10.5.2</w:t>
      </w:r>
      <w:r>
        <w:rPr>
          <w:rFonts w:ascii="Times New Roman" w:hAnsi="Times New Roman" w:cs="Times New Roman"/>
          <w:sz w:val="24"/>
          <w:szCs w:val="24"/>
        </w:rPr>
        <w:t xml:space="preserve"> Devem ser apresentados os seguintes índices calculados:</w:t>
      </w:r>
    </w:p>
    <w:p w:rsidR="003A033D" w:rsidRDefault="003A033D">
      <w:pPr>
        <w:pStyle w:val="TextosemFormatao1"/>
        <w:spacing w:after="28"/>
        <w:ind w:left="993" w:firstLine="425"/>
        <w:jc w:val="both"/>
        <w:rPr>
          <w:rFonts w:ascii="Times New Roman" w:hAnsi="Times New Roman" w:cs="Times New Roman"/>
          <w:sz w:val="24"/>
          <w:szCs w:val="24"/>
        </w:rPr>
      </w:pPr>
      <w:r>
        <w:rPr>
          <w:rFonts w:ascii="Times New Roman" w:hAnsi="Times New Roman" w:cs="Times New Roman"/>
          <w:sz w:val="24"/>
          <w:szCs w:val="24"/>
        </w:rPr>
        <w:t>- SG (Índice de Solvência Geral)</w:t>
      </w:r>
    </w:p>
    <w:p w:rsidR="003A033D" w:rsidRDefault="003A033D">
      <w:pPr>
        <w:pStyle w:val="TextosemFormatao1"/>
        <w:spacing w:after="28"/>
        <w:ind w:left="993" w:firstLine="425"/>
        <w:jc w:val="both"/>
        <w:rPr>
          <w:rFonts w:ascii="Times New Roman" w:hAnsi="Times New Roman" w:cs="Times New Roman"/>
          <w:sz w:val="24"/>
          <w:szCs w:val="24"/>
        </w:rPr>
      </w:pPr>
      <w:r>
        <w:rPr>
          <w:rFonts w:ascii="Times New Roman" w:hAnsi="Times New Roman" w:cs="Times New Roman"/>
          <w:sz w:val="24"/>
          <w:szCs w:val="24"/>
        </w:rPr>
        <w:t>- LG (Índice de Liquidez Geral)</w:t>
      </w:r>
    </w:p>
    <w:p w:rsidR="003A033D" w:rsidRDefault="003A033D">
      <w:pPr>
        <w:pStyle w:val="TextosemFormatao1"/>
        <w:spacing w:after="28"/>
        <w:ind w:left="993" w:firstLine="425"/>
        <w:jc w:val="both"/>
        <w:rPr>
          <w:rFonts w:ascii="Times New Roman" w:hAnsi="Times New Roman" w:cs="Times New Roman"/>
          <w:sz w:val="24"/>
          <w:szCs w:val="24"/>
        </w:rPr>
      </w:pPr>
      <w:r>
        <w:rPr>
          <w:rFonts w:ascii="Times New Roman" w:hAnsi="Times New Roman" w:cs="Times New Roman"/>
          <w:sz w:val="24"/>
          <w:szCs w:val="24"/>
        </w:rPr>
        <w:t>- LC (Índice de Liquidez Corrente)</w:t>
      </w:r>
    </w:p>
    <w:p w:rsidR="003A033D" w:rsidRDefault="003A033D">
      <w:pPr>
        <w:pStyle w:val="TextosemFormatao1"/>
        <w:spacing w:after="28"/>
        <w:ind w:left="993" w:firstLine="283"/>
        <w:jc w:val="both"/>
        <w:rPr>
          <w:rFonts w:ascii="Times New Roman" w:hAnsi="Times New Roman" w:cs="Times New Roman"/>
          <w:sz w:val="24"/>
          <w:szCs w:val="24"/>
        </w:rPr>
      </w:pPr>
    </w:p>
    <w:p w:rsidR="003A033D" w:rsidRDefault="003A033D">
      <w:pPr>
        <w:pStyle w:val="TextosemFormatao1"/>
        <w:spacing w:after="28"/>
        <w:ind w:left="993" w:firstLine="283"/>
        <w:jc w:val="both"/>
        <w:rPr>
          <w:rFonts w:ascii="Times New Roman" w:hAnsi="Times New Roman" w:cs="Times New Roman"/>
          <w:b/>
          <w:bCs/>
          <w:sz w:val="24"/>
          <w:szCs w:val="24"/>
        </w:rPr>
      </w:pPr>
    </w:p>
    <w:p w:rsidR="003A033D" w:rsidRDefault="003A033D">
      <w:pPr>
        <w:pStyle w:val="TextosemFormatao1"/>
        <w:spacing w:after="28"/>
        <w:ind w:left="993" w:firstLine="283"/>
        <w:jc w:val="both"/>
        <w:rPr>
          <w:rFonts w:ascii="Times New Roman" w:hAnsi="Times New Roman" w:cs="Times New Roman"/>
          <w:sz w:val="24"/>
          <w:szCs w:val="24"/>
        </w:rPr>
      </w:pPr>
      <w:r>
        <w:rPr>
          <w:rFonts w:ascii="Times New Roman" w:hAnsi="Times New Roman" w:cs="Times New Roman"/>
          <w:b/>
          <w:bCs/>
          <w:sz w:val="24"/>
          <w:szCs w:val="24"/>
        </w:rPr>
        <w:t>10.5.3</w:t>
      </w:r>
      <w:r>
        <w:rPr>
          <w:rFonts w:ascii="Times New Roman" w:hAnsi="Times New Roman" w:cs="Times New Roman"/>
          <w:sz w:val="24"/>
          <w:szCs w:val="24"/>
        </w:rPr>
        <w:t xml:space="preserve"> A licitante deverá comprovar a Disponibilidade Financeira Líquida (DFL).</w:t>
      </w:r>
    </w:p>
    <w:p w:rsidR="003A033D" w:rsidRDefault="003A033D">
      <w:pPr>
        <w:pStyle w:val="Recuodecorpodetexto21"/>
        <w:tabs>
          <w:tab w:val="left" w:pos="-142"/>
        </w:tabs>
        <w:spacing w:after="28"/>
        <w:ind w:left="993" w:firstLine="283"/>
        <w:jc w:val="both"/>
        <w:rPr>
          <w:rFonts w:ascii="Times New Roman" w:hAnsi="Times New Roman" w:cs="Times New Roman"/>
        </w:rPr>
      </w:pPr>
    </w:p>
    <w:p w:rsidR="003A033D" w:rsidRDefault="003A033D">
      <w:pPr>
        <w:pStyle w:val="Recuodecorpodetexto21"/>
        <w:tabs>
          <w:tab w:val="left" w:pos="-142"/>
        </w:tabs>
        <w:spacing w:after="28"/>
        <w:ind w:left="993" w:firstLine="283"/>
        <w:jc w:val="both"/>
        <w:rPr>
          <w:rFonts w:ascii="Times New Roman" w:hAnsi="Times New Roman" w:cs="Times New Roman"/>
        </w:rPr>
      </w:pPr>
      <w:r>
        <w:rPr>
          <w:rFonts w:ascii="Times New Roman" w:hAnsi="Times New Roman" w:cs="Times New Roman"/>
          <w:b/>
          <w:bCs/>
        </w:rPr>
        <w:t>a)</w:t>
      </w:r>
      <w:r>
        <w:rPr>
          <w:rFonts w:ascii="Times New Roman" w:hAnsi="Times New Roman" w:cs="Times New Roman"/>
        </w:rPr>
        <w:t xml:space="preserve"> A disponibilidade financeira líquida mede o valor até o qual a licitante possui capacidade de contratar e deverá ser igual ou superior ao orçamento oficial elaborado pela CODEVASF para os serviços objeto em que estiver concorrendo, caso contrário, a licitante será inabilitada. Será calculada pela seguinte fórmula:</w:t>
      </w:r>
    </w:p>
    <w:p w:rsidR="003A033D" w:rsidRDefault="003A033D">
      <w:pPr>
        <w:spacing w:after="28"/>
        <w:ind w:left="1702"/>
        <w:jc w:val="both"/>
        <w:rPr>
          <w:rFonts w:cs="Times New Roman"/>
          <w:sz w:val="24"/>
          <w:szCs w:val="24"/>
        </w:rPr>
      </w:pPr>
    </w:p>
    <w:p w:rsidR="003A033D" w:rsidRDefault="003A033D">
      <w:pPr>
        <w:spacing w:after="28"/>
        <w:ind w:left="3829" w:firstLine="425"/>
        <w:jc w:val="both"/>
        <w:rPr>
          <w:rFonts w:cs="Times New Roman"/>
          <w:sz w:val="24"/>
          <w:szCs w:val="24"/>
        </w:rPr>
      </w:pPr>
      <w:r>
        <w:rPr>
          <w:rFonts w:cs="Times New Roman"/>
          <w:sz w:val="24"/>
          <w:szCs w:val="24"/>
        </w:rPr>
        <w:t xml:space="preserve">DFL = </w:t>
      </w:r>
      <w:r>
        <w:rPr>
          <w:rFonts w:cs="Times New Roman"/>
          <w:sz w:val="24"/>
          <w:szCs w:val="24"/>
          <w:u w:val="single"/>
        </w:rPr>
        <w:t>( n x CFA )</w:t>
      </w:r>
      <w:r>
        <w:rPr>
          <w:rFonts w:cs="Times New Roman"/>
          <w:sz w:val="24"/>
          <w:szCs w:val="24"/>
        </w:rPr>
        <w:t xml:space="preserve"> – Va</w:t>
      </w:r>
    </w:p>
    <w:p w:rsidR="003A033D" w:rsidRDefault="003A033D">
      <w:pPr>
        <w:spacing w:after="28"/>
        <w:ind w:left="4538" w:firstLine="425"/>
        <w:jc w:val="both"/>
        <w:rPr>
          <w:rFonts w:cs="Times New Roman"/>
          <w:sz w:val="24"/>
          <w:szCs w:val="24"/>
        </w:rPr>
      </w:pPr>
      <w:r>
        <w:rPr>
          <w:rFonts w:cs="Times New Roman"/>
          <w:sz w:val="24"/>
          <w:szCs w:val="24"/>
        </w:rPr>
        <w:t xml:space="preserve">      12          </w:t>
      </w:r>
    </w:p>
    <w:p w:rsidR="003A033D" w:rsidRDefault="003A033D">
      <w:pPr>
        <w:spacing w:after="28"/>
        <w:ind w:left="1702"/>
        <w:jc w:val="both"/>
        <w:rPr>
          <w:rFonts w:cs="Times New Roman"/>
          <w:sz w:val="24"/>
          <w:szCs w:val="24"/>
        </w:rPr>
      </w:pPr>
    </w:p>
    <w:p w:rsidR="003A033D" w:rsidRDefault="003A033D">
      <w:pPr>
        <w:spacing w:after="28"/>
        <w:ind w:left="1702"/>
        <w:jc w:val="both"/>
        <w:rPr>
          <w:rFonts w:cs="Times New Roman"/>
          <w:sz w:val="24"/>
          <w:szCs w:val="24"/>
        </w:rPr>
      </w:pPr>
    </w:p>
    <w:p w:rsidR="003A033D" w:rsidRDefault="003A033D">
      <w:pPr>
        <w:spacing w:after="28"/>
        <w:ind w:left="1418"/>
        <w:jc w:val="both"/>
        <w:rPr>
          <w:rFonts w:cs="Times New Roman"/>
          <w:sz w:val="24"/>
          <w:szCs w:val="24"/>
        </w:rPr>
      </w:pPr>
      <w:r>
        <w:rPr>
          <w:rFonts w:cs="Times New Roman"/>
          <w:sz w:val="24"/>
          <w:szCs w:val="24"/>
        </w:rPr>
        <w:t>Onde:</w:t>
      </w:r>
    </w:p>
    <w:p w:rsidR="003A033D" w:rsidRDefault="003A033D">
      <w:pPr>
        <w:spacing w:after="28"/>
        <w:ind w:left="1702"/>
        <w:jc w:val="both"/>
        <w:rPr>
          <w:rFonts w:cs="Times New Roman"/>
          <w:sz w:val="24"/>
          <w:szCs w:val="24"/>
        </w:rPr>
      </w:pPr>
      <w:r>
        <w:rPr>
          <w:rFonts w:cs="Times New Roman"/>
          <w:i/>
          <w:iCs/>
          <w:sz w:val="24"/>
          <w:szCs w:val="24"/>
        </w:rPr>
        <w:t xml:space="preserve">DFL </w:t>
      </w:r>
      <w:r>
        <w:rPr>
          <w:rFonts w:cs="Times New Roman"/>
          <w:sz w:val="24"/>
          <w:szCs w:val="24"/>
        </w:rPr>
        <w:t>= Disponibilidade Financeira Líquida</w:t>
      </w:r>
    </w:p>
    <w:p w:rsidR="003A033D" w:rsidRDefault="003A033D">
      <w:pPr>
        <w:spacing w:after="28"/>
        <w:ind w:left="1702"/>
        <w:jc w:val="both"/>
        <w:rPr>
          <w:rFonts w:cs="Times New Roman"/>
          <w:sz w:val="24"/>
          <w:szCs w:val="24"/>
        </w:rPr>
      </w:pPr>
      <w:r>
        <w:rPr>
          <w:rFonts w:cs="Times New Roman"/>
          <w:i/>
          <w:iCs/>
          <w:sz w:val="24"/>
          <w:szCs w:val="24"/>
        </w:rPr>
        <w:t xml:space="preserve">n </w:t>
      </w:r>
      <w:r>
        <w:rPr>
          <w:rFonts w:cs="Times New Roman"/>
          <w:sz w:val="24"/>
          <w:szCs w:val="24"/>
        </w:rPr>
        <w:t>= prazo em meses estipulado para a execução dos serviços objeto deste Edital</w:t>
      </w:r>
    </w:p>
    <w:p w:rsidR="003A033D" w:rsidRDefault="003A033D">
      <w:pPr>
        <w:spacing w:after="28"/>
        <w:ind w:left="1702"/>
        <w:jc w:val="both"/>
        <w:rPr>
          <w:rFonts w:cs="Times New Roman"/>
          <w:sz w:val="24"/>
          <w:szCs w:val="24"/>
        </w:rPr>
      </w:pPr>
      <w:r>
        <w:rPr>
          <w:rFonts w:cs="Times New Roman"/>
          <w:i/>
          <w:iCs/>
          <w:sz w:val="24"/>
          <w:szCs w:val="24"/>
        </w:rPr>
        <w:t xml:space="preserve">CFA </w:t>
      </w:r>
      <w:r>
        <w:rPr>
          <w:rFonts w:cs="Times New Roman"/>
          <w:sz w:val="24"/>
          <w:szCs w:val="24"/>
        </w:rPr>
        <w:t>= Capacidade Financeira Anual</w:t>
      </w:r>
    </w:p>
    <w:p w:rsidR="003A033D" w:rsidRDefault="003A033D">
      <w:pPr>
        <w:spacing w:after="28"/>
        <w:ind w:left="1702"/>
        <w:jc w:val="both"/>
        <w:rPr>
          <w:rFonts w:cs="Times New Roman"/>
          <w:sz w:val="24"/>
          <w:szCs w:val="24"/>
        </w:rPr>
      </w:pPr>
      <w:r>
        <w:rPr>
          <w:rFonts w:cs="Times New Roman"/>
          <w:i/>
          <w:iCs/>
          <w:sz w:val="24"/>
          <w:szCs w:val="24"/>
        </w:rPr>
        <w:t>Va</w:t>
      </w:r>
      <w:r>
        <w:rPr>
          <w:rFonts w:cs="Times New Roman"/>
          <w:sz w:val="24"/>
          <w:szCs w:val="24"/>
        </w:rPr>
        <w:t xml:space="preserve"> = somatório dos valores residuais dos contratos ora a cargo da licitante, calculado a partir dos saldos contratuais atualizados monetariamente para o mês da data base da proposta de preços, pelos índices setoriais de reajustamento, utilizando-se para I1 o índice do mês da data base da licitação e para I0 o índice correspondente ao mês da data da proposta de cada contrato. Os valores residuais serão apropriados “pro-rata” aos “n” meses de execução contratual nos casos em que os prazos residuais dos contratos em andamento ultrapassarem o prazo de execução estipulado para os serviços em Licitação. Os dados contratuais relevantes serão obtidos do Quadro 01 – “RELAÇÃO DOS CONTRATOS DA EMPRESA EM EXECUÇÃO E A INICIAR”.</w:t>
      </w:r>
    </w:p>
    <w:p w:rsidR="003A033D" w:rsidRDefault="003A033D">
      <w:pPr>
        <w:spacing w:after="28"/>
        <w:ind w:left="1702"/>
        <w:jc w:val="both"/>
        <w:rPr>
          <w:rFonts w:cs="Times New Roman"/>
          <w:sz w:val="24"/>
          <w:szCs w:val="24"/>
        </w:rPr>
      </w:pPr>
    </w:p>
    <w:p w:rsidR="003A033D" w:rsidRDefault="003A033D">
      <w:pPr>
        <w:numPr>
          <w:ilvl w:val="0"/>
          <w:numId w:val="5"/>
        </w:numPr>
        <w:spacing w:after="28"/>
        <w:ind w:left="1985" w:firstLine="0"/>
        <w:jc w:val="both"/>
        <w:rPr>
          <w:rFonts w:cs="Times New Roman"/>
          <w:sz w:val="24"/>
          <w:szCs w:val="24"/>
        </w:rPr>
      </w:pPr>
      <w:r>
        <w:rPr>
          <w:rFonts w:cs="Times New Roman"/>
          <w:sz w:val="24"/>
          <w:szCs w:val="24"/>
        </w:rPr>
        <w:t>Deverão ser preenchidos e apresentados os quadros “RELAÇÃO DOS CONTRATOS DA EMPRESA EM EXECUÇÃO E A INICIAR” ( QUADRO 01) e “DEMONSTRATIVO DA DISPONIBILIDADE FINANCEIRA LÍQUIDA” (QUADRO 02)  constantes do Anexo I .</w:t>
      </w:r>
    </w:p>
    <w:p w:rsidR="003A033D" w:rsidRDefault="003A033D">
      <w:pPr>
        <w:pStyle w:val="TextosemFormatao1"/>
        <w:spacing w:after="28"/>
        <w:jc w:val="both"/>
        <w:rPr>
          <w:rFonts w:ascii="Times New Roman" w:hAnsi="Times New Roman" w:cs="Times New Roman"/>
          <w:sz w:val="24"/>
          <w:szCs w:val="24"/>
        </w:rPr>
      </w:pPr>
      <w:bookmarkStart w:id="17" w:name="_Toc352230682"/>
    </w:p>
    <w:p w:rsidR="003A033D" w:rsidRDefault="003A033D">
      <w:pPr>
        <w:pStyle w:val="TextosemFormatao1"/>
        <w:spacing w:after="28"/>
        <w:ind w:left="709"/>
        <w:jc w:val="both"/>
        <w:rPr>
          <w:rFonts w:ascii="Times New Roman" w:hAnsi="Times New Roman" w:cs="Times New Roman"/>
          <w:sz w:val="24"/>
          <w:szCs w:val="24"/>
        </w:rPr>
      </w:pPr>
      <w:r>
        <w:rPr>
          <w:rFonts w:ascii="Times New Roman" w:hAnsi="Times New Roman" w:cs="Times New Roman"/>
          <w:b/>
          <w:bCs/>
          <w:sz w:val="24"/>
          <w:szCs w:val="24"/>
        </w:rPr>
        <w:t xml:space="preserve">10.6 </w:t>
      </w:r>
      <w:r>
        <w:rPr>
          <w:rFonts w:ascii="Times New Roman" w:hAnsi="Times New Roman" w:cs="Times New Roman"/>
          <w:sz w:val="24"/>
          <w:szCs w:val="24"/>
        </w:rPr>
        <w:t>QUALIFICAÇÃO TÉCNICA</w:t>
      </w:r>
    </w:p>
    <w:p w:rsidR="003A033D" w:rsidRDefault="003A033D">
      <w:pPr>
        <w:pStyle w:val="TextosemFormatao1"/>
        <w:tabs>
          <w:tab w:val="left" w:pos="1571"/>
        </w:tabs>
        <w:spacing w:after="28"/>
        <w:ind w:left="426"/>
        <w:jc w:val="both"/>
        <w:rPr>
          <w:rFonts w:ascii="Times New Roman" w:hAnsi="Times New Roman" w:cs="Times New Roman"/>
          <w:b/>
          <w:bCs/>
          <w:sz w:val="24"/>
          <w:szCs w:val="24"/>
        </w:rPr>
      </w:pPr>
    </w:p>
    <w:p w:rsidR="003A033D" w:rsidRDefault="003A033D">
      <w:pPr>
        <w:pStyle w:val="TextosemFormatao2"/>
        <w:ind w:left="993" w:firstLine="283"/>
        <w:jc w:val="both"/>
        <w:rPr>
          <w:rFonts w:ascii="Times New Roman" w:hAnsi="Times New Roman" w:cs="Times New Roman"/>
          <w:sz w:val="24"/>
          <w:szCs w:val="24"/>
        </w:rPr>
      </w:pPr>
      <w:r>
        <w:rPr>
          <w:rFonts w:ascii="Times New Roman" w:hAnsi="Times New Roman" w:cs="Times New Roman"/>
          <w:b/>
          <w:bCs/>
          <w:sz w:val="24"/>
          <w:szCs w:val="24"/>
        </w:rPr>
        <w:t xml:space="preserve">10.6.1 </w:t>
      </w:r>
      <w:bookmarkEnd w:id="17"/>
      <w:r>
        <w:rPr>
          <w:rFonts w:ascii="Times New Roman" w:hAnsi="Times New Roman" w:cs="Times New Roman"/>
          <w:sz w:val="24"/>
          <w:szCs w:val="24"/>
        </w:rPr>
        <w:t>A licitante deverá apresentar:</w:t>
      </w:r>
    </w:p>
    <w:p w:rsidR="003A033D" w:rsidRDefault="003A033D">
      <w:pPr>
        <w:pStyle w:val="TextosemFormatao2"/>
        <w:tabs>
          <w:tab w:val="left" w:pos="1276"/>
        </w:tabs>
        <w:ind w:left="993" w:firstLine="283"/>
        <w:jc w:val="both"/>
        <w:rPr>
          <w:rFonts w:ascii="Times New Roman" w:hAnsi="Times New Roman" w:cs="Times New Roman"/>
          <w:sz w:val="24"/>
          <w:szCs w:val="24"/>
        </w:rPr>
      </w:pPr>
    </w:p>
    <w:p w:rsidR="003A033D" w:rsidRDefault="003A033D">
      <w:pPr>
        <w:spacing w:after="28"/>
        <w:ind w:left="993" w:firstLine="283"/>
        <w:jc w:val="both"/>
        <w:rPr>
          <w:rFonts w:cs="Times New Roman"/>
          <w:sz w:val="24"/>
          <w:szCs w:val="24"/>
        </w:rPr>
      </w:pPr>
      <w:r>
        <w:rPr>
          <w:rFonts w:cs="Times New Roman"/>
          <w:sz w:val="24"/>
          <w:szCs w:val="24"/>
        </w:rPr>
        <w:t>a) Inscrição ou registro da licitante (pessoa jurídica) junto ao CREA – Conselho Regional de Engenharia e Agronomia competente da região a que estiver vinculada, que comprove atividade relacionada com o objeto;</w:t>
      </w:r>
    </w:p>
    <w:p w:rsidR="003A033D" w:rsidRDefault="003A033D">
      <w:pPr>
        <w:spacing w:after="28"/>
        <w:ind w:left="993" w:firstLine="283"/>
        <w:jc w:val="both"/>
        <w:rPr>
          <w:rFonts w:cs="Times New Roman"/>
          <w:sz w:val="24"/>
          <w:szCs w:val="24"/>
        </w:rPr>
      </w:pPr>
      <w:r>
        <w:rPr>
          <w:rFonts w:cs="Times New Roman"/>
          <w:sz w:val="24"/>
          <w:szCs w:val="24"/>
        </w:rPr>
        <w:t xml:space="preserve">b) Declaração de visita do local onde serão executadas as obras/serviços e fornecimentos, emitida pela própria licitante, nos termos do subitem 6.0 deste TR, assinada pelo(s) o(s) Responsável(is) Técnico(s) ou Representante Legal. </w:t>
      </w:r>
    </w:p>
    <w:p w:rsidR="003A033D" w:rsidRDefault="003A033D">
      <w:pPr>
        <w:spacing w:after="28"/>
        <w:ind w:left="993" w:firstLine="283"/>
        <w:jc w:val="both"/>
        <w:rPr>
          <w:rFonts w:cs="Times New Roman"/>
          <w:sz w:val="24"/>
          <w:szCs w:val="24"/>
        </w:rPr>
      </w:pPr>
      <w:r>
        <w:rPr>
          <w:rFonts w:cs="Times New Roman"/>
          <w:sz w:val="24"/>
          <w:szCs w:val="24"/>
        </w:rPr>
        <w:t xml:space="preserve">c) Atestado(s) de capacidade técnica, em nome da empresa, expedido por pessoas jurídicas de direito público ou privado, devidamente registrado no CREA da região onde os serviços foram executados, acompanhado(s) da(s) respectiva(s) Certidão(ões) de Acervo Técnico – CAT, expedida(s) por estes Conselhos, que comprovem que a licitante tenha executado serviços em </w:t>
      </w:r>
      <w:r>
        <w:rPr>
          <w:rFonts w:cs="Times New Roman"/>
          <w:i/>
          <w:iCs/>
          <w:sz w:val="24"/>
          <w:szCs w:val="24"/>
        </w:rPr>
        <w:t>obras de abastecimento de água ou obras similares de porte e complexidade ao objeto desta licitação</w:t>
      </w:r>
      <w:r>
        <w:rPr>
          <w:rFonts w:cs="Times New Roman"/>
          <w:sz w:val="24"/>
          <w:szCs w:val="24"/>
        </w:rPr>
        <w:t xml:space="preserve">, executadas com técnicas construtivas semelhantes ou superiores às requeridas para execução dos itens relacionados abaixo, com os seguintes quantitativos mínimos: </w:t>
      </w:r>
    </w:p>
    <w:p w:rsidR="003A033D" w:rsidRDefault="003A033D">
      <w:pPr>
        <w:spacing w:after="28"/>
        <w:ind w:left="709" w:firstLine="284"/>
        <w:jc w:val="both"/>
        <w:rPr>
          <w:rFonts w:cs="Times New Roman"/>
          <w:sz w:val="24"/>
          <w:szCs w:val="24"/>
        </w:rPr>
      </w:pPr>
    </w:p>
    <w:tbl>
      <w:tblPr>
        <w:tblW w:w="9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17"/>
        <w:gridCol w:w="6602"/>
        <w:gridCol w:w="1781"/>
      </w:tblGrid>
      <w:tr w:rsidR="003A033D">
        <w:trPr>
          <w:trHeight w:val="315"/>
          <w:jc w:val="center"/>
        </w:trPr>
        <w:tc>
          <w:tcPr>
            <w:tcW w:w="9400" w:type="dxa"/>
            <w:gridSpan w:val="3"/>
            <w:shd w:val="clear" w:color="000000" w:fill="D8D8D8"/>
            <w:noWrap/>
            <w:vAlign w:val="center"/>
          </w:tcPr>
          <w:p w:rsidR="003A033D" w:rsidRDefault="003A033D">
            <w:pPr>
              <w:suppressAutoHyphens w:val="0"/>
              <w:rPr>
                <w:rFonts w:cs="Times New Roman"/>
                <w:b/>
                <w:bCs/>
                <w:sz w:val="24"/>
                <w:szCs w:val="24"/>
                <w:lang w:eastAsia="pt-BR"/>
              </w:rPr>
            </w:pPr>
            <w:r>
              <w:rPr>
                <w:rFonts w:cs="Times New Roman"/>
                <w:b/>
                <w:bCs/>
                <w:sz w:val="24"/>
                <w:szCs w:val="24"/>
                <w:lang w:eastAsia="pt-BR"/>
              </w:rPr>
              <w:t>QUEIMADA NOVA DO PIAUÍ/PI</w:t>
            </w:r>
          </w:p>
        </w:tc>
      </w:tr>
      <w:tr w:rsidR="003A033D">
        <w:trPr>
          <w:trHeight w:val="315"/>
          <w:jc w:val="center"/>
        </w:trPr>
        <w:tc>
          <w:tcPr>
            <w:tcW w:w="1017" w:type="dxa"/>
            <w:shd w:val="clear" w:color="000000" w:fill="D8D8D8"/>
            <w:noWrap/>
            <w:vAlign w:val="center"/>
          </w:tcPr>
          <w:p w:rsidR="003A033D" w:rsidRDefault="003A033D">
            <w:pPr>
              <w:suppressAutoHyphens w:val="0"/>
              <w:jc w:val="center"/>
              <w:rPr>
                <w:rFonts w:cs="Times New Roman"/>
                <w:b/>
                <w:bCs/>
                <w:sz w:val="24"/>
                <w:szCs w:val="24"/>
                <w:lang w:eastAsia="pt-BR"/>
              </w:rPr>
            </w:pPr>
            <w:r>
              <w:rPr>
                <w:rFonts w:cs="Times New Roman"/>
                <w:b/>
                <w:bCs/>
                <w:sz w:val="24"/>
                <w:szCs w:val="24"/>
                <w:lang w:eastAsia="pt-BR"/>
              </w:rPr>
              <w:t>ITEM</w:t>
            </w:r>
          </w:p>
        </w:tc>
        <w:tc>
          <w:tcPr>
            <w:tcW w:w="6602" w:type="dxa"/>
            <w:shd w:val="clear" w:color="000000" w:fill="D8D8D8"/>
            <w:vAlign w:val="center"/>
          </w:tcPr>
          <w:p w:rsidR="003A033D" w:rsidRDefault="003A033D">
            <w:pPr>
              <w:suppressAutoHyphens w:val="0"/>
              <w:jc w:val="center"/>
              <w:rPr>
                <w:rFonts w:cs="Times New Roman"/>
                <w:b/>
                <w:bCs/>
                <w:sz w:val="24"/>
                <w:szCs w:val="24"/>
                <w:lang w:eastAsia="pt-BR"/>
              </w:rPr>
            </w:pPr>
            <w:r>
              <w:rPr>
                <w:rFonts w:cs="Times New Roman"/>
                <w:b/>
                <w:bCs/>
                <w:sz w:val="24"/>
                <w:szCs w:val="24"/>
                <w:lang w:eastAsia="pt-BR"/>
              </w:rPr>
              <w:t>SERVIÇO</w:t>
            </w:r>
          </w:p>
        </w:tc>
        <w:tc>
          <w:tcPr>
            <w:tcW w:w="1781" w:type="dxa"/>
            <w:shd w:val="clear" w:color="000000" w:fill="D8D8D8"/>
            <w:noWrap/>
            <w:vAlign w:val="center"/>
          </w:tcPr>
          <w:p w:rsidR="003A033D" w:rsidRDefault="003A033D">
            <w:pPr>
              <w:suppressAutoHyphens w:val="0"/>
              <w:jc w:val="center"/>
              <w:rPr>
                <w:rFonts w:cs="Times New Roman"/>
                <w:b/>
                <w:bCs/>
                <w:sz w:val="24"/>
                <w:szCs w:val="24"/>
                <w:lang w:eastAsia="pt-BR"/>
              </w:rPr>
            </w:pPr>
            <w:r>
              <w:rPr>
                <w:rFonts w:cs="Times New Roman"/>
                <w:b/>
                <w:bCs/>
                <w:sz w:val="24"/>
                <w:szCs w:val="24"/>
                <w:lang w:eastAsia="pt-BR"/>
              </w:rPr>
              <w:t>QUANTIDADE</w:t>
            </w:r>
          </w:p>
        </w:tc>
      </w:tr>
      <w:tr w:rsidR="003A033D">
        <w:trPr>
          <w:trHeight w:val="300"/>
          <w:jc w:val="center"/>
        </w:trPr>
        <w:tc>
          <w:tcPr>
            <w:tcW w:w="1017" w:type="dxa"/>
            <w:noWrap/>
            <w:vAlign w:val="center"/>
          </w:tcPr>
          <w:p w:rsidR="003A033D" w:rsidRDefault="003A033D">
            <w:pPr>
              <w:suppressAutoHyphens w:val="0"/>
              <w:jc w:val="center"/>
              <w:rPr>
                <w:rFonts w:cs="Times New Roman"/>
                <w:b/>
                <w:bCs/>
                <w:sz w:val="24"/>
                <w:szCs w:val="24"/>
                <w:lang w:eastAsia="pt-BR"/>
              </w:rPr>
            </w:pPr>
            <w:r>
              <w:rPr>
                <w:rFonts w:cs="Times New Roman"/>
                <w:b/>
                <w:bCs/>
                <w:sz w:val="24"/>
                <w:szCs w:val="24"/>
                <w:lang w:eastAsia="pt-BR"/>
              </w:rPr>
              <w:t>1.0</w:t>
            </w:r>
          </w:p>
        </w:tc>
        <w:tc>
          <w:tcPr>
            <w:tcW w:w="6602" w:type="dxa"/>
            <w:vAlign w:val="center"/>
          </w:tcPr>
          <w:p w:rsidR="003A033D" w:rsidRDefault="003A033D">
            <w:pPr>
              <w:rPr>
                <w:rFonts w:cs="Times New Roman"/>
                <w:sz w:val="24"/>
                <w:szCs w:val="24"/>
              </w:rPr>
            </w:pPr>
            <w:r>
              <w:rPr>
                <w:rFonts w:cs="Times New Roman"/>
                <w:sz w:val="24"/>
                <w:szCs w:val="24"/>
              </w:rPr>
              <w:t xml:space="preserve">Assentamento de tubo com diâmetro igual ou superior a 100mm: </w:t>
            </w:r>
          </w:p>
        </w:tc>
        <w:tc>
          <w:tcPr>
            <w:tcW w:w="1781" w:type="dxa"/>
            <w:noWrap/>
            <w:vAlign w:val="center"/>
          </w:tcPr>
          <w:p w:rsidR="003A033D" w:rsidRDefault="003A033D">
            <w:pPr>
              <w:jc w:val="center"/>
              <w:rPr>
                <w:rFonts w:cs="Times New Roman"/>
                <w:sz w:val="24"/>
                <w:szCs w:val="24"/>
              </w:rPr>
            </w:pPr>
            <w:r>
              <w:rPr>
                <w:rFonts w:cs="Times New Roman"/>
                <w:sz w:val="24"/>
                <w:szCs w:val="24"/>
              </w:rPr>
              <w:t>1.920,83 m</w:t>
            </w:r>
          </w:p>
        </w:tc>
      </w:tr>
      <w:tr w:rsidR="003A033D">
        <w:trPr>
          <w:trHeight w:val="300"/>
          <w:jc w:val="center"/>
        </w:trPr>
        <w:tc>
          <w:tcPr>
            <w:tcW w:w="1017" w:type="dxa"/>
            <w:noWrap/>
            <w:vAlign w:val="center"/>
          </w:tcPr>
          <w:p w:rsidR="003A033D" w:rsidRDefault="003A033D">
            <w:pPr>
              <w:suppressAutoHyphens w:val="0"/>
              <w:jc w:val="center"/>
              <w:rPr>
                <w:rFonts w:cs="Times New Roman"/>
                <w:b/>
                <w:bCs/>
                <w:sz w:val="24"/>
                <w:szCs w:val="24"/>
                <w:lang w:eastAsia="pt-BR"/>
              </w:rPr>
            </w:pPr>
            <w:r>
              <w:rPr>
                <w:rFonts w:cs="Times New Roman"/>
                <w:b/>
                <w:bCs/>
                <w:sz w:val="24"/>
                <w:szCs w:val="24"/>
                <w:lang w:eastAsia="pt-BR"/>
              </w:rPr>
              <w:t>2.0</w:t>
            </w:r>
          </w:p>
        </w:tc>
        <w:tc>
          <w:tcPr>
            <w:tcW w:w="6602" w:type="dxa"/>
            <w:vAlign w:val="center"/>
          </w:tcPr>
          <w:p w:rsidR="003A033D" w:rsidRDefault="003A033D">
            <w:pPr>
              <w:rPr>
                <w:rFonts w:cs="Times New Roman"/>
                <w:sz w:val="24"/>
                <w:szCs w:val="24"/>
              </w:rPr>
            </w:pPr>
            <w:r>
              <w:rPr>
                <w:rFonts w:cs="Times New Roman"/>
                <w:sz w:val="24"/>
                <w:szCs w:val="24"/>
              </w:rPr>
              <w:t>Escavação em valas:</w:t>
            </w:r>
          </w:p>
        </w:tc>
        <w:tc>
          <w:tcPr>
            <w:tcW w:w="1781" w:type="dxa"/>
            <w:noWrap/>
            <w:vAlign w:val="center"/>
          </w:tcPr>
          <w:p w:rsidR="003A033D" w:rsidRDefault="003A033D">
            <w:pPr>
              <w:jc w:val="center"/>
              <w:rPr>
                <w:rFonts w:cs="Times New Roman"/>
                <w:sz w:val="24"/>
                <w:szCs w:val="24"/>
              </w:rPr>
            </w:pPr>
            <w:r>
              <w:rPr>
                <w:rFonts w:cs="Times New Roman"/>
                <w:sz w:val="24"/>
                <w:szCs w:val="24"/>
              </w:rPr>
              <w:t>2.067,84 m³</w:t>
            </w:r>
          </w:p>
        </w:tc>
      </w:tr>
      <w:tr w:rsidR="003A033D">
        <w:trPr>
          <w:trHeight w:val="300"/>
          <w:jc w:val="center"/>
        </w:trPr>
        <w:tc>
          <w:tcPr>
            <w:tcW w:w="1017" w:type="dxa"/>
            <w:noWrap/>
            <w:vAlign w:val="center"/>
          </w:tcPr>
          <w:p w:rsidR="003A033D" w:rsidRDefault="003A033D">
            <w:pPr>
              <w:suppressAutoHyphens w:val="0"/>
              <w:jc w:val="center"/>
              <w:rPr>
                <w:rFonts w:cs="Times New Roman"/>
                <w:b/>
                <w:bCs/>
                <w:sz w:val="24"/>
                <w:szCs w:val="24"/>
                <w:lang w:eastAsia="pt-BR"/>
              </w:rPr>
            </w:pPr>
            <w:r>
              <w:rPr>
                <w:rFonts w:cs="Times New Roman"/>
                <w:b/>
                <w:bCs/>
                <w:sz w:val="24"/>
                <w:szCs w:val="24"/>
                <w:lang w:eastAsia="pt-BR"/>
              </w:rPr>
              <w:t>3.0</w:t>
            </w:r>
          </w:p>
        </w:tc>
        <w:tc>
          <w:tcPr>
            <w:tcW w:w="6602" w:type="dxa"/>
            <w:vAlign w:val="center"/>
          </w:tcPr>
          <w:p w:rsidR="003A033D" w:rsidRDefault="003A033D">
            <w:pPr>
              <w:rPr>
                <w:rFonts w:cs="Times New Roman"/>
                <w:sz w:val="24"/>
                <w:szCs w:val="24"/>
              </w:rPr>
            </w:pPr>
            <w:r>
              <w:rPr>
                <w:rFonts w:cs="Times New Roman"/>
                <w:sz w:val="24"/>
                <w:szCs w:val="24"/>
              </w:rPr>
              <w:t>Aterro/Reaterro de Valas:</w:t>
            </w:r>
          </w:p>
        </w:tc>
        <w:tc>
          <w:tcPr>
            <w:tcW w:w="1781" w:type="dxa"/>
            <w:noWrap/>
            <w:vAlign w:val="center"/>
          </w:tcPr>
          <w:p w:rsidR="003A033D" w:rsidRDefault="003A033D">
            <w:pPr>
              <w:jc w:val="center"/>
              <w:rPr>
                <w:rFonts w:cs="Times New Roman"/>
                <w:sz w:val="24"/>
                <w:szCs w:val="24"/>
              </w:rPr>
            </w:pPr>
            <w:r>
              <w:rPr>
                <w:rFonts w:cs="Times New Roman"/>
                <w:sz w:val="24"/>
                <w:szCs w:val="24"/>
              </w:rPr>
              <w:t>2.200,00 m³</w:t>
            </w:r>
          </w:p>
        </w:tc>
      </w:tr>
      <w:tr w:rsidR="003A033D">
        <w:trPr>
          <w:trHeight w:val="300"/>
          <w:jc w:val="center"/>
        </w:trPr>
        <w:tc>
          <w:tcPr>
            <w:tcW w:w="1017" w:type="dxa"/>
            <w:noWrap/>
            <w:vAlign w:val="center"/>
          </w:tcPr>
          <w:p w:rsidR="003A033D" w:rsidRDefault="003A033D">
            <w:pPr>
              <w:suppressAutoHyphens w:val="0"/>
              <w:jc w:val="center"/>
              <w:rPr>
                <w:rFonts w:cs="Times New Roman"/>
                <w:b/>
                <w:bCs/>
                <w:sz w:val="24"/>
                <w:szCs w:val="24"/>
                <w:lang w:eastAsia="pt-BR"/>
              </w:rPr>
            </w:pPr>
            <w:r>
              <w:rPr>
                <w:rFonts w:cs="Times New Roman"/>
                <w:b/>
                <w:bCs/>
                <w:sz w:val="24"/>
                <w:szCs w:val="24"/>
                <w:lang w:eastAsia="pt-BR"/>
              </w:rPr>
              <w:t>4.0</w:t>
            </w:r>
          </w:p>
        </w:tc>
        <w:tc>
          <w:tcPr>
            <w:tcW w:w="6602" w:type="dxa"/>
            <w:vAlign w:val="center"/>
          </w:tcPr>
          <w:p w:rsidR="003A033D" w:rsidRDefault="003A033D">
            <w:pPr>
              <w:rPr>
                <w:rFonts w:cs="Times New Roman"/>
                <w:sz w:val="24"/>
                <w:szCs w:val="24"/>
              </w:rPr>
            </w:pPr>
            <w:r>
              <w:rPr>
                <w:rFonts w:cs="Times New Roman"/>
                <w:sz w:val="24"/>
                <w:szCs w:val="24"/>
              </w:rPr>
              <w:t>Concreto Estrutural FCK &gt;=15MPA</w:t>
            </w:r>
          </w:p>
        </w:tc>
        <w:tc>
          <w:tcPr>
            <w:tcW w:w="1781" w:type="dxa"/>
            <w:noWrap/>
            <w:vAlign w:val="center"/>
          </w:tcPr>
          <w:p w:rsidR="003A033D" w:rsidRDefault="003A033D">
            <w:pPr>
              <w:jc w:val="center"/>
              <w:rPr>
                <w:rFonts w:cs="Times New Roman"/>
                <w:sz w:val="24"/>
                <w:szCs w:val="24"/>
              </w:rPr>
            </w:pPr>
            <w:r>
              <w:rPr>
                <w:rFonts w:cs="Times New Roman"/>
                <w:sz w:val="24"/>
                <w:szCs w:val="24"/>
              </w:rPr>
              <w:t>17,00 m³</w:t>
            </w:r>
          </w:p>
        </w:tc>
      </w:tr>
    </w:tbl>
    <w:p w:rsidR="003A033D" w:rsidRDefault="003A033D">
      <w:pPr>
        <w:spacing w:after="28"/>
        <w:ind w:left="1418"/>
        <w:jc w:val="both"/>
        <w:rPr>
          <w:rFonts w:cs="Times New Roman"/>
          <w:b/>
          <w:bCs/>
          <w:sz w:val="24"/>
          <w:szCs w:val="24"/>
        </w:rPr>
      </w:pPr>
    </w:p>
    <w:p w:rsidR="003A033D" w:rsidRDefault="003A033D">
      <w:pPr>
        <w:spacing w:after="28"/>
        <w:ind w:left="993" w:firstLine="284"/>
        <w:jc w:val="both"/>
        <w:rPr>
          <w:rFonts w:cs="Times New Roman"/>
          <w:sz w:val="24"/>
          <w:szCs w:val="24"/>
        </w:rPr>
      </w:pPr>
      <w:r>
        <w:rPr>
          <w:rFonts w:cs="Times New Roman"/>
          <w:sz w:val="24"/>
          <w:szCs w:val="24"/>
        </w:rPr>
        <w:t>d)  Definem-se como obras similares: obras construtivamente afins às de abastecimento de água, especialmente no campo da engenharia hidráulica, incluindo barragens, diques, canais, estações de bombeamento e sistemas de esgotamento sanitário;</w:t>
      </w:r>
    </w:p>
    <w:p w:rsidR="003A033D" w:rsidRDefault="003A033D">
      <w:pPr>
        <w:spacing w:after="28"/>
        <w:ind w:left="993" w:firstLine="284"/>
        <w:jc w:val="both"/>
        <w:rPr>
          <w:rFonts w:cs="Times New Roman"/>
          <w:sz w:val="24"/>
          <w:szCs w:val="24"/>
        </w:rPr>
      </w:pPr>
      <w:r>
        <w:rPr>
          <w:rFonts w:cs="Times New Roman"/>
          <w:sz w:val="24"/>
          <w:szCs w:val="24"/>
        </w:rPr>
        <w:t>e) Definem-se como obras de porte e complexidade similares àquelas que apresentam grandezas e características técnicas semelhantes às descritas no Projeto Básico – Anexo I, parte integrante deste Edital;</w:t>
      </w:r>
    </w:p>
    <w:p w:rsidR="003A033D" w:rsidRDefault="003A033D">
      <w:pPr>
        <w:spacing w:after="28"/>
        <w:ind w:left="993" w:firstLine="284"/>
        <w:jc w:val="both"/>
        <w:rPr>
          <w:rFonts w:cs="Times New Roman"/>
          <w:sz w:val="24"/>
          <w:szCs w:val="24"/>
        </w:rPr>
      </w:pPr>
      <w:r>
        <w:rPr>
          <w:rFonts w:cs="Times New Roman"/>
          <w:sz w:val="24"/>
          <w:szCs w:val="24"/>
        </w:rPr>
        <w:t>f) Deverá(ão) constar do(s) atestado(s) ou da(s) certidão(ões) expedida(s) pelo CREA, em destaque, os seguintes dados: local de execução, nome do contratante e da pessoa jurídica contratada, nome(s) do(s) responsável(is) técnicos(s), seu(s) título(s) profissional(is) e número(s) de registro(s) no CREA; descrição técnica sucinta indicando os serviços e quantitativos executados e o prazo final de execução;</w:t>
      </w:r>
    </w:p>
    <w:p w:rsidR="003A033D" w:rsidRDefault="003A033D">
      <w:pPr>
        <w:spacing w:after="28"/>
        <w:ind w:left="993" w:firstLine="284"/>
        <w:jc w:val="both"/>
        <w:rPr>
          <w:rFonts w:cs="Times New Roman"/>
          <w:sz w:val="24"/>
          <w:szCs w:val="24"/>
        </w:rPr>
      </w:pPr>
      <w:r>
        <w:rPr>
          <w:rFonts w:cs="Times New Roman"/>
          <w:sz w:val="24"/>
          <w:szCs w:val="24"/>
        </w:rPr>
        <w:t>g) Comprovação de que a licitante possui em seu quadro permanente, na data da entrega da proposta, engenheiro civil, detentor de atestado de responsabilidade técnica, e devidamente registrado no CREA, acompanhado da respectiva Certidão de Acervo Técnico – CAT, expedida por este Conselho, que comprove ter o profissional executado serviço relativo à obra de sistema de abastecimento de água, ou obras similares, conforme alínea e.</w:t>
      </w:r>
    </w:p>
    <w:p w:rsidR="003A033D" w:rsidRDefault="003A033D">
      <w:pPr>
        <w:spacing w:after="28"/>
        <w:ind w:left="993" w:firstLine="284"/>
        <w:jc w:val="both"/>
        <w:rPr>
          <w:rFonts w:cs="Times New Roman"/>
          <w:sz w:val="24"/>
          <w:szCs w:val="24"/>
        </w:rPr>
      </w:pPr>
      <w:r>
        <w:rPr>
          <w:rFonts w:cs="Times New Roman"/>
          <w:sz w:val="24"/>
          <w:szCs w:val="24"/>
        </w:rPr>
        <w:t>h) Entende-se, para fins deste Edital, como pertencente ao quadro permanente:</w:t>
      </w:r>
    </w:p>
    <w:p w:rsidR="003A033D" w:rsidRDefault="003A033D">
      <w:pPr>
        <w:spacing w:after="28"/>
        <w:ind w:left="1560"/>
        <w:jc w:val="both"/>
        <w:rPr>
          <w:rFonts w:cs="Times New Roman"/>
          <w:sz w:val="24"/>
          <w:szCs w:val="24"/>
        </w:rPr>
      </w:pPr>
      <w:r>
        <w:rPr>
          <w:rFonts w:cs="Times New Roman"/>
          <w:sz w:val="24"/>
          <w:szCs w:val="24"/>
        </w:rPr>
        <w:t>- o empregado;</w:t>
      </w:r>
    </w:p>
    <w:p w:rsidR="003A033D" w:rsidRDefault="003A033D">
      <w:pPr>
        <w:spacing w:after="28"/>
        <w:ind w:left="1560"/>
        <w:jc w:val="both"/>
        <w:rPr>
          <w:rFonts w:cs="Times New Roman"/>
          <w:sz w:val="24"/>
          <w:szCs w:val="24"/>
        </w:rPr>
      </w:pPr>
      <w:r>
        <w:rPr>
          <w:rFonts w:cs="Times New Roman"/>
          <w:sz w:val="24"/>
          <w:szCs w:val="24"/>
        </w:rPr>
        <w:t>- o sócio;</w:t>
      </w:r>
    </w:p>
    <w:p w:rsidR="003A033D" w:rsidRDefault="003A033D">
      <w:pPr>
        <w:spacing w:after="28"/>
        <w:ind w:left="1560"/>
        <w:jc w:val="both"/>
        <w:rPr>
          <w:rFonts w:cs="Times New Roman"/>
          <w:sz w:val="24"/>
          <w:szCs w:val="24"/>
        </w:rPr>
      </w:pPr>
      <w:r>
        <w:rPr>
          <w:rFonts w:cs="Times New Roman"/>
          <w:sz w:val="24"/>
          <w:szCs w:val="24"/>
        </w:rPr>
        <w:t>- o detentor de contrato de prestação de serviço.</w:t>
      </w:r>
    </w:p>
    <w:p w:rsidR="003A033D" w:rsidRDefault="003A033D">
      <w:pPr>
        <w:spacing w:after="28"/>
        <w:ind w:left="993" w:firstLine="425"/>
        <w:jc w:val="both"/>
        <w:rPr>
          <w:rFonts w:cs="Times New Roman"/>
          <w:sz w:val="24"/>
          <w:szCs w:val="24"/>
        </w:rPr>
      </w:pPr>
      <w:r>
        <w:rPr>
          <w:rFonts w:cs="Times New Roman"/>
          <w:sz w:val="24"/>
          <w:szCs w:val="24"/>
        </w:rPr>
        <w:t>i) A licitante deverá comprovar através da juntada de cópia de: ficha ou livro de registro de empregado ou carteira de trabalho do profissional, que comprove a condição de pertencente ao quadro da licitante, do contrato social, que demonstre a condição de sócio do profissional, ou do contrato de prestação de serviço, celebrado de acordo com a legislação civil comum.</w:t>
      </w:r>
    </w:p>
    <w:p w:rsidR="003A033D" w:rsidRDefault="003A033D">
      <w:pPr>
        <w:spacing w:after="28"/>
        <w:ind w:left="993" w:firstLine="425"/>
        <w:jc w:val="both"/>
        <w:rPr>
          <w:rFonts w:cs="Times New Roman"/>
          <w:sz w:val="24"/>
          <w:szCs w:val="24"/>
        </w:rPr>
      </w:pPr>
      <w:r>
        <w:rPr>
          <w:rFonts w:cs="Times New Roman"/>
          <w:sz w:val="24"/>
          <w:szCs w:val="24"/>
        </w:rPr>
        <w:t>j) Quando se tratar de dirigente ou sócio da licitante tal comprovação será através do ato constitutivo da mesma.</w:t>
      </w:r>
    </w:p>
    <w:p w:rsidR="003A033D" w:rsidRDefault="003A033D">
      <w:pPr>
        <w:tabs>
          <w:tab w:val="left" w:pos="1985"/>
        </w:tabs>
        <w:spacing w:after="28"/>
        <w:ind w:left="709"/>
        <w:jc w:val="both"/>
        <w:rPr>
          <w:rFonts w:cs="Times New Roman"/>
          <w:sz w:val="24"/>
          <w:szCs w:val="24"/>
        </w:rPr>
      </w:pPr>
    </w:p>
    <w:p w:rsidR="003A033D" w:rsidRDefault="003A033D">
      <w:pPr>
        <w:pStyle w:val="TextosemFormatao1"/>
        <w:spacing w:after="28"/>
        <w:ind w:left="993" w:firstLine="283"/>
        <w:jc w:val="both"/>
        <w:rPr>
          <w:rFonts w:ascii="Times New Roman" w:hAnsi="Times New Roman" w:cs="Times New Roman"/>
          <w:sz w:val="24"/>
          <w:szCs w:val="24"/>
        </w:rPr>
      </w:pPr>
      <w:r>
        <w:rPr>
          <w:rFonts w:ascii="Times New Roman" w:hAnsi="Times New Roman" w:cs="Times New Roman"/>
          <w:b/>
          <w:bCs/>
          <w:sz w:val="24"/>
          <w:szCs w:val="24"/>
        </w:rPr>
        <w:t>10.6.2</w:t>
      </w:r>
      <w:r>
        <w:rPr>
          <w:rFonts w:ascii="Times New Roman" w:hAnsi="Times New Roman" w:cs="Times New Roman"/>
          <w:sz w:val="24"/>
          <w:szCs w:val="24"/>
        </w:rPr>
        <w:t xml:space="preserve"> No caso de duas ou mais licitantes apresentarem atestados de um mesmo profissional como responsável técnico, como comprovação de qualificação técnica, ambas serão inabilitadas.</w:t>
      </w:r>
    </w:p>
    <w:p w:rsidR="003A033D" w:rsidRDefault="003A033D">
      <w:pPr>
        <w:pStyle w:val="TextosemFormatao1"/>
        <w:spacing w:after="28"/>
        <w:ind w:left="426" w:firstLine="283"/>
        <w:jc w:val="both"/>
        <w:rPr>
          <w:rFonts w:ascii="Times New Roman" w:hAnsi="Times New Roman" w:cs="Times New Roman"/>
          <w:b/>
          <w:bCs/>
          <w:sz w:val="24"/>
          <w:szCs w:val="24"/>
        </w:rPr>
      </w:pPr>
      <w:bookmarkStart w:id="18" w:name="_Toc352230683"/>
    </w:p>
    <w:p w:rsidR="003A033D" w:rsidRDefault="003A033D">
      <w:pPr>
        <w:pStyle w:val="TextosemFormatao1"/>
        <w:numPr>
          <w:ilvl w:val="0"/>
          <w:numId w:val="6"/>
        </w:numPr>
        <w:spacing w:after="28"/>
        <w:ind w:firstLine="66"/>
        <w:jc w:val="both"/>
        <w:outlineLvl w:val="0"/>
        <w:rPr>
          <w:rFonts w:ascii="Times New Roman" w:hAnsi="Times New Roman" w:cs="Times New Roman"/>
          <w:b/>
          <w:bCs/>
          <w:sz w:val="24"/>
          <w:szCs w:val="24"/>
        </w:rPr>
      </w:pPr>
      <w:bookmarkStart w:id="19" w:name="_Toc397345043"/>
      <w:r>
        <w:rPr>
          <w:rFonts w:ascii="Times New Roman" w:hAnsi="Times New Roman" w:cs="Times New Roman"/>
          <w:b/>
          <w:bCs/>
          <w:sz w:val="24"/>
          <w:szCs w:val="24"/>
        </w:rPr>
        <w:t>PROPOSTA FINANCEIRA</w:t>
      </w:r>
      <w:bookmarkEnd w:id="18"/>
      <w:bookmarkEnd w:id="19"/>
    </w:p>
    <w:p w:rsidR="003A033D" w:rsidRDefault="003A033D">
      <w:pPr>
        <w:tabs>
          <w:tab w:val="left" w:pos="1381"/>
        </w:tabs>
        <w:spacing w:after="28"/>
        <w:jc w:val="both"/>
        <w:rPr>
          <w:rFonts w:cs="Times New Roman"/>
          <w:b/>
          <w:bCs/>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11.1</w:t>
      </w:r>
      <w:r>
        <w:rPr>
          <w:rFonts w:ascii="Times New Roman" w:hAnsi="Times New Roman" w:cs="Times New Roman"/>
          <w:sz w:val="24"/>
          <w:szCs w:val="24"/>
        </w:rPr>
        <w:t xml:space="preserve"> A Proposta Financeira deverá ser firme e precisa, limitada rigorosamente ao objeto desta licitação, e não poderá conter condições ou alternativas não previstas neste Edital e seus Anexos constitutivos.</w:t>
      </w:r>
    </w:p>
    <w:p w:rsidR="003A033D" w:rsidRDefault="003A033D">
      <w:pPr>
        <w:spacing w:after="28"/>
        <w:ind w:left="993" w:firstLine="284"/>
        <w:jc w:val="both"/>
        <w:rPr>
          <w:rFonts w:cs="Times New Roman"/>
          <w:sz w:val="24"/>
          <w:szCs w:val="24"/>
        </w:rPr>
      </w:pPr>
    </w:p>
    <w:p w:rsidR="003A033D" w:rsidRDefault="003A033D">
      <w:pPr>
        <w:pStyle w:val="TextosemFormatao1"/>
        <w:spacing w:after="28"/>
        <w:ind w:left="993" w:firstLine="283"/>
        <w:jc w:val="both"/>
        <w:rPr>
          <w:rFonts w:ascii="Times New Roman" w:hAnsi="Times New Roman" w:cs="Times New Roman"/>
          <w:sz w:val="24"/>
          <w:szCs w:val="24"/>
        </w:rPr>
      </w:pPr>
      <w:r>
        <w:rPr>
          <w:rFonts w:ascii="Times New Roman" w:hAnsi="Times New Roman" w:cs="Times New Roman"/>
          <w:b/>
          <w:bCs/>
          <w:sz w:val="24"/>
          <w:szCs w:val="24"/>
        </w:rPr>
        <w:t>11.1.1</w:t>
      </w:r>
      <w:r>
        <w:rPr>
          <w:rFonts w:ascii="Times New Roman" w:hAnsi="Times New Roman" w:cs="Times New Roman"/>
          <w:sz w:val="24"/>
          <w:szCs w:val="24"/>
        </w:rPr>
        <w:t xml:space="preserve"> A </w:t>
      </w:r>
      <w:r>
        <w:rPr>
          <w:rFonts w:ascii="Times New Roman" w:hAnsi="Times New Roman" w:cs="Times New Roman"/>
          <w:b/>
          <w:bCs/>
          <w:sz w:val="24"/>
          <w:szCs w:val="24"/>
        </w:rPr>
        <w:t xml:space="preserve">Proposta Financeira - </w:t>
      </w:r>
      <w:r>
        <w:rPr>
          <w:rFonts w:ascii="Times New Roman" w:hAnsi="Times New Roman" w:cs="Times New Roman"/>
          <w:sz w:val="24"/>
          <w:szCs w:val="24"/>
        </w:rPr>
        <w:t>constitui-se dos seguintes documentos:</w:t>
      </w:r>
    </w:p>
    <w:p w:rsidR="003A033D" w:rsidRDefault="003A033D">
      <w:pPr>
        <w:pStyle w:val="TextosemFormatao1"/>
        <w:spacing w:after="28"/>
        <w:ind w:left="993"/>
        <w:jc w:val="both"/>
        <w:rPr>
          <w:rFonts w:ascii="Times New Roman" w:hAnsi="Times New Roman" w:cs="Times New Roman"/>
          <w:sz w:val="24"/>
          <w:szCs w:val="24"/>
        </w:rPr>
      </w:pPr>
      <w:r>
        <w:rPr>
          <w:rFonts w:ascii="Times New Roman" w:hAnsi="Times New Roman" w:cs="Times New Roman"/>
          <w:b/>
          <w:bCs/>
          <w:sz w:val="24"/>
          <w:szCs w:val="24"/>
        </w:rPr>
        <w:tab/>
        <w:t xml:space="preserve">a) </w:t>
      </w:r>
      <w:r>
        <w:rPr>
          <w:rFonts w:ascii="Times New Roman" w:hAnsi="Times New Roman" w:cs="Times New Roman"/>
          <w:sz w:val="24"/>
          <w:szCs w:val="24"/>
        </w:rPr>
        <w:t>O Termo de Proposta (Anexo I), deverá constituir-se no primeiro documento da Proposta Financeira e conter o valor global para a execução do objeto desta licitação, conforme a Planilha de Orçamentação de Obras; nome e endereço completo da licitante, número de telefone, fax, C.N.P.J e qualificação (nome, estado civil, profissão, CPF, identidade e endereço) do dirigente ou representante legal, este mediante instrumento de procuração, que assinará o contrato no caso da licitante ser a vencedora;</w:t>
      </w:r>
    </w:p>
    <w:p w:rsidR="003A033D" w:rsidRDefault="003A033D">
      <w:pPr>
        <w:pStyle w:val="TextosemFormatao1"/>
        <w:spacing w:after="28"/>
        <w:ind w:left="993" w:firstLine="425"/>
        <w:jc w:val="both"/>
        <w:rPr>
          <w:rFonts w:ascii="Times New Roman" w:hAnsi="Times New Roman" w:cs="Times New Roman"/>
          <w:sz w:val="24"/>
          <w:szCs w:val="24"/>
        </w:rPr>
      </w:pPr>
      <w:r>
        <w:rPr>
          <w:rFonts w:ascii="Times New Roman" w:hAnsi="Times New Roman" w:cs="Times New Roman"/>
          <w:b/>
          <w:bCs/>
          <w:sz w:val="24"/>
          <w:szCs w:val="24"/>
        </w:rPr>
        <w:t xml:space="preserve">b) </w:t>
      </w:r>
      <w:r>
        <w:rPr>
          <w:rFonts w:ascii="Times New Roman" w:hAnsi="Times New Roman" w:cs="Times New Roman"/>
          <w:sz w:val="24"/>
          <w:szCs w:val="24"/>
        </w:rPr>
        <w:t xml:space="preserve">Planilha de Orçamentação de Obras com todos os seus itens, devidamente preenchida, com clareza e sem rasuras, conforme modelo constante do </w:t>
      </w:r>
      <w:r>
        <w:rPr>
          <w:rFonts w:ascii="Times New Roman" w:hAnsi="Times New Roman" w:cs="Times New Roman"/>
          <w:b/>
          <w:bCs/>
          <w:sz w:val="24"/>
          <w:szCs w:val="24"/>
        </w:rPr>
        <w:t>Anexo VI</w:t>
      </w:r>
      <w:r>
        <w:rPr>
          <w:rFonts w:ascii="Times New Roman" w:hAnsi="Times New Roman" w:cs="Times New Roman"/>
          <w:sz w:val="24"/>
          <w:szCs w:val="24"/>
        </w:rPr>
        <w:t>, que é parte integrante destes Termos de Referência, observando-se os preços máximos unitários e global orçados pela CODEVASF;</w:t>
      </w:r>
    </w:p>
    <w:p w:rsidR="003A033D" w:rsidRDefault="003A033D">
      <w:pPr>
        <w:pStyle w:val="TextosemFormatao1"/>
        <w:spacing w:after="28"/>
        <w:ind w:left="2127"/>
        <w:jc w:val="both"/>
        <w:rPr>
          <w:rFonts w:ascii="Times New Roman" w:hAnsi="Times New Roman" w:cs="Times New Roman"/>
          <w:sz w:val="24"/>
          <w:szCs w:val="24"/>
        </w:rPr>
      </w:pPr>
      <w:r>
        <w:rPr>
          <w:rFonts w:ascii="Times New Roman" w:hAnsi="Times New Roman" w:cs="Times New Roman"/>
          <w:b/>
          <w:bCs/>
          <w:sz w:val="24"/>
          <w:szCs w:val="24"/>
        </w:rPr>
        <w:t xml:space="preserve">b1) </w:t>
      </w:r>
      <w:r>
        <w:rPr>
          <w:rFonts w:ascii="Times New Roman" w:hAnsi="Times New Roman" w:cs="Times New Roman"/>
          <w:sz w:val="24"/>
          <w:szCs w:val="24"/>
        </w:rPr>
        <w:t>Junto com à proposta, a Planilha de Orçamentação de Obras deverá ser apresentada em meio eletrônico (Microsoft Excel ou software livre em CD-ROM), sem proteção do arquivo, objetivando facilitar a conferência da mesma;</w:t>
      </w:r>
    </w:p>
    <w:p w:rsidR="003A033D" w:rsidRDefault="003A033D">
      <w:pPr>
        <w:pStyle w:val="TextosemFormatao1"/>
        <w:spacing w:after="28"/>
        <w:ind w:left="2127"/>
        <w:jc w:val="both"/>
        <w:rPr>
          <w:rFonts w:ascii="Times New Roman" w:hAnsi="Times New Roman" w:cs="Times New Roman"/>
          <w:sz w:val="24"/>
          <w:szCs w:val="24"/>
        </w:rPr>
      </w:pPr>
      <w:r>
        <w:rPr>
          <w:rFonts w:ascii="Times New Roman" w:hAnsi="Times New Roman" w:cs="Times New Roman"/>
          <w:b/>
          <w:bCs/>
          <w:sz w:val="24"/>
          <w:szCs w:val="24"/>
        </w:rPr>
        <w:t>b2) Não poderão ser apresentados preços unitários diferenciados para um mesmo serviço</w:t>
      </w:r>
      <w:r>
        <w:rPr>
          <w:rFonts w:ascii="Times New Roman" w:hAnsi="Times New Roman" w:cs="Times New Roman"/>
          <w:sz w:val="24"/>
          <w:szCs w:val="24"/>
        </w:rPr>
        <w:t>.</w:t>
      </w:r>
    </w:p>
    <w:p w:rsidR="003A033D" w:rsidRDefault="003A033D">
      <w:pPr>
        <w:pStyle w:val="TextosemFormatao1"/>
        <w:spacing w:after="28"/>
        <w:ind w:left="993"/>
        <w:jc w:val="both"/>
        <w:rPr>
          <w:rFonts w:ascii="Times New Roman" w:hAnsi="Times New Roman" w:cs="Times New Roman"/>
          <w:b/>
          <w:bCs/>
          <w:sz w:val="24"/>
          <w:szCs w:val="24"/>
        </w:rPr>
      </w:pPr>
      <w:r>
        <w:rPr>
          <w:rFonts w:ascii="Times New Roman" w:hAnsi="Times New Roman" w:cs="Times New Roman"/>
          <w:b/>
          <w:bCs/>
          <w:sz w:val="24"/>
          <w:szCs w:val="24"/>
        </w:rPr>
        <w:tab/>
        <w:t xml:space="preserve">c) </w:t>
      </w:r>
      <w:r>
        <w:rPr>
          <w:rFonts w:ascii="Times New Roman" w:hAnsi="Times New Roman" w:cs="Times New Roman"/>
          <w:sz w:val="24"/>
          <w:szCs w:val="24"/>
        </w:rPr>
        <w:t xml:space="preserve">Detalhamento dos encargos sociais (Quadro PO XIV) - </w:t>
      </w:r>
      <w:r>
        <w:rPr>
          <w:rFonts w:ascii="Times New Roman" w:hAnsi="Times New Roman" w:cs="Times New Roman"/>
          <w:b/>
          <w:bCs/>
          <w:sz w:val="24"/>
          <w:szCs w:val="24"/>
        </w:rPr>
        <w:t>Anexo III;</w:t>
      </w:r>
    </w:p>
    <w:p w:rsidR="003A033D" w:rsidRDefault="003A033D">
      <w:pPr>
        <w:pStyle w:val="TextosemFormatao1"/>
        <w:spacing w:after="28"/>
        <w:ind w:left="1418" w:firstLine="425"/>
        <w:jc w:val="both"/>
        <w:rPr>
          <w:rFonts w:ascii="Times New Roman" w:hAnsi="Times New Roman" w:cs="Times New Roman"/>
          <w:b/>
          <w:bCs/>
          <w:sz w:val="24"/>
          <w:szCs w:val="24"/>
        </w:rPr>
      </w:pPr>
      <w:r>
        <w:rPr>
          <w:rFonts w:ascii="Times New Roman" w:hAnsi="Times New Roman" w:cs="Times New Roman"/>
          <w:b/>
          <w:bCs/>
          <w:sz w:val="24"/>
          <w:szCs w:val="24"/>
        </w:rPr>
        <w:tab/>
        <w:t>c2) Encargos Sociais com desoneração</w:t>
      </w:r>
      <w:r>
        <w:rPr>
          <w:rFonts w:ascii="Times New Roman" w:hAnsi="Times New Roman" w:cs="Times New Roman"/>
          <w:sz w:val="24"/>
          <w:szCs w:val="24"/>
        </w:rPr>
        <w:t>, distintos para mensalistas e outro para horista, para as empresas que se enquadrem na Lei 12.546//2011.</w:t>
      </w:r>
    </w:p>
    <w:p w:rsidR="003A033D" w:rsidRDefault="003A033D">
      <w:pPr>
        <w:tabs>
          <w:tab w:val="left" w:pos="1134"/>
        </w:tabs>
        <w:spacing w:after="28"/>
        <w:ind w:left="1077"/>
        <w:jc w:val="both"/>
        <w:rPr>
          <w:rFonts w:cs="Times New Roman"/>
          <w:sz w:val="24"/>
          <w:szCs w:val="24"/>
        </w:rPr>
      </w:pPr>
      <w:r>
        <w:rPr>
          <w:rFonts w:cs="Times New Roman"/>
          <w:b/>
          <w:bCs/>
          <w:sz w:val="24"/>
          <w:szCs w:val="24"/>
        </w:rPr>
        <w:tab/>
      </w:r>
      <w:r>
        <w:rPr>
          <w:rFonts w:cs="Times New Roman"/>
          <w:b/>
          <w:bCs/>
          <w:sz w:val="24"/>
          <w:szCs w:val="24"/>
        </w:rPr>
        <w:tab/>
        <w:t>d)</w:t>
      </w:r>
      <w:r>
        <w:rPr>
          <w:rFonts w:cs="Times New Roman"/>
          <w:sz w:val="24"/>
          <w:szCs w:val="24"/>
        </w:rPr>
        <w:t xml:space="preserve"> Detalhamento do BDI (Quadro PO-XV) – ANEXO III, sendo este desdobrado em dois:</w:t>
      </w:r>
    </w:p>
    <w:p w:rsidR="003A033D" w:rsidRDefault="003A033D">
      <w:pPr>
        <w:spacing w:after="28"/>
        <w:ind w:left="2127"/>
        <w:jc w:val="both"/>
        <w:rPr>
          <w:rFonts w:cs="Times New Roman"/>
          <w:sz w:val="24"/>
          <w:szCs w:val="24"/>
        </w:rPr>
      </w:pPr>
      <w:r>
        <w:rPr>
          <w:rFonts w:cs="Times New Roman"/>
          <w:b/>
          <w:bCs/>
          <w:sz w:val="24"/>
          <w:szCs w:val="24"/>
        </w:rPr>
        <w:t>d1)</w:t>
      </w:r>
      <w:r>
        <w:rPr>
          <w:rFonts w:cs="Times New Roman"/>
          <w:sz w:val="24"/>
          <w:szCs w:val="24"/>
        </w:rPr>
        <w:t xml:space="preserve"> Para o fornecimento de materiais e equipamentos e outro para os serviços, sob pena de desclassificação da proposta;</w:t>
      </w:r>
    </w:p>
    <w:p w:rsidR="003A033D" w:rsidRDefault="003A033D">
      <w:pPr>
        <w:spacing w:after="28"/>
        <w:ind w:left="2127"/>
        <w:jc w:val="both"/>
        <w:rPr>
          <w:rFonts w:cs="Times New Roman"/>
          <w:sz w:val="24"/>
          <w:szCs w:val="24"/>
        </w:rPr>
      </w:pPr>
      <w:r>
        <w:rPr>
          <w:rFonts w:cs="Times New Roman"/>
          <w:b/>
          <w:bCs/>
          <w:sz w:val="24"/>
          <w:szCs w:val="24"/>
        </w:rPr>
        <w:t>d2)</w:t>
      </w:r>
      <w:r>
        <w:rPr>
          <w:rFonts w:cs="Times New Roman"/>
          <w:sz w:val="24"/>
          <w:szCs w:val="24"/>
        </w:rPr>
        <w:t xml:space="preserve"> No preenchimento do Quadro – Detalhamento do BDI, a licitante deverá considerar todos os impostos, inclusive o percentual de 2% do INSS, além das taxas e tributos conforme previsto na legislação vigente, ou seja, aplicado sobre o preço de venda da obra; </w:t>
      </w:r>
    </w:p>
    <w:p w:rsidR="003A033D" w:rsidRDefault="003A033D">
      <w:pPr>
        <w:spacing w:after="28"/>
        <w:ind w:left="2127"/>
        <w:jc w:val="both"/>
        <w:rPr>
          <w:rFonts w:cs="Times New Roman"/>
          <w:sz w:val="24"/>
          <w:szCs w:val="24"/>
        </w:rPr>
      </w:pPr>
      <w:r>
        <w:rPr>
          <w:rFonts w:cs="Times New Roman"/>
          <w:b/>
          <w:bCs/>
          <w:sz w:val="24"/>
          <w:szCs w:val="24"/>
        </w:rPr>
        <w:t>d3)</w:t>
      </w:r>
      <w:r>
        <w:rPr>
          <w:rFonts w:cs="Times New Roman"/>
          <w:sz w:val="24"/>
          <w:szCs w:val="24"/>
        </w:rPr>
        <w:t xml:space="preserve"> Não poderão ser considerados no Detalhamento do BDI, bem como na Planilha de Preços da licitante, os tributos: Imposto de Renda Pessoa Jurídica – IRPJ e a Contribuição Social Sobre o Lucro Líquido – CSLL; </w:t>
      </w:r>
    </w:p>
    <w:p w:rsidR="003A033D" w:rsidRDefault="003A033D">
      <w:pPr>
        <w:spacing w:after="28"/>
        <w:ind w:left="2127"/>
        <w:jc w:val="both"/>
        <w:rPr>
          <w:rFonts w:cs="Times New Roman"/>
          <w:sz w:val="24"/>
          <w:szCs w:val="24"/>
        </w:rPr>
      </w:pPr>
      <w:r>
        <w:rPr>
          <w:rFonts w:cs="Times New Roman"/>
          <w:b/>
          <w:bCs/>
          <w:sz w:val="24"/>
          <w:szCs w:val="24"/>
        </w:rPr>
        <w:t>d4)</w:t>
      </w:r>
      <w:r>
        <w:rPr>
          <w:rFonts w:cs="Times New Roman"/>
          <w:sz w:val="24"/>
          <w:szCs w:val="24"/>
        </w:rPr>
        <w:t xml:space="preserve"> No detalhamento do BDI – Quadro PO-XV – ANEXO III -  não deverá constar do item “Despesas Financeiras” a previsão de despesas relativas a dissídios;</w:t>
      </w:r>
    </w:p>
    <w:p w:rsidR="003A033D" w:rsidRDefault="003A033D">
      <w:pPr>
        <w:spacing w:after="28"/>
        <w:ind w:left="2127"/>
        <w:jc w:val="both"/>
        <w:rPr>
          <w:rFonts w:cs="Times New Roman"/>
          <w:sz w:val="24"/>
          <w:szCs w:val="24"/>
        </w:rPr>
      </w:pPr>
      <w:r>
        <w:rPr>
          <w:rFonts w:cs="Times New Roman"/>
          <w:b/>
          <w:bCs/>
          <w:sz w:val="24"/>
          <w:szCs w:val="24"/>
        </w:rPr>
        <w:t>d5)</w:t>
      </w:r>
      <w:r>
        <w:rPr>
          <w:rFonts w:cs="Times New Roman"/>
          <w:sz w:val="24"/>
          <w:szCs w:val="24"/>
        </w:rPr>
        <w:t xml:space="preserve"> As licitantes não poderão ultrapassar o </w:t>
      </w:r>
      <w:r>
        <w:rPr>
          <w:rFonts w:cs="Times New Roman"/>
          <w:b/>
          <w:bCs/>
          <w:sz w:val="24"/>
          <w:szCs w:val="24"/>
        </w:rPr>
        <w:t>BDI</w:t>
      </w:r>
      <w:r>
        <w:rPr>
          <w:rFonts w:cs="Times New Roman"/>
          <w:sz w:val="24"/>
          <w:szCs w:val="24"/>
        </w:rPr>
        <w:t>:</w:t>
      </w:r>
    </w:p>
    <w:p w:rsidR="003A033D" w:rsidRDefault="003A033D">
      <w:pPr>
        <w:spacing w:after="28"/>
        <w:ind w:left="2552"/>
        <w:jc w:val="both"/>
        <w:rPr>
          <w:rFonts w:cs="Times New Roman"/>
          <w:b/>
          <w:bCs/>
          <w:sz w:val="24"/>
          <w:szCs w:val="24"/>
        </w:rPr>
      </w:pPr>
      <w:r>
        <w:rPr>
          <w:rFonts w:cs="Times New Roman"/>
          <w:b/>
          <w:bCs/>
          <w:sz w:val="24"/>
          <w:szCs w:val="24"/>
        </w:rPr>
        <w:t>- Serviços = 25,00%</w:t>
      </w:r>
    </w:p>
    <w:p w:rsidR="003A033D" w:rsidRDefault="003A033D">
      <w:pPr>
        <w:spacing w:after="28"/>
        <w:ind w:left="2552"/>
        <w:jc w:val="both"/>
        <w:rPr>
          <w:rFonts w:cs="Times New Roman"/>
          <w:b/>
          <w:bCs/>
          <w:sz w:val="24"/>
          <w:szCs w:val="24"/>
        </w:rPr>
      </w:pPr>
      <w:r>
        <w:rPr>
          <w:rFonts w:cs="Times New Roman"/>
          <w:b/>
          <w:bCs/>
          <w:sz w:val="24"/>
          <w:szCs w:val="24"/>
        </w:rPr>
        <w:t>- Fornecimento = 16,80%</w:t>
      </w:r>
    </w:p>
    <w:p w:rsidR="003A033D" w:rsidRDefault="003A033D">
      <w:pPr>
        <w:spacing w:after="28"/>
        <w:ind w:left="2127"/>
        <w:jc w:val="both"/>
        <w:rPr>
          <w:rFonts w:cs="Times New Roman"/>
          <w:sz w:val="24"/>
          <w:szCs w:val="24"/>
        </w:rPr>
      </w:pPr>
      <w:r>
        <w:rPr>
          <w:rFonts w:cs="Times New Roman"/>
          <w:b/>
          <w:bCs/>
          <w:sz w:val="24"/>
          <w:szCs w:val="24"/>
        </w:rPr>
        <w:t>d6)</w:t>
      </w:r>
      <w:r>
        <w:rPr>
          <w:rFonts w:cs="Times New Roman"/>
          <w:sz w:val="24"/>
          <w:szCs w:val="24"/>
        </w:rPr>
        <w:t xml:space="preserve"> Os custos de administração local, que anteriormente faziam parte do Detalhamento do BDI, doravante deverão fazer parte da Planilha de Orçamentação de Obras (Planilha de Preços) e Planilha de Composição Preços Unitários.</w:t>
      </w:r>
    </w:p>
    <w:p w:rsidR="003A033D" w:rsidRDefault="003A033D">
      <w:pPr>
        <w:spacing w:after="28"/>
        <w:ind w:left="2127"/>
        <w:jc w:val="both"/>
        <w:rPr>
          <w:rFonts w:cs="Times New Roman"/>
          <w:sz w:val="24"/>
          <w:szCs w:val="24"/>
        </w:rPr>
      </w:pPr>
      <w:r>
        <w:rPr>
          <w:rFonts w:cs="Times New Roman"/>
          <w:b/>
          <w:bCs/>
          <w:sz w:val="24"/>
          <w:szCs w:val="24"/>
        </w:rPr>
        <w:t xml:space="preserve">d7) </w:t>
      </w:r>
      <w:r>
        <w:rPr>
          <w:rFonts w:cs="Times New Roman"/>
          <w:sz w:val="24"/>
          <w:szCs w:val="24"/>
        </w:rPr>
        <w:t>O BDI aplicado pela CODEVASF é de 25,00% e de Fornecimento 16,80%, conforme Quadro XV e a seguinte fórmula de cálculo:</w:t>
      </w:r>
    </w:p>
    <w:p w:rsidR="003A033D" w:rsidRDefault="003A033D">
      <w:pPr>
        <w:spacing w:after="28"/>
        <w:ind w:left="2127"/>
        <w:jc w:val="both"/>
        <w:rPr>
          <w:rFonts w:cs="Times New Roman"/>
          <w:b/>
          <w:bCs/>
          <w:sz w:val="24"/>
          <w:szCs w:val="24"/>
        </w:rPr>
      </w:pPr>
      <w:r>
        <w:rPr>
          <w:rFonts w:cs="Times New Roman"/>
          <w:position w:val="-28"/>
        </w:rPr>
        <w:object w:dxaOrig="43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13pt;height:32.25pt" o:ole="">
            <v:imagedata r:id="rId7" o:title=""/>
          </v:shape>
          <o:OLEObject Type="Embed" ProgID="Equation.3" ShapeID="_x0000_i1028" DrawAspect="Content" ObjectID="_1493799154" r:id="rId8"/>
        </w:object>
      </w:r>
    </w:p>
    <w:p w:rsidR="003A033D" w:rsidRDefault="003A033D">
      <w:pPr>
        <w:spacing w:after="28"/>
        <w:ind w:left="2127"/>
        <w:jc w:val="both"/>
        <w:rPr>
          <w:rFonts w:cs="Times New Roman"/>
          <w:b/>
          <w:bCs/>
          <w:sz w:val="24"/>
          <w:szCs w:val="24"/>
        </w:rPr>
      </w:pPr>
      <w:r>
        <w:rPr>
          <w:rFonts w:cs="Times New Roman"/>
          <w:b/>
          <w:bCs/>
          <w:sz w:val="24"/>
          <w:szCs w:val="24"/>
        </w:rPr>
        <w:t>Onde:</w:t>
      </w:r>
    </w:p>
    <w:p w:rsidR="003A033D" w:rsidRDefault="003A033D">
      <w:pPr>
        <w:spacing w:after="28"/>
        <w:ind w:left="2127"/>
        <w:jc w:val="both"/>
        <w:rPr>
          <w:rFonts w:cs="Times New Roman"/>
          <w:sz w:val="24"/>
          <w:szCs w:val="24"/>
        </w:rPr>
      </w:pPr>
      <w:r>
        <w:rPr>
          <w:rFonts w:cs="Times New Roman"/>
          <w:sz w:val="24"/>
          <w:szCs w:val="24"/>
        </w:rPr>
        <w:t>AC é a taxa de rateio da administração central, S é uma taxa representativa de Seguros, R corresponde aos riscos e imprevistos, G é a taxa que representa o ônus das garantias exigidas em edital, DF é a taxa representativa das despesas financeiras, L corresponde ao lucro bruto e I é a taxa representativa dos impostos (PIS, COFINS e ISS);</w:t>
      </w:r>
    </w:p>
    <w:p w:rsidR="003A033D" w:rsidRDefault="003A033D">
      <w:pPr>
        <w:spacing w:after="28"/>
        <w:ind w:left="1077" w:firstLine="341"/>
        <w:jc w:val="both"/>
        <w:rPr>
          <w:rFonts w:cs="Times New Roman"/>
          <w:sz w:val="24"/>
          <w:szCs w:val="24"/>
        </w:rPr>
      </w:pPr>
      <w:r>
        <w:rPr>
          <w:rFonts w:cs="Times New Roman"/>
          <w:b/>
          <w:bCs/>
          <w:sz w:val="24"/>
          <w:szCs w:val="24"/>
        </w:rPr>
        <w:t>e)</w:t>
      </w:r>
      <w:r>
        <w:rPr>
          <w:rFonts w:cs="Times New Roman"/>
          <w:sz w:val="24"/>
          <w:szCs w:val="24"/>
        </w:rPr>
        <w:t xml:space="preserve"> A Planilha de composição de preços unitários dos serviços, deverá ser apresentada somente pelo licitante classificado, ou no caso de inabilitação, pelo licitante subsequente, em ordem de classificação.</w:t>
      </w:r>
    </w:p>
    <w:p w:rsidR="003A033D" w:rsidRDefault="003A033D">
      <w:pPr>
        <w:spacing w:after="28"/>
        <w:ind w:left="2127"/>
        <w:jc w:val="both"/>
        <w:rPr>
          <w:rFonts w:cs="Times New Roman"/>
          <w:sz w:val="24"/>
          <w:szCs w:val="24"/>
        </w:rPr>
      </w:pPr>
      <w:r>
        <w:rPr>
          <w:rFonts w:cs="Times New Roman"/>
          <w:b/>
          <w:bCs/>
          <w:sz w:val="24"/>
          <w:szCs w:val="24"/>
        </w:rPr>
        <w:t>e1)</w:t>
      </w:r>
      <w:r>
        <w:rPr>
          <w:rFonts w:cs="Times New Roman"/>
          <w:sz w:val="24"/>
          <w:szCs w:val="24"/>
        </w:rPr>
        <w:t xml:space="preserve"> A planilha de composição de preços unitários deverá ser apresentada impressa, ofertada por item e subitem, com clareza e sem rasuras, devidamente assinada pelo técnico responsável;</w:t>
      </w:r>
    </w:p>
    <w:p w:rsidR="003A033D" w:rsidRDefault="003A033D">
      <w:pPr>
        <w:spacing w:after="28"/>
        <w:ind w:left="2127"/>
        <w:jc w:val="both"/>
        <w:rPr>
          <w:rFonts w:cs="Times New Roman"/>
          <w:sz w:val="24"/>
          <w:szCs w:val="24"/>
        </w:rPr>
      </w:pPr>
      <w:r>
        <w:rPr>
          <w:rFonts w:cs="Times New Roman"/>
          <w:b/>
          <w:bCs/>
          <w:sz w:val="24"/>
          <w:szCs w:val="24"/>
        </w:rPr>
        <w:t>e2)</w:t>
      </w:r>
      <w:r>
        <w:rPr>
          <w:rFonts w:cs="Times New Roman"/>
          <w:sz w:val="24"/>
          <w:szCs w:val="24"/>
        </w:rPr>
        <w:t xml:space="preserve"> A planilha de composição de preços unitários deverá ser apresentada também em meio eletrônico (Microsoft Excel ou software livre em CD-ROM), sem proteção do arquivo, objetivando facilitar a conferência da mesma;</w:t>
      </w:r>
    </w:p>
    <w:p w:rsidR="003A033D" w:rsidRDefault="003A033D">
      <w:pPr>
        <w:spacing w:after="28"/>
        <w:ind w:left="2127"/>
        <w:jc w:val="both"/>
        <w:rPr>
          <w:rFonts w:cs="Times New Roman"/>
          <w:sz w:val="24"/>
          <w:szCs w:val="24"/>
        </w:rPr>
      </w:pPr>
      <w:r>
        <w:rPr>
          <w:rFonts w:cs="Times New Roman"/>
          <w:b/>
          <w:bCs/>
          <w:sz w:val="24"/>
          <w:szCs w:val="24"/>
        </w:rPr>
        <w:t>e3)</w:t>
      </w:r>
      <w:r>
        <w:rPr>
          <w:rFonts w:cs="Times New Roman"/>
          <w:sz w:val="24"/>
          <w:szCs w:val="24"/>
        </w:rPr>
        <w:t xml:space="preserve"> A licitante deverá apresentar planilhas de composição de preços unitários em conformidade com a planilha orçamentária classificada;</w:t>
      </w:r>
    </w:p>
    <w:p w:rsidR="003A033D" w:rsidRDefault="003A033D">
      <w:pPr>
        <w:spacing w:after="28"/>
        <w:ind w:left="2127"/>
        <w:jc w:val="both"/>
        <w:rPr>
          <w:rFonts w:cs="Times New Roman"/>
          <w:sz w:val="24"/>
          <w:szCs w:val="24"/>
        </w:rPr>
      </w:pPr>
      <w:r>
        <w:rPr>
          <w:rFonts w:cs="Times New Roman"/>
          <w:b/>
          <w:bCs/>
          <w:sz w:val="24"/>
          <w:szCs w:val="24"/>
        </w:rPr>
        <w:t>e4)</w:t>
      </w:r>
      <w:r>
        <w:rPr>
          <w:rFonts w:cs="Times New Roman"/>
          <w:sz w:val="24"/>
          <w:szCs w:val="24"/>
        </w:rPr>
        <w:t xml:space="preserve"> A licitante deverá na composição de preços unitários de mão-de-obra observar os pisos salariais normativos da categoria correspondente, fixados por lei, dissídio coletivo, acordos ou convenções coletivas de trabalho do(s) município(s) onde ocorrerá(ão) o(s) serviço(s), ou, quando esta abranger mais de um município; </w:t>
      </w:r>
    </w:p>
    <w:p w:rsidR="003A033D" w:rsidRDefault="003A033D">
      <w:pPr>
        <w:spacing w:after="28"/>
        <w:ind w:left="2127"/>
        <w:jc w:val="both"/>
        <w:rPr>
          <w:rFonts w:cs="Times New Roman"/>
          <w:sz w:val="24"/>
          <w:szCs w:val="24"/>
        </w:rPr>
      </w:pPr>
      <w:r>
        <w:rPr>
          <w:rFonts w:cs="Times New Roman"/>
          <w:b/>
          <w:bCs/>
          <w:sz w:val="24"/>
          <w:szCs w:val="24"/>
        </w:rPr>
        <w:t>e5)</w:t>
      </w:r>
      <w:r>
        <w:rPr>
          <w:rFonts w:cs="Times New Roman"/>
          <w:sz w:val="24"/>
          <w:szCs w:val="24"/>
        </w:rPr>
        <w:t xml:space="preserve"> No caso de existirem itens de serviços repetidos na Planilha de Orçamentação de Obras será necessário apresentar apenas uma composição de preços unitários de serviços, referenciando os itens aos quais a composição pertence, sendo necessário entregar as referidas composições na mesma ordem e com os mesmos nomes dos serviços constantes das Planilhas de Orçamentação de Obra (Planilha de Preços), devendo estar devidamente assinadas pelo representante técnico da respectiva empresa.</w:t>
      </w:r>
    </w:p>
    <w:p w:rsidR="003A033D" w:rsidRDefault="003A033D">
      <w:pPr>
        <w:spacing w:after="28"/>
        <w:ind w:left="1134" w:firstLine="284"/>
        <w:jc w:val="both"/>
        <w:rPr>
          <w:rFonts w:cs="Times New Roman"/>
          <w:sz w:val="24"/>
          <w:szCs w:val="24"/>
        </w:rPr>
      </w:pPr>
      <w:r>
        <w:rPr>
          <w:rFonts w:cs="Times New Roman"/>
          <w:b/>
          <w:bCs/>
          <w:sz w:val="24"/>
          <w:szCs w:val="24"/>
        </w:rPr>
        <w:t>f)</w:t>
      </w:r>
      <w:r>
        <w:rPr>
          <w:rFonts w:cs="Times New Roman"/>
          <w:sz w:val="24"/>
          <w:szCs w:val="24"/>
        </w:rPr>
        <w:t xml:space="preserve"> Cronograma Físico-Financeiro dos itens principais da planilha orçamentária constantes na descrição geral dos serviços, obedecendo às atividades e prazos, com quantitativos previstos mês a mês, observando o prazo estabelecido para a execução dos serviços, estabelecido no subitem 7.1 deste TR.</w:t>
      </w:r>
    </w:p>
    <w:p w:rsidR="003A033D" w:rsidRDefault="003A033D">
      <w:pPr>
        <w:pStyle w:val="Corpodetexto31"/>
        <w:tabs>
          <w:tab w:val="left" w:pos="1134"/>
        </w:tabs>
        <w:spacing w:after="28" w:line="240" w:lineRule="auto"/>
        <w:ind w:left="567"/>
        <w:rPr>
          <w:rFonts w:ascii="Times New Roman" w:hAnsi="Times New Roman" w:cs="Times New Roman"/>
        </w:rPr>
      </w:pPr>
    </w:p>
    <w:p w:rsidR="003A033D" w:rsidRDefault="003A033D">
      <w:pPr>
        <w:pStyle w:val="TextosemFormatao1"/>
        <w:spacing w:after="28"/>
        <w:ind w:left="993" w:firstLine="283"/>
        <w:jc w:val="both"/>
        <w:rPr>
          <w:rFonts w:ascii="Times New Roman" w:hAnsi="Times New Roman" w:cs="Times New Roman"/>
          <w:sz w:val="24"/>
          <w:szCs w:val="24"/>
        </w:rPr>
      </w:pPr>
      <w:r>
        <w:rPr>
          <w:rFonts w:ascii="Times New Roman" w:hAnsi="Times New Roman" w:cs="Times New Roman"/>
          <w:b/>
          <w:bCs/>
          <w:sz w:val="24"/>
          <w:szCs w:val="24"/>
        </w:rPr>
        <w:t>11.1.2</w:t>
      </w:r>
      <w:r>
        <w:rPr>
          <w:rFonts w:ascii="Times New Roman" w:hAnsi="Times New Roman" w:cs="Times New Roman"/>
          <w:sz w:val="24"/>
          <w:szCs w:val="24"/>
        </w:rPr>
        <w:t xml:space="preserve"> A Proposta Financeira deverá ser datada e assinada pelo representante legal da licitante, com o valor global evidenciado em separado na 1ª folha da proposta, em algarismo e por extenso, baseado nos quantitativos dos serviços e fornecimentos descritos na Planilha em Branco de Orçamentação de Obras da CODEVASF,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 </w:t>
      </w:r>
    </w:p>
    <w:p w:rsidR="003A033D" w:rsidRDefault="003A033D">
      <w:pPr>
        <w:pStyle w:val="Corpodetexto31"/>
        <w:tabs>
          <w:tab w:val="left" w:pos="1134"/>
        </w:tabs>
        <w:spacing w:after="28" w:line="240" w:lineRule="auto"/>
        <w:ind w:left="1134" w:hanging="11"/>
        <w:rPr>
          <w:rFonts w:ascii="Times New Roman" w:hAnsi="Times New Roman" w:cs="Times New Roman"/>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11.2</w:t>
      </w:r>
      <w:r>
        <w:rPr>
          <w:rFonts w:ascii="Times New Roman" w:hAnsi="Times New Roman" w:cs="Times New Roman"/>
          <w:sz w:val="24"/>
          <w:szCs w:val="24"/>
        </w:rPr>
        <w:t xml:space="preserve"> Os custos máximos da mobilização e desmobilização de pessoal, máquinas e equipamentos e da instalação do canteiro de apoio das obras/serviços, bem como da construção de instalações permanentes e/ou provisórias, serão aqueles constantes da planilha de preços.</w:t>
      </w:r>
    </w:p>
    <w:p w:rsidR="003A033D" w:rsidRDefault="003A033D">
      <w:pPr>
        <w:pStyle w:val="BodyText"/>
        <w:spacing w:after="28"/>
        <w:ind w:firstLine="709"/>
        <w:jc w:val="both"/>
        <w:rPr>
          <w:b w:val="0"/>
          <w:bCs w:val="0"/>
          <w:i w:val="0"/>
          <w:iCs w:val="0"/>
          <w:color w:val="auto"/>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11.3</w:t>
      </w:r>
      <w:r>
        <w:rPr>
          <w:rFonts w:ascii="Times New Roman" w:hAnsi="Times New Roman" w:cs="Times New Roman"/>
          <w:sz w:val="24"/>
          <w:szCs w:val="24"/>
        </w:rPr>
        <w:t xml:space="preserve"> O prazo de validade das propostas será de 60 (sessenta) dias contado a partir da data estabelecida para a entrega das mesmas, sujeito à revalidação por idêntico período.</w:t>
      </w:r>
    </w:p>
    <w:p w:rsidR="003A033D" w:rsidRDefault="003A033D">
      <w:pPr>
        <w:pStyle w:val="BodyText"/>
        <w:spacing w:after="28"/>
        <w:ind w:firstLine="709"/>
        <w:jc w:val="both"/>
        <w:rPr>
          <w:b w:val="0"/>
          <w:bCs w:val="0"/>
          <w:i w:val="0"/>
          <w:iCs w:val="0"/>
          <w:color w:val="auto"/>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11.4</w:t>
      </w:r>
      <w:r>
        <w:rPr>
          <w:rFonts w:ascii="Times New Roman" w:hAnsi="Times New Roman" w:cs="Times New Roman"/>
          <w:sz w:val="24"/>
          <w:szCs w:val="24"/>
        </w:rPr>
        <w:t xml:space="preserve"> A licitante deverá prever todos os acessos necessários para permitir a chegada dos equipamentos e materiais no local de execução das obras/serviços, avaliando-se todas as suas dificuldades, pois os eventuais custos decorrentes de qualquer serviço para melhoria destes acessos correrão por conta da licitante vencedora.</w:t>
      </w:r>
    </w:p>
    <w:p w:rsidR="003A033D" w:rsidRDefault="003A033D">
      <w:pPr>
        <w:pStyle w:val="TextosemFormatao1"/>
        <w:tabs>
          <w:tab w:val="left" w:pos="720"/>
        </w:tabs>
        <w:spacing w:after="28"/>
        <w:ind w:left="57"/>
        <w:jc w:val="both"/>
        <w:rPr>
          <w:rFonts w:ascii="Times New Roman" w:hAnsi="Times New Roman" w:cs="Times New Roman"/>
          <w:sz w:val="24"/>
          <w:szCs w:val="24"/>
        </w:rPr>
      </w:pPr>
    </w:p>
    <w:p w:rsidR="003A033D" w:rsidRDefault="003A033D">
      <w:pPr>
        <w:pStyle w:val="TextosemFormatao1"/>
        <w:numPr>
          <w:ilvl w:val="0"/>
          <w:numId w:val="6"/>
        </w:numPr>
        <w:spacing w:after="28"/>
        <w:ind w:firstLine="66"/>
        <w:jc w:val="both"/>
        <w:outlineLvl w:val="0"/>
        <w:rPr>
          <w:rFonts w:ascii="Times New Roman" w:hAnsi="Times New Roman" w:cs="Times New Roman"/>
          <w:b/>
          <w:bCs/>
          <w:sz w:val="24"/>
          <w:szCs w:val="24"/>
        </w:rPr>
      </w:pPr>
      <w:bookmarkStart w:id="20" w:name="_Toc397345044"/>
      <w:r>
        <w:rPr>
          <w:rFonts w:ascii="Times New Roman" w:hAnsi="Times New Roman" w:cs="Times New Roman"/>
          <w:b/>
          <w:bCs/>
          <w:sz w:val="24"/>
          <w:szCs w:val="24"/>
        </w:rPr>
        <w:t xml:space="preserve">CRITÉRIOS </w:t>
      </w:r>
      <w:bookmarkStart w:id="21" w:name="_Toc352230684"/>
      <w:r>
        <w:rPr>
          <w:rFonts w:ascii="Times New Roman" w:hAnsi="Times New Roman" w:cs="Times New Roman"/>
          <w:b/>
          <w:bCs/>
          <w:sz w:val="24"/>
          <w:szCs w:val="24"/>
        </w:rPr>
        <w:t>DE JULGAMENTO DAS PROPOSTAS</w:t>
      </w:r>
      <w:bookmarkEnd w:id="20"/>
      <w:bookmarkEnd w:id="21"/>
    </w:p>
    <w:p w:rsidR="003A033D" w:rsidRDefault="003A033D">
      <w:pPr>
        <w:pStyle w:val="BodyTextIndent3"/>
        <w:tabs>
          <w:tab w:val="clear" w:pos="1134"/>
          <w:tab w:val="left" w:pos="426"/>
        </w:tabs>
        <w:spacing w:after="28"/>
        <w:ind w:left="426" w:firstLine="283"/>
        <w:rPr>
          <w:rFonts w:ascii="Times New Roman" w:hAnsi="Times New Roman" w:cs="Times New Roman"/>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12.1</w:t>
      </w:r>
      <w:r>
        <w:rPr>
          <w:rFonts w:ascii="Times New Roman" w:hAnsi="Times New Roman" w:cs="Times New Roman"/>
          <w:sz w:val="24"/>
          <w:szCs w:val="24"/>
        </w:rPr>
        <w:t xml:space="preserve"> Os licitantes que queiram participar do RDC na forma eletrônica deverão ser previamente credenciados perante o provedor do sistema eletrônico, para oferta de lances.</w:t>
      </w: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sz w:val="24"/>
          <w:szCs w:val="24"/>
        </w:rPr>
        <w:t xml:space="preserve">O credenciamento dar-se-á pela atribuição de chave de identificação e de senha, pessoal e intransferível, para acesso ao sistema eletrônico, devendo ser providenciado no sitio: </w:t>
      </w:r>
      <w:hyperlink r:id="rId9" w:history="1">
        <w:r>
          <w:rPr>
            <w:rFonts w:ascii="Times New Roman" w:hAnsi="Times New Roman" w:cs="Times New Roman"/>
            <w:sz w:val="24"/>
            <w:szCs w:val="24"/>
          </w:rPr>
          <w:t>www.comprasnet.gov.br</w:t>
        </w:r>
      </w:hyperlink>
    </w:p>
    <w:p w:rsidR="003A033D" w:rsidRDefault="003A033D">
      <w:pPr>
        <w:pStyle w:val="TextosemFormatao1"/>
        <w:tabs>
          <w:tab w:val="left" w:pos="720"/>
        </w:tabs>
        <w:spacing w:after="28"/>
        <w:ind w:firstLine="709"/>
        <w:jc w:val="both"/>
        <w:rPr>
          <w:rFonts w:ascii="Times New Roman" w:hAnsi="Times New Roman" w:cs="Times New Roman"/>
          <w:sz w:val="24"/>
          <w:szCs w:val="24"/>
        </w:rPr>
      </w:pPr>
    </w:p>
    <w:p w:rsidR="003A033D" w:rsidRDefault="003A033D">
      <w:pPr>
        <w:pStyle w:val="TextosemFormatao1"/>
        <w:tabs>
          <w:tab w:val="left" w:pos="720"/>
        </w:tabs>
        <w:spacing w:after="28"/>
        <w:ind w:firstLine="709"/>
        <w:jc w:val="both"/>
        <w:rPr>
          <w:rFonts w:ascii="Times New Roman" w:hAnsi="Times New Roman" w:cs="Times New Roman"/>
          <w:sz w:val="24"/>
          <w:szCs w:val="24"/>
        </w:rPr>
      </w:pPr>
      <w:r>
        <w:rPr>
          <w:rFonts w:ascii="Times New Roman" w:hAnsi="Times New Roman" w:cs="Times New Roman"/>
          <w:b/>
          <w:bCs/>
          <w:sz w:val="24"/>
          <w:szCs w:val="24"/>
        </w:rPr>
        <w:t>12.2</w:t>
      </w:r>
      <w:r>
        <w:rPr>
          <w:rFonts w:ascii="Times New Roman" w:hAnsi="Times New Roman" w:cs="Times New Roman"/>
          <w:sz w:val="24"/>
          <w:szCs w:val="24"/>
        </w:rPr>
        <w:t xml:space="preserve"> Após a divulgação do Edital no portal </w:t>
      </w:r>
      <w:hyperlink r:id="rId10" w:history="1">
        <w:r>
          <w:rPr>
            <w:rFonts w:ascii="Times New Roman" w:hAnsi="Times New Roman" w:cs="Times New Roman"/>
            <w:sz w:val="24"/>
            <w:szCs w:val="24"/>
          </w:rPr>
          <w:t>www.comprasnet.gov.br</w:t>
        </w:r>
      </w:hyperlink>
      <w:r>
        <w:rPr>
          <w:rFonts w:ascii="Times New Roman" w:hAnsi="Times New Roman" w:cs="Times New Roman"/>
          <w:sz w:val="24"/>
          <w:szCs w:val="24"/>
        </w:rPr>
        <w:t xml:space="preserve">, os Licitantes deverão encaminhar sua proposta com a descrição detalhada e o preço ofertado até a data e hora marcadas para a abertura da sessão, exclusivamente por meio do sistema eletrônico – </w:t>
      </w:r>
      <w:hyperlink r:id="rId11" w:history="1">
        <w:r>
          <w:rPr>
            <w:rFonts w:ascii="Times New Roman" w:hAnsi="Times New Roman" w:cs="Times New Roman"/>
            <w:sz w:val="24"/>
            <w:szCs w:val="24"/>
          </w:rPr>
          <w:t>www.comprasnet.gov.br</w:t>
        </w:r>
      </w:hyperlink>
      <w:r>
        <w:rPr>
          <w:rFonts w:ascii="Times New Roman" w:hAnsi="Times New Roman" w:cs="Times New Roman"/>
          <w:sz w:val="24"/>
          <w:szCs w:val="24"/>
        </w:rPr>
        <w:t xml:space="preserve"> - quando, então, encerrar-se-á, automaticamente, a fase de recebimento de propostas.</w:t>
      </w:r>
    </w:p>
    <w:p w:rsidR="003A033D" w:rsidRDefault="003A033D">
      <w:pPr>
        <w:pStyle w:val="Corpodetexto31"/>
        <w:tabs>
          <w:tab w:val="left" w:pos="1134"/>
        </w:tabs>
        <w:spacing w:after="28" w:line="240" w:lineRule="auto"/>
        <w:ind w:left="567"/>
        <w:rPr>
          <w:rFonts w:ascii="Times New Roman" w:hAnsi="Times New Roman" w:cs="Times New Roman"/>
        </w:rPr>
      </w:pPr>
    </w:p>
    <w:p w:rsidR="003A033D" w:rsidRDefault="003A033D">
      <w:pPr>
        <w:suppressAutoHyphens w:val="0"/>
        <w:autoSpaceDE w:val="0"/>
        <w:autoSpaceDN w:val="0"/>
        <w:adjustRightInd w:val="0"/>
        <w:ind w:firstLine="709"/>
        <w:jc w:val="both"/>
        <w:rPr>
          <w:rFonts w:cs="Times New Roman"/>
          <w:sz w:val="24"/>
          <w:szCs w:val="24"/>
        </w:rPr>
      </w:pPr>
      <w:r>
        <w:rPr>
          <w:rFonts w:cs="Times New Roman"/>
          <w:b/>
          <w:bCs/>
          <w:sz w:val="24"/>
          <w:szCs w:val="24"/>
        </w:rPr>
        <w:t xml:space="preserve">12.2.1 </w:t>
      </w:r>
      <w:r>
        <w:rPr>
          <w:rFonts w:cs="Times New Roman"/>
          <w:sz w:val="24"/>
          <w:szCs w:val="24"/>
        </w:rPr>
        <w:t>No modo de disputa combinado aberto/fechado, na disputa aberta, os licitantes poderão dar lances públicos, sucessivos e decrescentes, sendo que as três propostas mais vantajosas irão para o modo de disputa fechado, onde os licitantes poderão ofertar um último lance, sendo considerado vencedor do certame a proposta mais vantajosa em relação ao orçamento previamente estimado para a obra.</w:t>
      </w:r>
    </w:p>
    <w:p w:rsidR="003A033D" w:rsidRDefault="003A033D">
      <w:pPr>
        <w:pStyle w:val="TextosemFormatao1"/>
        <w:spacing w:after="28"/>
        <w:ind w:firstLine="709"/>
        <w:jc w:val="both"/>
        <w:rPr>
          <w:rFonts w:ascii="Times New Roman" w:hAnsi="Times New Roman" w:cs="Times New Roman"/>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12.3</w:t>
      </w:r>
      <w:r>
        <w:rPr>
          <w:rFonts w:ascii="Times New Roman" w:hAnsi="Times New Roman" w:cs="Times New Roman"/>
          <w:sz w:val="24"/>
          <w:szCs w:val="24"/>
        </w:rPr>
        <w:t xml:space="preserve"> A Comissão Técnica de Julgamento reservadamente verificará a conformidade do preço global da proposta mais vantajosa em relação ao orçamento previamente estimado para a contratação, sua adequação com os requisitos do instrumento convocatório, promovendo a desclassificação, com base no Artigo 24 da Lei 12.462/11, aquelas que:</w:t>
      </w:r>
    </w:p>
    <w:p w:rsidR="003A033D" w:rsidRDefault="003A033D">
      <w:pPr>
        <w:pStyle w:val="TextosemFormatao1"/>
        <w:spacing w:after="28"/>
        <w:ind w:left="709"/>
        <w:jc w:val="both"/>
        <w:rPr>
          <w:rFonts w:ascii="Times New Roman" w:hAnsi="Times New Roman" w:cs="Times New Roman"/>
          <w:sz w:val="24"/>
          <w:szCs w:val="24"/>
        </w:rPr>
      </w:pPr>
      <w:r>
        <w:rPr>
          <w:rFonts w:ascii="Times New Roman" w:hAnsi="Times New Roman" w:cs="Times New Roman"/>
          <w:sz w:val="24"/>
          <w:szCs w:val="24"/>
        </w:rPr>
        <w:t>a) Contenham vícios insanáveis;</w:t>
      </w:r>
    </w:p>
    <w:p w:rsidR="003A033D" w:rsidRDefault="003A033D">
      <w:pPr>
        <w:pStyle w:val="TextosemFormatao1"/>
        <w:spacing w:after="28"/>
        <w:ind w:left="709"/>
        <w:jc w:val="both"/>
        <w:rPr>
          <w:rFonts w:ascii="Times New Roman" w:hAnsi="Times New Roman" w:cs="Times New Roman"/>
          <w:sz w:val="24"/>
          <w:szCs w:val="24"/>
        </w:rPr>
      </w:pPr>
      <w:r>
        <w:rPr>
          <w:rFonts w:ascii="Times New Roman" w:hAnsi="Times New Roman" w:cs="Times New Roman"/>
          <w:sz w:val="24"/>
          <w:szCs w:val="24"/>
        </w:rPr>
        <w:t>b) Não obedeça às especificações técnicas relacionadas no instrumento convocatório;</w:t>
      </w:r>
    </w:p>
    <w:p w:rsidR="003A033D" w:rsidRDefault="003A033D">
      <w:pPr>
        <w:pStyle w:val="TextosemFormatao1"/>
        <w:spacing w:after="28"/>
        <w:ind w:left="709"/>
        <w:jc w:val="both"/>
        <w:rPr>
          <w:rFonts w:ascii="Times New Roman" w:hAnsi="Times New Roman" w:cs="Times New Roman"/>
          <w:sz w:val="24"/>
          <w:szCs w:val="24"/>
        </w:rPr>
      </w:pPr>
      <w:r>
        <w:rPr>
          <w:rFonts w:ascii="Times New Roman" w:hAnsi="Times New Roman" w:cs="Times New Roman"/>
          <w:sz w:val="24"/>
          <w:szCs w:val="24"/>
        </w:rPr>
        <w:t>c) Apresente preços manifestamente inexeqüíveis ou acima do orçamento estimado para a contratação, inclusive nas hipóteses previstas no caput do Art. 9º do Decreto 7.581/11;</w:t>
      </w:r>
    </w:p>
    <w:p w:rsidR="003A033D" w:rsidRDefault="003A033D">
      <w:pPr>
        <w:pStyle w:val="TextosemFormatao1"/>
        <w:spacing w:after="28"/>
        <w:ind w:left="709"/>
        <w:jc w:val="both"/>
        <w:rPr>
          <w:rFonts w:ascii="Times New Roman" w:hAnsi="Times New Roman" w:cs="Times New Roman"/>
          <w:sz w:val="24"/>
          <w:szCs w:val="24"/>
        </w:rPr>
      </w:pPr>
      <w:r>
        <w:rPr>
          <w:rFonts w:ascii="Times New Roman" w:hAnsi="Times New Roman" w:cs="Times New Roman"/>
          <w:sz w:val="24"/>
          <w:szCs w:val="24"/>
        </w:rPr>
        <w:t>d) Não tenham sua exeqüibilidade demonstrada, quando exigido pela CODEVASF;</w:t>
      </w:r>
    </w:p>
    <w:p w:rsidR="003A033D" w:rsidRDefault="003A033D">
      <w:pPr>
        <w:pStyle w:val="TextosemFormatao1"/>
        <w:spacing w:after="28"/>
        <w:ind w:left="709"/>
        <w:jc w:val="both"/>
        <w:rPr>
          <w:rFonts w:ascii="Times New Roman" w:hAnsi="Times New Roman" w:cs="Times New Roman"/>
          <w:sz w:val="24"/>
          <w:szCs w:val="24"/>
        </w:rPr>
      </w:pPr>
      <w:r>
        <w:rPr>
          <w:rFonts w:ascii="Times New Roman" w:hAnsi="Times New Roman" w:cs="Times New Roman"/>
          <w:sz w:val="24"/>
          <w:szCs w:val="24"/>
        </w:rPr>
        <w:t>e) Apresente desconformidade com quaisquer outras exigências deste Termo Convocatório desde que insanáveis;</w:t>
      </w:r>
    </w:p>
    <w:p w:rsidR="003A033D" w:rsidRDefault="003A033D">
      <w:pPr>
        <w:pStyle w:val="TextosemFormatao1"/>
        <w:spacing w:after="28"/>
        <w:ind w:left="709"/>
        <w:jc w:val="both"/>
        <w:rPr>
          <w:rFonts w:ascii="Times New Roman" w:hAnsi="Times New Roman" w:cs="Times New Roman"/>
          <w:sz w:val="24"/>
          <w:szCs w:val="24"/>
        </w:rPr>
      </w:pPr>
      <w:r>
        <w:rPr>
          <w:rFonts w:ascii="Times New Roman" w:hAnsi="Times New Roman" w:cs="Times New Roman"/>
          <w:sz w:val="24"/>
          <w:szCs w:val="24"/>
        </w:rPr>
        <w:t xml:space="preserve">f) apresente qualquer oferta de vantagem baseada em proposta das demais licitantes ou de qualquer outra natureza, inclusive financiamentos subsidiados ou a fundo perdido. </w:t>
      </w:r>
    </w:p>
    <w:p w:rsidR="003A033D" w:rsidRDefault="003A033D">
      <w:pPr>
        <w:pStyle w:val="TextosemFormatao1"/>
        <w:spacing w:after="28"/>
        <w:ind w:left="709" w:firstLine="567"/>
        <w:jc w:val="both"/>
        <w:rPr>
          <w:rFonts w:ascii="Times New Roman" w:hAnsi="Times New Roman" w:cs="Times New Roman"/>
          <w:b/>
          <w:bCs/>
          <w:sz w:val="24"/>
          <w:szCs w:val="24"/>
        </w:rPr>
      </w:pPr>
    </w:p>
    <w:p w:rsidR="003A033D" w:rsidRDefault="003A033D">
      <w:pPr>
        <w:pStyle w:val="TextosemFormatao1"/>
        <w:spacing w:after="28"/>
        <w:ind w:left="709" w:firstLine="567"/>
        <w:jc w:val="both"/>
        <w:rPr>
          <w:rFonts w:ascii="Times New Roman" w:hAnsi="Times New Roman" w:cs="Times New Roman"/>
          <w:sz w:val="24"/>
          <w:szCs w:val="24"/>
        </w:rPr>
      </w:pPr>
      <w:r>
        <w:rPr>
          <w:rFonts w:ascii="Times New Roman" w:hAnsi="Times New Roman" w:cs="Times New Roman"/>
          <w:b/>
          <w:bCs/>
          <w:sz w:val="24"/>
          <w:szCs w:val="24"/>
        </w:rPr>
        <w:t>12.3.1</w:t>
      </w:r>
      <w:r>
        <w:rPr>
          <w:rFonts w:ascii="Times New Roman" w:hAnsi="Times New Roman" w:cs="Times New Roman"/>
          <w:sz w:val="24"/>
          <w:szCs w:val="24"/>
        </w:rPr>
        <w:t xml:space="preserve"> Consideram-se manifestamente inexeqüíveis, as propostas cujos valores sejam inferiores a 70% (setenta por cento) do menor dos seguintes valores:</w:t>
      </w:r>
    </w:p>
    <w:p w:rsidR="003A033D" w:rsidRDefault="003A033D">
      <w:pPr>
        <w:spacing w:after="28"/>
        <w:ind w:left="1276"/>
        <w:jc w:val="both"/>
        <w:rPr>
          <w:rFonts w:cs="Times New Roman"/>
          <w:sz w:val="24"/>
          <w:szCs w:val="24"/>
        </w:rPr>
      </w:pPr>
      <w:r>
        <w:rPr>
          <w:rFonts w:cs="Times New Roman"/>
          <w:b/>
          <w:bCs/>
          <w:sz w:val="24"/>
          <w:szCs w:val="24"/>
        </w:rPr>
        <w:t>a)</w:t>
      </w:r>
      <w:r>
        <w:rPr>
          <w:rFonts w:cs="Times New Roman"/>
          <w:sz w:val="24"/>
          <w:szCs w:val="24"/>
        </w:rPr>
        <w:t xml:space="preserve"> Média Aritmética dos valores das propostas superiores a 50% (cinqüenta por cento) do valor orçado pela CODEVASF, ou</w:t>
      </w:r>
    </w:p>
    <w:p w:rsidR="003A033D" w:rsidRDefault="003A033D">
      <w:pPr>
        <w:spacing w:after="28"/>
        <w:ind w:left="1276"/>
        <w:jc w:val="both"/>
        <w:rPr>
          <w:rFonts w:cs="Times New Roman"/>
          <w:sz w:val="24"/>
          <w:szCs w:val="24"/>
        </w:rPr>
      </w:pPr>
      <w:r>
        <w:rPr>
          <w:rFonts w:cs="Times New Roman"/>
          <w:b/>
          <w:bCs/>
          <w:sz w:val="24"/>
          <w:szCs w:val="24"/>
        </w:rPr>
        <w:t>b)</w:t>
      </w:r>
      <w:r>
        <w:rPr>
          <w:rFonts w:cs="Times New Roman"/>
          <w:sz w:val="24"/>
          <w:szCs w:val="24"/>
        </w:rPr>
        <w:t xml:space="preserve"> Valor do orçamento previamente estimado pela CODEVASF.</w:t>
      </w:r>
    </w:p>
    <w:p w:rsidR="003A033D" w:rsidRDefault="003A033D">
      <w:pPr>
        <w:pStyle w:val="Default"/>
        <w:ind w:firstLine="709"/>
        <w:jc w:val="both"/>
        <w:rPr>
          <w:b/>
          <w:bCs/>
          <w:color w:val="auto"/>
        </w:rPr>
      </w:pPr>
    </w:p>
    <w:p w:rsidR="003A033D" w:rsidRDefault="003A033D">
      <w:pPr>
        <w:pStyle w:val="Default"/>
        <w:ind w:firstLine="709"/>
        <w:jc w:val="both"/>
        <w:rPr>
          <w:color w:val="auto"/>
        </w:rPr>
      </w:pPr>
      <w:r>
        <w:rPr>
          <w:b/>
          <w:bCs/>
          <w:color w:val="auto"/>
        </w:rPr>
        <w:t xml:space="preserve">12.4 </w:t>
      </w:r>
      <w:r>
        <w:rPr>
          <w:color w:val="auto"/>
        </w:rPr>
        <w:t xml:space="preserve">A Comissão Técnica de Julgamento promoverá diligência de forma a conferir ao licitante a oportunidade de demonstrar a exequibilidade da sua proposta. </w:t>
      </w:r>
    </w:p>
    <w:p w:rsidR="003A033D" w:rsidRDefault="003A033D">
      <w:pPr>
        <w:pStyle w:val="Default"/>
        <w:ind w:left="709" w:firstLine="567"/>
        <w:jc w:val="both"/>
        <w:rPr>
          <w:color w:val="auto"/>
        </w:rPr>
      </w:pPr>
      <w:r>
        <w:rPr>
          <w:b/>
          <w:bCs/>
          <w:color w:val="auto"/>
        </w:rPr>
        <w:t xml:space="preserve">12.4.1 </w:t>
      </w:r>
      <w:r>
        <w:rPr>
          <w:color w:val="auto"/>
        </w:rPr>
        <w:t xml:space="preserve">A análise de exequibilidade da proposta não considerará materiais e instalações a serem fornecidos pelo licitante em relação aos quais ele renuncie a parcela ou à totalidade da remuneração, desde que a renúncia esteja expressa na proposta. </w:t>
      </w:r>
    </w:p>
    <w:p w:rsidR="003A033D" w:rsidRDefault="003A033D">
      <w:pPr>
        <w:pStyle w:val="TextosemFormatao1"/>
        <w:tabs>
          <w:tab w:val="left" w:pos="426"/>
        </w:tabs>
        <w:spacing w:after="28"/>
        <w:ind w:firstLine="709"/>
        <w:jc w:val="both"/>
        <w:rPr>
          <w:rFonts w:ascii="Times New Roman" w:hAnsi="Times New Roman" w:cs="Times New Roman"/>
          <w:b/>
          <w:bCs/>
          <w:sz w:val="24"/>
          <w:szCs w:val="24"/>
        </w:rPr>
      </w:pPr>
    </w:p>
    <w:p w:rsidR="003A033D" w:rsidRDefault="003A033D">
      <w:pPr>
        <w:pStyle w:val="TextosemFormatao1"/>
        <w:tabs>
          <w:tab w:val="left" w:pos="426"/>
        </w:tabs>
        <w:spacing w:after="28"/>
        <w:ind w:firstLine="709"/>
        <w:jc w:val="both"/>
        <w:rPr>
          <w:rFonts w:ascii="Times New Roman" w:hAnsi="Times New Roman" w:cs="Times New Roman"/>
          <w:sz w:val="24"/>
          <w:szCs w:val="24"/>
        </w:rPr>
      </w:pPr>
      <w:r>
        <w:rPr>
          <w:rFonts w:ascii="Times New Roman" w:hAnsi="Times New Roman" w:cs="Times New Roman"/>
          <w:b/>
          <w:bCs/>
          <w:sz w:val="24"/>
          <w:szCs w:val="24"/>
        </w:rPr>
        <w:t>12.5</w:t>
      </w:r>
      <w:r>
        <w:rPr>
          <w:rFonts w:ascii="Times New Roman" w:hAnsi="Times New Roman" w:cs="Times New Roman"/>
          <w:sz w:val="24"/>
          <w:szCs w:val="24"/>
        </w:rPr>
        <w:t xml:space="preserve"> Não se admitirá proposta que apresentar preços global ou unitário simbólicos, irrisórios ou de valor zero, incompatíveis com os preços dos insumos e salários de mercado, acrescidos dos respectivos encargos, ainda que estes termos de referência não tenha estabelecido limites mínimos, exceto quando se referirem a materiais e instalações próprias do licitante, para os quais se renuncie a parcela ou à totalidade da remuneração.</w:t>
      </w:r>
    </w:p>
    <w:p w:rsidR="003A033D" w:rsidRDefault="003A033D">
      <w:pPr>
        <w:pStyle w:val="TextosemFormatao1"/>
        <w:tabs>
          <w:tab w:val="left" w:pos="426"/>
        </w:tabs>
        <w:spacing w:after="28"/>
        <w:ind w:firstLine="709"/>
        <w:jc w:val="both"/>
        <w:rPr>
          <w:rFonts w:ascii="Times New Roman" w:hAnsi="Times New Roman" w:cs="Times New Roman"/>
          <w:b/>
          <w:bCs/>
          <w:sz w:val="24"/>
          <w:szCs w:val="24"/>
        </w:rPr>
      </w:pPr>
    </w:p>
    <w:p w:rsidR="003A033D" w:rsidRDefault="003A033D">
      <w:pPr>
        <w:pStyle w:val="Default"/>
        <w:ind w:firstLine="709"/>
        <w:jc w:val="both"/>
        <w:rPr>
          <w:color w:val="auto"/>
        </w:rPr>
      </w:pPr>
      <w:r>
        <w:rPr>
          <w:b/>
          <w:bCs/>
          <w:color w:val="auto"/>
        </w:rPr>
        <w:t xml:space="preserve">12.6 </w:t>
      </w:r>
      <w:r>
        <w:rPr>
          <w:color w:val="auto"/>
        </w:rPr>
        <w:t>Para efeito de avaliação da economicidade da proposta, o valor máximo que a CODEVASF admite pagar para a execução dos serviços objeto desta licitação, é o global previamente estimado a ser divulgado, devidamente corrigido de acordo com esse critério.</w:t>
      </w:r>
    </w:p>
    <w:p w:rsidR="003A033D" w:rsidRDefault="003A033D">
      <w:pPr>
        <w:pStyle w:val="TextosemFormatao1"/>
        <w:tabs>
          <w:tab w:val="left" w:pos="720"/>
        </w:tabs>
        <w:spacing w:after="28"/>
        <w:ind w:firstLine="709"/>
        <w:jc w:val="both"/>
        <w:rPr>
          <w:rFonts w:ascii="Times New Roman" w:hAnsi="Times New Roman" w:cs="Times New Roman"/>
          <w:b/>
          <w:bCs/>
          <w:sz w:val="24"/>
          <w:szCs w:val="24"/>
        </w:rPr>
      </w:pPr>
    </w:p>
    <w:p w:rsidR="003A033D" w:rsidRDefault="003A033D">
      <w:pPr>
        <w:pStyle w:val="TextosemFormatao1"/>
        <w:tabs>
          <w:tab w:val="left" w:pos="720"/>
        </w:tabs>
        <w:spacing w:after="28"/>
        <w:ind w:firstLine="709"/>
        <w:jc w:val="both"/>
        <w:rPr>
          <w:rFonts w:ascii="Times New Roman" w:hAnsi="Times New Roman" w:cs="Times New Roman"/>
          <w:sz w:val="24"/>
          <w:szCs w:val="24"/>
        </w:rPr>
      </w:pPr>
      <w:r>
        <w:rPr>
          <w:rFonts w:ascii="Times New Roman" w:hAnsi="Times New Roman" w:cs="Times New Roman"/>
          <w:b/>
          <w:bCs/>
          <w:sz w:val="24"/>
          <w:szCs w:val="24"/>
        </w:rPr>
        <w:t>12.7</w:t>
      </w:r>
      <w:r>
        <w:rPr>
          <w:rFonts w:ascii="Times New Roman" w:hAnsi="Times New Roman" w:cs="Times New Roman"/>
          <w:sz w:val="24"/>
          <w:szCs w:val="24"/>
        </w:rPr>
        <w:t xml:space="preserve"> A licitante habilitada e qualificada tecnicamente, será considerada vencedora se apresentar o menor preço global, respeitados os valores máximos, unitários e global, orçados previamente pela Codevasf, para execução das obras/serviços/fornecimento, objeto deste Termos de Referência.</w:t>
      </w:r>
    </w:p>
    <w:p w:rsidR="003A033D" w:rsidRDefault="003A033D">
      <w:pPr>
        <w:pStyle w:val="TextosemFormatao1"/>
        <w:tabs>
          <w:tab w:val="left" w:pos="720"/>
        </w:tabs>
        <w:spacing w:after="28"/>
        <w:ind w:firstLine="709"/>
        <w:jc w:val="both"/>
        <w:rPr>
          <w:rFonts w:ascii="Times New Roman" w:hAnsi="Times New Roman" w:cs="Times New Roman"/>
          <w:b/>
          <w:bCs/>
          <w:sz w:val="24"/>
          <w:szCs w:val="24"/>
        </w:rPr>
      </w:pPr>
    </w:p>
    <w:p w:rsidR="003A033D" w:rsidRDefault="003A033D">
      <w:pPr>
        <w:pStyle w:val="TextosemFormatao1"/>
        <w:numPr>
          <w:ilvl w:val="0"/>
          <w:numId w:val="6"/>
        </w:numPr>
        <w:spacing w:after="28"/>
        <w:ind w:firstLine="66"/>
        <w:jc w:val="both"/>
        <w:outlineLvl w:val="0"/>
        <w:rPr>
          <w:rFonts w:ascii="Times New Roman" w:hAnsi="Times New Roman" w:cs="Times New Roman"/>
          <w:b/>
          <w:bCs/>
          <w:sz w:val="24"/>
          <w:szCs w:val="24"/>
        </w:rPr>
      </w:pPr>
      <w:bookmarkStart w:id="22" w:name="_Toc397345045"/>
      <w:r>
        <w:rPr>
          <w:rFonts w:ascii="Times New Roman" w:hAnsi="Times New Roman" w:cs="Times New Roman"/>
          <w:b/>
          <w:bCs/>
          <w:sz w:val="24"/>
          <w:szCs w:val="24"/>
        </w:rPr>
        <w:t>REAJUSTAMENTO</w:t>
      </w:r>
      <w:bookmarkEnd w:id="22"/>
    </w:p>
    <w:p w:rsidR="003A033D" w:rsidRDefault="003A033D">
      <w:pPr>
        <w:pStyle w:val="Recuodecorpodetexto21"/>
        <w:spacing w:after="28"/>
        <w:ind w:left="426" w:firstLine="283"/>
        <w:rPr>
          <w:rFonts w:ascii="Times New Roman" w:hAnsi="Times New Roman" w:cs="Times New Roman"/>
          <w:b/>
          <w:bCs/>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13.1</w:t>
      </w:r>
      <w:r>
        <w:rPr>
          <w:rFonts w:ascii="Times New Roman" w:hAnsi="Times New Roman" w:cs="Times New Roman"/>
          <w:sz w:val="24"/>
          <w:szCs w:val="24"/>
        </w:rPr>
        <w:t xml:space="preserve"> Os preços permanecerão válidos por um período de um ano, contados da data de apresentação da proposta. Após este prazo serão reajustados aplicando-se a seguinte fórmula (desde que todos os índices tenham a mesma data base):</w:t>
      </w:r>
    </w:p>
    <w:p w:rsidR="003A033D" w:rsidRDefault="003A033D">
      <w:pPr>
        <w:pStyle w:val="TextosemFormatao2"/>
        <w:tabs>
          <w:tab w:val="left" w:pos="1134"/>
          <w:tab w:val="left" w:pos="1276"/>
          <w:tab w:val="left" w:pos="1418"/>
          <w:tab w:val="left" w:pos="1560"/>
        </w:tabs>
        <w:spacing w:after="28"/>
        <w:ind w:left="709"/>
        <w:jc w:val="both"/>
        <w:rPr>
          <w:rFonts w:ascii="Times New Roman" w:hAnsi="Times New Roman" w:cs="Times New Roman"/>
          <w:sz w:val="24"/>
          <w:szCs w:val="24"/>
        </w:rPr>
      </w:pPr>
    </w:p>
    <w:p w:rsidR="003A033D" w:rsidRDefault="003A033D">
      <w:pPr>
        <w:pStyle w:val="TextosemFormatao2"/>
        <w:tabs>
          <w:tab w:val="left" w:pos="1134"/>
          <w:tab w:val="left" w:pos="1276"/>
          <w:tab w:val="left" w:pos="1418"/>
          <w:tab w:val="left" w:pos="1560"/>
        </w:tabs>
        <w:spacing w:after="28"/>
        <w:ind w:left="709"/>
        <w:jc w:val="both"/>
        <w:rPr>
          <w:rFonts w:ascii="Times New Roman" w:hAnsi="Times New Roman" w:cs="Times New Roman"/>
          <w:sz w:val="24"/>
          <w:szCs w:val="24"/>
        </w:rPr>
      </w:pPr>
      <w:r>
        <w:rPr>
          <w:rFonts w:ascii="Times New Roman" w:hAnsi="Times New Roman" w:cs="Times New Roman"/>
          <w:noProof/>
          <w:sz w:val="24"/>
          <w:szCs w:val="24"/>
          <w:lang w:eastAsia="pt-BR"/>
        </w:rPr>
        <w:pict>
          <v:shape id="Imagem 1" o:spid="_x0000_i1029" type="#_x0000_t75" style="width:444.75pt;height:48pt;visibility:visible" filled="t">
            <v:imagedata r:id="rId12" o:title=""/>
          </v:shape>
        </w:pict>
      </w:r>
    </w:p>
    <w:p w:rsidR="003A033D" w:rsidRDefault="003A033D">
      <w:pPr>
        <w:pStyle w:val="TextosemFormatao2"/>
        <w:tabs>
          <w:tab w:val="left" w:pos="1134"/>
          <w:tab w:val="left" w:pos="1276"/>
          <w:tab w:val="left" w:pos="1418"/>
          <w:tab w:val="left" w:pos="1560"/>
        </w:tabs>
        <w:spacing w:after="28"/>
        <w:ind w:left="709" w:firstLine="709"/>
        <w:jc w:val="both"/>
        <w:rPr>
          <w:rFonts w:ascii="Times New Roman" w:hAnsi="Times New Roman" w:cs="Times New Roman"/>
          <w:sz w:val="24"/>
          <w:szCs w:val="24"/>
        </w:rPr>
      </w:pPr>
    </w:p>
    <w:p w:rsidR="003A033D" w:rsidRDefault="003A033D">
      <w:pPr>
        <w:pStyle w:val="TextosemFormatao2"/>
        <w:keepNext/>
        <w:tabs>
          <w:tab w:val="left" w:pos="1134"/>
          <w:tab w:val="left" w:pos="1276"/>
          <w:tab w:val="left" w:pos="1418"/>
          <w:tab w:val="left" w:pos="1560"/>
        </w:tabs>
        <w:spacing w:after="28"/>
        <w:ind w:left="709"/>
        <w:jc w:val="both"/>
        <w:rPr>
          <w:rFonts w:ascii="Times New Roman" w:hAnsi="Times New Roman" w:cs="Times New Roman"/>
          <w:sz w:val="24"/>
          <w:szCs w:val="24"/>
        </w:rPr>
      </w:pPr>
      <w:r>
        <w:rPr>
          <w:rFonts w:ascii="Times New Roman" w:hAnsi="Times New Roman" w:cs="Times New Roman"/>
          <w:sz w:val="24"/>
          <w:szCs w:val="24"/>
        </w:rPr>
        <w:t>Onde:</w:t>
      </w:r>
    </w:p>
    <w:p w:rsidR="003A033D" w:rsidRDefault="003A033D">
      <w:pPr>
        <w:pStyle w:val="TextosemFormatao2"/>
        <w:tabs>
          <w:tab w:val="left" w:pos="1134"/>
          <w:tab w:val="left" w:pos="1276"/>
          <w:tab w:val="left" w:pos="1418"/>
          <w:tab w:val="left" w:pos="1560"/>
        </w:tabs>
        <w:spacing w:after="28"/>
        <w:ind w:left="1134"/>
        <w:jc w:val="both"/>
        <w:rPr>
          <w:rFonts w:ascii="Times New Roman" w:hAnsi="Times New Roman" w:cs="Times New Roman"/>
          <w:sz w:val="24"/>
          <w:szCs w:val="24"/>
        </w:rPr>
      </w:pPr>
      <w:r>
        <w:rPr>
          <w:rFonts w:ascii="Times New Roman" w:hAnsi="Times New Roman" w:cs="Times New Roman"/>
          <w:sz w:val="24"/>
          <w:szCs w:val="24"/>
        </w:rPr>
        <w:t>R -</w:t>
      </w:r>
      <w:r>
        <w:rPr>
          <w:rFonts w:ascii="Times New Roman" w:hAnsi="Times New Roman" w:cs="Times New Roman"/>
          <w:sz w:val="24"/>
          <w:szCs w:val="24"/>
        </w:rPr>
        <w:tab/>
        <w:t>valor do reajustamento</w:t>
      </w:r>
    </w:p>
    <w:p w:rsidR="003A033D" w:rsidRDefault="003A033D">
      <w:pPr>
        <w:pStyle w:val="TextosemFormatao2"/>
        <w:tabs>
          <w:tab w:val="left" w:pos="1134"/>
          <w:tab w:val="left" w:pos="1276"/>
          <w:tab w:val="left" w:pos="1418"/>
          <w:tab w:val="left" w:pos="1560"/>
        </w:tabs>
        <w:spacing w:after="28"/>
        <w:ind w:left="1134"/>
        <w:jc w:val="both"/>
        <w:rPr>
          <w:rFonts w:ascii="Times New Roman" w:hAnsi="Times New Roman" w:cs="Times New Roman"/>
          <w:sz w:val="24"/>
          <w:szCs w:val="24"/>
        </w:rPr>
      </w:pPr>
      <w:r>
        <w:rPr>
          <w:rFonts w:ascii="Times New Roman" w:hAnsi="Times New Roman" w:cs="Times New Roman"/>
          <w:sz w:val="24"/>
          <w:szCs w:val="24"/>
        </w:rPr>
        <w:t>V -</w:t>
      </w:r>
      <w:r>
        <w:rPr>
          <w:rFonts w:ascii="Times New Roman" w:hAnsi="Times New Roman" w:cs="Times New Roman"/>
          <w:sz w:val="24"/>
          <w:szCs w:val="24"/>
        </w:rPr>
        <w:tab/>
        <w:t>valor a ser reajustado</w:t>
      </w:r>
    </w:p>
    <w:p w:rsidR="003A033D" w:rsidRDefault="003A033D">
      <w:pPr>
        <w:pStyle w:val="TextosemFormatao2"/>
        <w:tabs>
          <w:tab w:val="left" w:pos="1134"/>
          <w:tab w:val="left" w:pos="1276"/>
          <w:tab w:val="left" w:pos="1418"/>
          <w:tab w:val="left" w:pos="1560"/>
        </w:tabs>
        <w:spacing w:after="28"/>
        <w:ind w:left="1134"/>
        <w:jc w:val="both"/>
        <w:rPr>
          <w:rFonts w:ascii="Times New Roman" w:hAnsi="Times New Roman" w:cs="Times New Roman"/>
          <w:sz w:val="24"/>
          <w:szCs w:val="24"/>
        </w:rPr>
      </w:pPr>
      <w:r>
        <w:rPr>
          <w:rFonts w:ascii="Times New Roman" w:hAnsi="Times New Roman" w:cs="Times New Roman"/>
          <w:sz w:val="24"/>
          <w:szCs w:val="24"/>
        </w:rPr>
        <w:t>N1 -</w:t>
      </w:r>
      <w:r>
        <w:rPr>
          <w:rFonts w:ascii="Times New Roman" w:hAnsi="Times New Roman" w:cs="Times New Roman"/>
          <w:sz w:val="24"/>
          <w:szCs w:val="24"/>
        </w:rPr>
        <w:tab/>
      </w:r>
      <w:r>
        <w:rPr>
          <w:rFonts w:ascii="Times New Roman" w:hAnsi="Times New Roman" w:cs="Times New Roman"/>
          <w:sz w:val="24"/>
          <w:szCs w:val="24"/>
        </w:rPr>
        <w:tab/>
        <w:t>percentual de ponderação de serviços de Terraplenagem frente à totalidade dos serviços a executar.</w:t>
      </w:r>
    </w:p>
    <w:p w:rsidR="003A033D" w:rsidRDefault="003A033D">
      <w:pPr>
        <w:pStyle w:val="TextosemFormatao2"/>
        <w:tabs>
          <w:tab w:val="left" w:pos="1134"/>
          <w:tab w:val="left" w:pos="1276"/>
          <w:tab w:val="left" w:pos="1418"/>
          <w:tab w:val="left" w:pos="1560"/>
        </w:tabs>
        <w:spacing w:after="28"/>
        <w:ind w:left="1134"/>
        <w:jc w:val="both"/>
        <w:rPr>
          <w:rFonts w:ascii="Times New Roman" w:hAnsi="Times New Roman" w:cs="Times New Roman"/>
          <w:sz w:val="24"/>
          <w:szCs w:val="24"/>
        </w:rPr>
      </w:pPr>
      <w:r>
        <w:rPr>
          <w:rFonts w:ascii="Times New Roman" w:hAnsi="Times New Roman" w:cs="Times New Roman"/>
          <w:sz w:val="24"/>
          <w:szCs w:val="24"/>
        </w:rPr>
        <w:t>N2 -</w:t>
      </w:r>
      <w:r>
        <w:rPr>
          <w:rFonts w:ascii="Times New Roman" w:hAnsi="Times New Roman" w:cs="Times New Roman"/>
          <w:sz w:val="24"/>
          <w:szCs w:val="24"/>
        </w:rPr>
        <w:tab/>
      </w:r>
      <w:r>
        <w:rPr>
          <w:rFonts w:ascii="Times New Roman" w:hAnsi="Times New Roman" w:cs="Times New Roman"/>
          <w:sz w:val="24"/>
          <w:szCs w:val="24"/>
        </w:rPr>
        <w:tab/>
        <w:t>percentual de ponderação de serviços de Edificações frente à totalidade dos serviços a executar.</w:t>
      </w:r>
    </w:p>
    <w:p w:rsidR="003A033D" w:rsidRDefault="003A033D">
      <w:pPr>
        <w:pStyle w:val="TextosemFormatao2"/>
        <w:tabs>
          <w:tab w:val="left" w:pos="1134"/>
          <w:tab w:val="left" w:pos="1276"/>
          <w:tab w:val="left" w:pos="1418"/>
          <w:tab w:val="left" w:pos="1560"/>
        </w:tabs>
        <w:spacing w:after="28"/>
        <w:ind w:left="1134"/>
        <w:jc w:val="both"/>
        <w:rPr>
          <w:rFonts w:ascii="Times New Roman" w:hAnsi="Times New Roman" w:cs="Times New Roman"/>
          <w:sz w:val="24"/>
          <w:szCs w:val="24"/>
        </w:rPr>
      </w:pPr>
      <w:r>
        <w:rPr>
          <w:rFonts w:ascii="Times New Roman" w:hAnsi="Times New Roman" w:cs="Times New Roman"/>
          <w:sz w:val="24"/>
          <w:szCs w:val="24"/>
        </w:rPr>
        <w:t>N3 -</w:t>
      </w:r>
      <w:r>
        <w:rPr>
          <w:rFonts w:ascii="Times New Roman" w:hAnsi="Times New Roman" w:cs="Times New Roman"/>
          <w:sz w:val="24"/>
          <w:szCs w:val="24"/>
        </w:rPr>
        <w:tab/>
      </w:r>
      <w:r>
        <w:rPr>
          <w:rFonts w:ascii="Times New Roman" w:hAnsi="Times New Roman" w:cs="Times New Roman"/>
          <w:sz w:val="24"/>
          <w:szCs w:val="24"/>
        </w:rPr>
        <w:tab/>
        <w:t>percentual de ponderação de serviços de Concreto Armado frente à totalidade dos serviços a executar.</w:t>
      </w:r>
    </w:p>
    <w:p w:rsidR="003A033D" w:rsidRDefault="003A033D">
      <w:pPr>
        <w:pStyle w:val="TextosemFormatao2"/>
        <w:tabs>
          <w:tab w:val="left" w:pos="1134"/>
          <w:tab w:val="left" w:pos="1276"/>
          <w:tab w:val="left" w:pos="1418"/>
          <w:tab w:val="left" w:pos="1560"/>
        </w:tabs>
        <w:spacing w:after="28"/>
        <w:ind w:left="1134"/>
        <w:jc w:val="both"/>
        <w:rPr>
          <w:rFonts w:ascii="Times New Roman" w:hAnsi="Times New Roman" w:cs="Times New Roman"/>
          <w:sz w:val="24"/>
          <w:szCs w:val="24"/>
        </w:rPr>
      </w:pPr>
      <w:r>
        <w:rPr>
          <w:rFonts w:ascii="Times New Roman" w:hAnsi="Times New Roman" w:cs="Times New Roman"/>
          <w:sz w:val="24"/>
          <w:szCs w:val="24"/>
        </w:rPr>
        <w:t>N4 -</w:t>
      </w:r>
      <w:r>
        <w:rPr>
          <w:rFonts w:ascii="Times New Roman" w:hAnsi="Times New Roman" w:cs="Times New Roman"/>
          <w:sz w:val="24"/>
          <w:szCs w:val="24"/>
        </w:rPr>
        <w:tab/>
      </w:r>
      <w:r>
        <w:rPr>
          <w:rFonts w:ascii="Times New Roman" w:hAnsi="Times New Roman" w:cs="Times New Roman"/>
          <w:sz w:val="24"/>
          <w:szCs w:val="24"/>
        </w:rPr>
        <w:tab/>
        <w:t>percentual de ponderação de serviços de Materiais Plásticos frente à totalidade dos serviços a executar.</w:t>
      </w:r>
    </w:p>
    <w:p w:rsidR="003A033D" w:rsidRDefault="003A033D">
      <w:pPr>
        <w:pStyle w:val="TextosemFormatao2"/>
        <w:tabs>
          <w:tab w:val="left" w:pos="1134"/>
          <w:tab w:val="left" w:pos="1276"/>
          <w:tab w:val="left" w:pos="1418"/>
          <w:tab w:val="left" w:pos="1560"/>
        </w:tabs>
        <w:spacing w:after="28"/>
        <w:ind w:left="1134"/>
        <w:jc w:val="both"/>
        <w:rPr>
          <w:rFonts w:ascii="Times New Roman" w:hAnsi="Times New Roman" w:cs="Times New Roman"/>
          <w:sz w:val="24"/>
          <w:szCs w:val="24"/>
        </w:rPr>
      </w:pPr>
      <w:r>
        <w:rPr>
          <w:rFonts w:ascii="Times New Roman" w:hAnsi="Times New Roman" w:cs="Times New Roman"/>
          <w:sz w:val="24"/>
          <w:szCs w:val="24"/>
        </w:rPr>
        <w:t>N5 -</w:t>
      </w:r>
      <w:r>
        <w:rPr>
          <w:rFonts w:ascii="Times New Roman" w:hAnsi="Times New Roman" w:cs="Times New Roman"/>
          <w:sz w:val="24"/>
          <w:szCs w:val="24"/>
        </w:rPr>
        <w:tab/>
      </w:r>
      <w:r>
        <w:rPr>
          <w:rFonts w:ascii="Times New Roman" w:hAnsi="Times New Roman" w:cs="Times New Roman"/>
          <w:sz w:val="24"/>
          <w:szCs w:val="24"/>
        </w:rPr>
        <w:tab/>
        <w:t>percentual de ponderação de serviços de Ferro, aço e derivados frente à totalidade dos serviços a executar.</w:t>
      </w:r>
    </w:p>
    <w:p w:rsidR="003A033D" w:rsidRDefault="003A033D">
      <w:pPr>
        <w:pStyle w:val="TextosemFormatao2"/>
        <w:tabs>
          <w:tab w:val="left" w:pos="1134"/>
          <w:tab w:val="left" w:pos="1276"/>
          <w:tab w:val="left" w:pos="1418"/>
          <w:tab w:val="left" w:pos="1560"/>
        </w:tabs>
        <w:spacing w:after="28"/>
        <w:ind w:left="1134"/>
        <w:jc w:val="both"/>
        <w:rPr>
          <w:rFonts w:ascii="Times New Roman" w:hAnsi="Times New Roman" w:cs="Times New Roman"/>
          <w:sz w:val="24"/>
          <w:szCs w:val="24"/>
        </w:rPr>
      </w:pPr>
      <w:r>
        <w:rPr>
          <w:rFonts w:ascii="Times New Roman" w:hAnsi="Times New Roman" w:cs="Times New Roman"/>
          <w:sz w:val="24"/>
          <w:szCs w:val="24"/>
        </w:rPr>
        <w:t>N6 -</w:t>
      </w:r>
      <w:r>
        <w:rPr>
          <w:rFonts w:ascii="Times New Roman" w:hAnsi="Times New Roman" w:cs="Times New Roman"/>
          <w:sz w:val="24"/>
          <w:szCs w:val="24"/>
        </w:rPr>
        <w:tab/>
      </w:r>
      <w:r>
        <w:rPr>
          <w:rFonts w:ascii="Times New Roman" w:hAnsi="Times New Roman" w:cs="Times New Roman"/>
          <w:sz w:val="24"/>
          <w:szCs w:val="24"/>
        </w:rPr>
        <w:tab/>
        <w:t>percentual de ponderação de serviços de Mão-de-obra especializada frente à totalidade dos serviços a executar.</w:t>
      </w:r>
    </w:p>
    <w:p w:rsidR="003A033D" w:rsidRDefault="003A033D">
      <w:pPr>
        <w:pStyle w:val="TextosemFormatao2"/>
        <w:tabs>
          <w:tab w:val="left" w:pos="1134"/>
          <w:tab w:val="left" w:pos="1276"/>
          <w:tab w:val="left" w:pos="1418"/>
          <w:tab w:val="left" w:pos="1560"/>
        </w:tabs>
        <w:spacing w:after="28"/>
        <w:ind w:left="1134"/>
        <w:jc w:val="both"/>
        <w:rPr>
          <w:rFonts w:ascii="Times New Roman" w:hAnsi="Times New Roman" w:cs="Times New Roman"/>
          <w:sz w:val="24"/>
          <w:szCs w:val="24"/>
        </w:rPr>
      </w:pPr>
      <w:r>
        <w:rPr>
          <w:rFonts w:ascii="Times New Roman" w:hAnsi="Times New Roman" w:cs="Times New Roman"/>
          <w:sz w:val="24"/>
          <w:szCs w:val="24"/>
        </w:rPr>
        <w:t>N7 -</w:t>
      </w:r>
      <w:r>
        <w:rPr>
          <w:rFonts w:ascii="Times New Roman" w:hAnsi="Times New Roman" w:cs="Times New Roman"/>
          <w:sz w:val="24"/>
          <w:szCs w:val="24"/>
        </w:rPr>
        <w:tab/>
      </w:r>
      <w:r>
        <w:rPr>
          <w:rFonts w:ascii="Times New Roman" w:hAnsi="Times New Roman" w:cs="Times New Roman"/>
          <w:sz w:val="24"/>
          <w:szCs w:val="24"/>
        </w:rPr>
        <w:tab/>
        <w:t>percentual de ponderação de serviços de Máquinas e equipamentos industriais frente à totalidade dos serviços a executar</w:t>
      </w:r>
    </w:p>
    <w:p w:rsidR="003A033D" w:rsidRDefault="003A033D">
      <w:pPr>
        <w:pStyle w:val="PlainText"/>
        <w:tabs>
          <w:tab w:val="left" w:pos="1134"/>
          <w:tab w:val="left" w:pos="1276"/>
          <w:tab w:val="left" w:pos="1418"/>
          <w:tab w:val="left" w:pos="1560"/>
        </w:tabs>
        <w:spacing w:after="28"/>
        <w:ind w:left="1134"/>
        <w:jc w:val="both"/>
        <w:rPr>
          <w:rFonts w:ascii="Times New Roman" w:hAnsi="Times New Roman" w:cs="Times New Roman"/>
          <w:sz w:val="24"/>
          <w:szCs w:val="24"/>
        </w:rPr>
      </w:pPr>
      <w:r>
        <w:rPr>
          <w:rFonts w:ascii="Times New Roman" w:hAnsi="Times New Roman" w:cs="Times New Roman"/>
          <w:sz w:val="24"/>
          <w:szCs w:val="24"/>
        </w:rPr>
        <w:t>Ti -</w:t>
      </w:r>
      <w:r>
        <w:rPr>
          <w:rFonts w:ascii="Times New Roman" w:hAnsi="Times New Roman" w:cs="Times New Roman"/>
          <w:sz w:val="24"/>
          <w:szCs w:val="24"/>
        </w:rPr>
        <w:tab/>
        <w:t>Refere-se à coluna 38 da FGV - Terraplenagem, cód. AO157956, correspondente ao mês de aniversário da proposta.</w:t>
      </w:r>
    </w:p>
    <w:p w:rsidR="003A033D" w:rsidRDefault="003A033D">
      <w:pPr>
        <w:pStyle w:val="PlainText"/>
        <w:tabs>
          <w:tab w:val="left" w:pos="1134"/>
          <w:tab w:val="left" w:pos="1276"/>
          <w:tab w:val="left" w:pos="1418"/>
          <w:tab w:val="left" w:pos="1560"/>
        </w:tabs>
        <w:spacing w:after="28"/>
        <w:ind w:left="1134"/>
        <w:jc w:val="both"/>
        <w:rPr>
          <w:rFonts w:ascii="Times New Roman" w:hAnsi="Times New Roman" w:cs="Times New Roman"/>
          <w:sz w:val="24"/>
          <w:szCs w:val="24"/>
        </w:rPr>
      </w:pPr>
      <w:r>
        <w:rPr>
          <w:rFonts w:ascii="Times New Roman" w:hAnsi="Times New Roman" w:cs="Times New Roman"/>
          <w:sz w:val="24"/>
          <w:szCs w:val="24"/>
        </w:rPr>
        <w:t>To -</w:t>
      </w:r>
      <w:r>
        <w:rPr>
          <w:rFonts w:ascii="Times New Roman" w:hAnsi="Times New Roman" w:cs="Times New Roman"/>
          <w:sz w:val="24"/>
          <w:szCs w:val="24"/>
        </w:rPr>
        <w:tab/>
        <w:t>Refere-se à coluna 38 da FGV - Terraplenagem, cód. AO157956, correspondente a data de apresentação da proposta.</w:t>
      </w:r>
    </w:p>
    <w:p w:rsidR="003A033D" w:rsidRDefault="003A033D">
      <w:pPr>
        <w:pStyle w:val="PlainText"/>
        <w:tabs>
          <w:tab w:val="left" w:pos="1134"/>
          <w:tab w:val="left" w:pos="1276"/>
          <w:tab w:val="left" w:pos="1418"/>
          <w:tab w:val="left" w:pos="1560"/>
        </w:tabs>
        <w:spacing w:after="28"/>
        <w:ind w:left="1134"/>
        <w:jc w:val="both"/>
        <w:rPr>
          <w:rFonts w:ascii="Times New Roman" w:hAnsi="Times New Roman" w:cs="Times New Roman"/>
          <w:sz w:val="24"/>
          <w:szCs w:val="24"/>
        </w:rPr>
      </w:pPr>
      <w:r>
        <w:rPr>
          <w:rFonts w:ascii="Times New Roman" w:hAnsi="Times New Roman" w:cs="Times New Roman"/>
          <w:sz w:val="24"/>
          <w:szCs w:val="24"/>
        </w:rPr>
        <w:t>Ei -</w:t>
      </w:r>
      <w:r>
        <w:rPr>
          <w:rFonts w:ascii="Times New Roman" w:hAnsi="Times New Roman" w:cs="Times New Roman"/>
          <w:sz w:val="24"/>
          <w:szCs w:val="24"/>
        </w:rPr>
        <w:tab/>
        <w:t>Refere-se à coluna 35 da FGV - Edificações Total, cód.AO159428, correspondente ao mês de aniversário da proposta.</w:t>
      </w:r>
    </w:p>
    <w:p w:rsidR="003A033D" w:rsidRDefault="003A033D">
      <w:pPr>
        <w:pStyle w:val="PlainText"/>
        <w:tabs>
          <w:tab w:val="left" w:pos="1134"/>
          <w:tab w:val="left" w:pos="1276"/>
          <w:tab w:val="left" w:pos="1418"/>
          <w:tab w:val="left" w:pos="1560"/>
        </w:tabs>
        <w:spacing w:after="28"/>
        <w:ind w:left="1134"/>
        <w:jc w:val="both"/>
        <w:rPr>
          <w:rFonts w:ascii="Times New Roman" w:hAnsi="Times New Roman" w:cs="Times New Roman"/>
          <w:sz w:val="24"/>
          <w:szCs w:val="24"/>
        </w:rPr>
      </w:pPr>
      <w:r>
        <w:rPr>
          <w:rFonts w:ascii="Times New Roman" w:hAnsi="Times New Roman" w:cs="Times New Roman"/>
          <w:sz w:val="24"/>
          <w:szCs w:val="24"/>
        </w:rPr>
        <w:t>Eo -</w:t>
      </w:r>
      <w:r>
        <w:rPr>
          <w:rFonts w:ascii="Times New Roman" w:hAnsi="Times New Roman" w:cs="Times New Roman"/>
          <w:sz w:val="24"/>
          <w:szCs w:val="24"/>
        </w:rPr>
        <w:tab/>
        <w:t>Refere-se à coluna 35 da FGV - Edificações Total, cód. AO 15948, correspondente a data de apresentação da proposta.</w:t>
      </w:r>
    </w:p>
    <w:p w:rsidR="003A033D" w:rsidRDefault="003A033D">
      <w:pPr>
        <w:pStyle w:val="PlainText"/>
        <w:tabs>
          <w:tab w:val="left" w:pos="1134"/>
          <w:tab w:val="left" w:pos="1276"/>
          <w:tab w:val="left" w:pos="1418"/>
          <w:tab w:val="left" w:pos="1560"/>
        </w:tabs>
        <w:spacing w:after="28"/>
        <w:ind w:left="1134"/>
        <w:jc w:val="both"/>
        <w:rPr>
          <w:rFonts w:ascii="Times New Roman" w:hAnsi="Times New Roman" w:cs="Times New Roman"/>
          <w:sz w:val="24"/>
          <w:szCs w:val="24"/>
        </w:rPr>
      </w:pPr>
      <w:r>
        <w:rPr>
          <w:rFonts w:ascii="Times New Roman" w:hAnsi="Times New Roman" w:cs="Times New Roman"/>
          <w:sz w:val="24"/>
          <w:szCs w:val="24"/>
        </w:rPr>
        <w:t>CAi -</w:t>
      </w:r>
      <w:r>
        <w:rPr>
          <w:rFonts w:ascii="Times New Roman" w:hAnsi="Times New Roman" w:cs="Times New Roman"/>
          <w:sz w:val="24"/>
          <w:szCs w:val="24"/>
        </w:rPr>
        <w:tab/>
      </w:r>
      <w:r>
        <w:rPr>
          <w:rFonts w:ascii="Times New Roman" w:hAnsi="Times New Roman" w:cs="Times New Roman"/>
          <w:sz w:val="24"/>
          <w:szCs w:val="24"/>
        </w:rPr>
        <w:tab/>
        <w:t>Refere-se à coluna 5 da FGV - Obras Hidroelétricas - Concreto Armado, cód. AO160116, correspondente ao mês de aniversário da proposta.</w:t>
      </w:r>
    </w:p>
    <w:p w:rsidR="003A033D" w:rsidRDefault="003A033D">
      <w:pPr>
        <w:pStyle w:val="PlainText"/>
        <w:tabs>
          <w:tab w:val="left" w:pos="1134"/>
          <w:tab w:val="left" w:pos="1276"/>
          <w:tab w:val="left" w:pos="1418"/>
          <w:tab w:val="left" w:pos="1560"/>
        </w:tabs>
        <w:spacing w:after="28"/>
        <w:ind w:left="1134"/>
        <w:jc w:val="both"/>
        <w:rPr>
          <w:rFonts w:ascii="Times New Roman" w:hAnsi="Times New Roman" w:cs="Times New Roman"/>
          <w:sz w:val="24"/>
          <w:szCs w:val="24"/>
        </w:rPr>
      </w:pPr>
      <w:r>
        <w:rPr>
          <w:rFonts w:ascii="Times New Roman" w:hAnsi="Times New Roman" w:cs="Times New Roman"/>
          <w:sz w:val="24"/>
          <w:szCs w:val="24"/>
        </w:rPr>
        <w:t>CAo -</w:t>
      </w:r>
      <w:r>
        <w:rPr>
          <w:rFonts w:ascii="Times New Roman" w:hAnsi="Times New Roman" w:cs="Times New Roman"/>
          <w:sz w:val="24"/>
          <w:szCs w:val="24"/>
        </w:rPr>
        <w:tab/>
      </w:r>
      <w:r>
        <w:rPr>
          <w:rFonts w:ascii="Times New Roman" w:hAnsi="Times New Roman" w:cs="Times New Roman"/>
          <w:sz w:val="24"/>
          <w:szCs w:val="24"/>
        </w:rPr>
        <w:tab/>
        <w:t>Refere-se à coluna 5 da FGV - Obras Hidroelétricas - Concreto Armado, cód. AO160116, correspondente à data de apresentação da proposta.</w:t>
      </w:r>
    </w:p>
    <w:p w:rsidR="003A033D" w:rsidRDefault="003A033D">
      <w:pPr>
        <w:pStyle w:val="PlainText"/>
        <w:tabs>
          <w:tab w:val="left" w:pos="1134"/>
          <w:tab w:val="left" w:pos="1276"/>
          <w:tab w:val="left" w:pos="1418"/>
          <w:tab w:val="left" w:pos="1560"/>
        </w:tabs>
        <w:spacing w:after="28"/>
        <w:ind w:left="1134"/>
        <w:jc w:val="both"/>
        <w:rPr>
          <w:rFonts w:ascii="Times New Roman" w:hAnsi="Times New Roman" w:cs="Times New Roman"/>
          <w:sz w:val="24"/>
          <w:szCs w:val="24"/>
        </w:rPr>
      </w:pPr>
      <w:r>
        <w:rPr>
          <w:rFonts w:ascii="Times New Roman" w:hAnsi="Times New Roman" w:cs="Times New Roman"/>
          <w:sz w:val="24"/>
          <w:szCs w:val="24"/>
        </w:rPr>
        <w:t>MPi -</w:t>
      </w:r>
      <w:r>
        <w:rPr>
          <w:rFonts w:ascii="Times New Roman" w:hAnsi="Times New Roman" w:cs="Times New Roman"/>
          <w:sz w:val="24"/>
          <w:szCs w:val="24"/>
        </w:rPr>
        <w:tab/>
      </w:r>
      <w:r>
        <w:rPr>
          <w:rFonts w:ascii="Times New Roman" w:hAnsi="Times New Roman" w:cs="Times New Roman"/>
          <w:sz w:val="24"/>
          <w:szCs w:val="24"/>
        </w:rPr>
        <w:tab/>
        <w:t>Refere-se ao IPA-Origem-OG-DI- Produtos Industrias – Artigos de Borracha e de Material Plástico, cód. A1006821, correspondente ao mês de aniversário da proposta.</w:t>
      </w:r>
    </w:p>
    <w:p w:rsidR="003A033D" w:rsidRDefault="003A033D">
      <w:pPr>
        <w:pStyle w:val="PlainText"/>
        <w:tabs>
          <w:tab w:val="left" w:pos="1134"/>
          <w:tab w:val="left" w:pos="1276"/>
          <w:tab w:val="left" w:pos="1418"/>
          <w:tab w:val="left" w:pos="1560"/>
        </w:tabs>
        <w:spacing w:after="28"/>
        <w:ind w:left="1134"/>
        <w:jc w:val="both"/>
        <w:rPr>
          <w:rFonts w:ascii="Times New Roman" w:hAnsi="Times New Roman" w:cs="Times New Roman"/>
          <w:sz w:val="24"/>
          <w:szCs w:val="24"/>
        </w:rPr>
      </w:pPr>
      <w:r>
        <w:rPr>
          <w:rFonts w:ascii="Times New Roman" w:hAnsi="Times New Roman" w:cs="Times New Roman"/>
          <w:sz w:val="24"/>
          <w:szCs w:val="24"/>
        </w:rPr>
        <w:t>MPo -</w:t>
      </w:r>
      <w:r>
        <w:rPr>
          <w:rFonts w:ascii="Times New Roman" w:hAnsi="Times New Roman" w:cs="Times New Roman"/>
          <w:sz w:val="24"/>
          <w:szCs w:val="24"/>
        </w:rPr>
        <w:tab/>
        <w:t>Refere-se ao IPA-Origem-OG-DI- Produtos Industrias – Artigos de Borracha e de Material Plástico, cód. A1006821, correspondente à data de apresentação da proposta.</w:t>
      </w:r>
    </w:p>
    <w:p w:rsidR="003A033D" w:rsidRDefault="003A033D">
      <w:pPr>
        <w:pStyle w:val="PlainText"/>
        <w:tabs>
          <w:tab w:val="left" w:pos="1134"/>
          <w:tab w:val="left" w:pos="1276"/>
          <w:tab w:val="left" w:pos="1418"/>
          <w:tab w:val="left" w:pos="1560"/>
        </w:tabs>
        <w:spacing w:after="28"/>
        <w:ind w:left="1134"/>
        <w:jc w:val="both"/>
        <w:rPr>
          <w:rFonts w:ascii="Times New Roman" w:hAnsi="Times New Roman" w:cs="Times New Roman"/>
          <w:sz w:val="24"/>
          <w:szCs w:val="24"/>
        </w:rPr>
      </w:pPr>
      <w:r>
        <w:rPr>
          <w:rFonts w:ascii="Times New Roman" w:hAnsi="Times New Roman" w:cs="Times New Roman"/>
          <w:sz w:val="24"/>
          <w:szCs w:val="24"/>
        </w:rPr>
        <w:t>Fi -</w:t>
      </w:r>
      <w:r>
        <w:rPr>
          <w:rFonts w:ascii="Times New Roman" w:hAnsi="Times New Roman" w:cs="Times New Roman"/>
          <w:sz w:val="24"/>
          <w:szCs w:val="24"/>
        </w:rPr>
        <w:tab/>
        <w:t>Refere-se ao IPA-Origem-OG-DI-Produtos Industrias - Indústria de Transformação -Metalurgica Básica, cód. A1006823, correspondente ao mês de aniversário da proposta.</w:t>
      </w:r>
    </w:p>
    <w:p w:rsidR="003A033D" w:rsidRDefault="003A033D">
      <w:pPr>
        <w:pStyle w:val="PlainText"/>
        <w:tabs>
          <w:tab w:val="left" w:pos="1134"/>
          <w:tab w:val="left" w:pos="1276"/>
          <w:tab w:val="left" w:pos="1418"/>
          <w:tab w:val="left" w:pos="1560"/>
        </w:tabs>
        <w:spacing w:after="28"/>
        <w:ind w:left="1134"/>
        <w:jc w:val="both"/>
        <w:rPr>
          <w:rFonts w:ascii="Times New Roman" w:hAnsi="Times New Roman" w:cs="Times New Roman"/>
          <w:sz w:val="24"/>
          <w:szCs w:val="24"/>
        </w:rPr>
      </w:pPr>
      <w:r>
        <w:rPr>
          <w:rFonts w:ascii="Times New Roman" w:hAnsi="Times New Roman" w:cs="Times New Roman"/>
          <w:sz w:val="24"/>
          <w:szCs w:val="24"/>
        </w:rPr>
        <w:t>Fo -</w:t>
      </w:r>
      <w:r>
        <w:rPr>
          <w:rFonts w:ascii="Times New Roman" w:hAnsi="Times New Roman" w:cs="Times New Roman"/>
          <w:sz w:val="24"/>
          <w:szCs w:val="24"/>
        </w:rPr>
        <w:tab/>
        <w:t>Refere-se ao IPA-Origem-OG-DI-Produtos Industrias - Indústria de Transformação -Metalurgica Básica, cód. A1006823, correspondente à data de apresentação da proposta.</w:t>
      </w:r>
    </w:p>
    <w:p w:rsidR="003A033D" w:rsidRDefault="003A033D">
      <w:pPr>
        <w:pStyle w:val="PlainText"/>
        <w:tabs>
          <w:tab w:val="left" w:pos="1134"/>
          <w:tab w:val="left" w:pos="1276"/>
          <w:tab w:val="left" w:pos="1418"/>
          <w:tab w:val="left" w:pos="1560"/>
        </w:tabs>
        <w:spacing w:after="28"/>
        <w:ind w:left="1134"/>
        <w:jc w:val="both"/>
        <w:rPr>
          <w:rFonts w:ascii="Times New Roman" w:hAnsi="Times New Roman" w:cs="Times New Roman"/>
          <w:sz w:val="24"/>
          <w:szCs w:val="24"/>
        </w:rPr>
      </w:pPr>
      <w:r>
        <w:rPr>
          <w:rFonts w:ascii="Times New Roman" w:hAnsi="Times New Roman" w:cs="Times New Roman"/>
          <w:sz w:val="24"/>
          <w:szCs w:val="24"/>
        </w:rPr>
        <w:t>MOi -</w:t>
      </w:r>
      <w:r>
        <w:rPr>
          <w:rFonts w:ascii="Times New Roman" w:hAnsi="Times New Roman" w:cs="Times New Roman"/>
          <w:sz w:val="24"/>
          <w:szCs w:val="24"/>
        </w:rPr>
        <w:tab/>
      </w:r>
      <w:r>
        <w:rPr>
          <w:rFonts w:ascii="Times New Roman" w:hAnsi="Times New Roman" w:cs="Times New Roman"/>
          <w:sz w:val="24"/>
          <w:szCs w:val="24"/>
        </w:rPr>
        <w:tab/>
        <w:t>Refere-se a coluna 13 da FGV Mão-de-obra Especializada, cód. AO159886, correspondente ao mês de aniversário da proposta.</w:t>
      </w:r>
    </w:p>
    <w:p w:rsidR="003A033D" w:rsidRDefault="003A033D">
      <w:pPr>
        <w:pStyle w:val="PlainText"/>
        <w:tabs>
          <w:tab w:val="left" w:pos="1134"/>
          <w:tab w:val="left" w:pos="1276"/>
          <w:tab w:val="left" w:pos="1418"/>
          <w:tab w:val="left" w:pos="1560"/>
        </w:tabs>
        <w:spacing w:after="28"/>
        <w:ind w:left="1134"/>
        <w:jc w:val="both"/>
        <w:rPr>
          <w:rFonts w:ascii="Times New Roman" w:hAnsi="Times New Roman" w:cs="Times New Roman"/>
          <w:sz w:val="24"/>
          <w:szCs w:val="24"/>
        </w:rPr>
      </w:pPr>
      <w:r>
        <w:rPr>
          <w:rFonts w:ascii="Times New Roman" w:hAnsi="Times New Roman" w:cs="Times New Roman"/>
          <w:sz w:val="24"/>
          <w:szCs w:val="24"/>
        </w:rPr>
        <w:t>MOo -</w:t>
      </w:r>
      <w:r>
        <w:rPr>
          <w:rFonts w:ascii="Times New Roman" w:hAnsi="Times New Roman" w:cs="Times New Roman"/>
          <w:sz w:val="24"/>
          <w:szCs w:val="24"/>
        </w:rPr>
        <w:tab/>
        <w:t>Refere-se a coluna 13 da FGV Mão-de-obra Especializada, cód. AO149886, correspondente à data de apresentação da proposta.</w:t>
      </w:r>
    </w:p>
    <w:p w:rsidR="003A033D" w:rsidRDefault="003A033D">
      <w:pPr>
        <w:pStyle w:val="PlainText"/>
        <w:tabs>
          <w:tab w:val="left" w:pos="1134"/>
          <w:tab w:val="left" w:pos="1276"/>
          <w:tab w:val="left" w:pos="1418"/>
          <w:tab w:val="left" w:pos="1560"/>
        </w:tabs>
        <w:spacing w:after="28"/>
        <w:ind w:left="1134"/>
        <w:jc w:val="both"/>
        <w:rPr>
          <w:rFonts w:ascii="Times New Roman" w:hAnsi="Times New Roman" w:cs="Times New Roman"/>
          <w:sz w:val="24"/>
          <w:szCs w:val="24"/>
        </w:rPr>
      </w:pPr>
      <w:r>
        <w:rPr>
          <w:rFonts w:ascii="Times New Roman" w:hAnsi="Times New Roman" w:cs="Times New Roman"/>
          <w:sz w:val="24"/>
          <w:szCs w:val="24"/>
        </w:rPr>
        <w:t>MEi -</w:t>
      </w:r>
      <w:r>
        <w:rPr>
          <w:rFonts w:ascii="Times New Roman" w:hAnsi="Times New Roman" w:cs="Times New Roman"/>
          <w:sz w:val="24"/>
          <w:szCs w:val="24"/>
        </w:rPr>
        <w:tab/>
      </w:r>
      <w:r>
        <w:rPr>
          <w:rFonts w:ascii="Times New Roman" w:hAnsi="Times New Roman" w:cs="Times New Roman"/>
          <w:sz w:val="24"/>
          <w:szCs w:val="24"/>
        </w:rPr>
        <w:tab/>
        <w:t>Refere-se ao IPA-Origem-OG-DI-Produtos Industrias - Indústria de Transformação - Máquinas e Equipamentos, cód. A1006825, correspondente ao mês de aniversário da proposta</w:t>
      </w:r>
    </w:p>
    <w:p w:rsidR="003A033D" w:rsidRDefault="003A033D">
      <w:pPr>
        <w:pStyle w:val="PlainText"/>
        <w:tabs>
          <w:tab w:val="left" w:pos="1134"/>
          <w:tab w:val="left" w:pos="1276"/>
          <w:tab w:val="left" w:pos="1418"/>
          <w:tab w:val="left" w:pos="1560"/>
        </w:tabs>
        <w:spacing w:after="28"/>
        <w:ind w:left="1134"/>
        <w:jc w:val="both"/>
        <w:rPr>
          <w:rFonts w:ascii="Times New Roman" w:hAnsi="Times New Roman" w:cs="Times New Roman"/>
          <w:sz w:val="24"/>
          <w:szCs w:val="24"/>
        </w:rPr>
      </w:pPr>
      <w:r>
        <w:rPr>
          <w:rFonts w:ascii="Times New Roman" w:hAnsi="Times New Roman" w:cs="Times New Roman"/>
          <w:sz w:val="24"/>
          <w:szCs w:val="24"/>
        </w:rPr>
        <w:t>MEo -</w:t>
      </w:r>
      <w:r>
        <w:rPr>
          <w:rFonts w:ascii="Times New Roman" w:hAnsi="Times New Roman" w:cs="Times New Roman"/>
          <w:sz w:val="24"/>
          <w:szCs w:val="24"/>
        </w:rPr>
        <w:tab/>
        <w:t>Refere-se ao IPA-Origem-OG-DI-Produtos Industrias - Indústria de Transformação - Máquinas e Equipamentos, cód. A1006825, correspondente à data de apresentação da proposta.</w:t>
      </w:r>
    </w:p>
    <w:p w:rsidR="003A033D" w:rsidRDefault="003A033D">
      <w:pPr>
        <w:pStyle w:val="PlainText"/>
        <w:tabs>
          <w:tab w:val="left" w:pos="1134"/>
          <w:tab w:val="left" w:pos="1276"/>
          <w:tab w:val="left" w:pos="1418"/>
          <w:tab w:val="left" w:pos="1560"/>
        </w:tabs>
        <w:spacing w:after="28"/>
        <w:ind w:left="1134"/>
        <w:jc w:val="both"/>
        <w:rPr>
          <w:rFonts w:ascii="Times New Roman" w:hAnsi="Times New Roman" w:cs="Times New Roman"/>
          <w:sz w:val="24"/>
          <w:szCs w:val="24"/>
        </w:rPr>
      </w:pPr>
    </w:p>
    <w:p w:rsidR="003A033D" w:rsidRDefault="003A033D">
      <w:pPr>
        <w:pStyle w:val="TextosemFormatao2"/>
        <w:tabs>
          <w:tab w:val="left" w:pos="1134"/>
          <w:tab w:val="left" w:pos="1276"/>
          <w:tab w:val="left" w:pos="1418"/>
          <w:tab w:val="left" w:pos="1560"/>
        </w:tabs>
        <w:spacing w:after="28"/>
        <w:ind w:left="426"/>
        <w:jc w:val="both"/>
        <w:rPr>
          <w:rFonts w:ascii="Times New Roman" w:hAnsi="Times New Roman" w:cs="Times New Roman"/>
          <w:sz w:val="24"/>
          <w:szCs w:val="24"/>
        </w:rPr>
      </w:pPr>
      <w:r>
        <w:rPr>
          <w:rFonts w:ascii="Times New Roman" w:hAnsi="Times New Roman" w:cs="Times New Roman"/>
          <w:sz w:val="24"/>
          <w:szCs w:val="24"/>
        </w:rPr>
        <w:t>Caso haja mudança de data base nestes índices, deve-se primeiro calcular o valor do índice na data base original utilizando-se a seguinte fórmula:</w:t>
      </w:r>
    </w:p>
    <w:p w:rsidR="003A033D" w:rsidRDefault="003A033D">
      <w:pPr>
        <w:pStyle w:val="TextosemFormatao2"/>
        <w:tabs>
          <w:tab w:val="left" w:pos="1134"/>
          <w:tab w:val="left" w:pos="1276"/>
          <w:tab w:val="left" w:pos="1418"/>
          <w:tab w:val="left" w:pos="1560"/>
        </w:tabs>
        <w:spacing w:after="28"/>
        <w:ind w:left="709"/>
        <w:jc w:val="both"/>
        <w:rPr>
          <w:rFonts w:ascii="Times New Roman" w:hAnsi="Times New Roman" w:cs="Times New Roman"/>
          <w:sz w:val="24"/>
          <w:szCs w:val="24"/>
        </w:rPr>
      </w:pPr>
    </w:p>
    <w:p w:rsidR="003A033D" w:rsidRDefault="003A033D">
      <w:pPr>
        <w:spacing w:after="28"/>
        <w:ind w:left="709"/>
        <w:jc w:val="center"/>
        <w:rPr>
          <w:rFonts w:cs="Times New Roman"/>
          <w:sz w:val="24"/>
          <w:szCs w:val="24"/>
        </w:rPr>
      </w:pPr>
      <w:r>
        <w:rPr>
          <w:rFonts w:cs="Times New Roman"/>
          <w:noProof/>
          <w:sz w:val="24"/>
          <w:szCs w:val="24"/>
          <w:lang w:eastAsia="pt-BR"/>
        </w:rPr>
        <w:pict>
          <v:shape id="Imagem 2" o:spid="_x0000_i1030" type="#_x0000_t75" style="width:120.75pt;height:33.75pt;visibility:visible" filled="t">
            <v:imagedata r:id="rId13" o:title=""/>
          </v:shape>
        </w:pict>
      </w:r>
    </w:p>
    <w:p w:rsidR="003A033D" w:rsidRDefault="003A033D">
      <w:pPr>
        <w:pStyle w:val="TextosemFormatao2"/>
        <w:tabs>
          <w:tab w:val="left" w:pos="1134"/>
          <w:tab w:val="left" w:pos="1276"/>
          <w:tab w:val="left" w:pos="1418"/>
          <w:tab w:val="left" w:pos="1560"/>
        </w:tabs>
        <w:spacing w:after="28"/>
        <w:ind w:left="709"/>
        <w:jc w:val="both"/>
        <w:rPr>
          <w:rFonts w:ascii="Times New Roman" w:hAnsi="Times New Roman" w:cs="Times New Roman"/>
          <w:sz w:val="24"/>
          <w:szCs w:val="24"/>
        </w:rPr>
      </w:pPr>
    </w:p>
    <w:p w:rsidR="003A033D" w:rsidRDefault="003A033D">
      <w:pPr>
        <w:pStyle w:val="TextosemFormatao2"/>
        <w:tabs>
          <w:tab w:val="left" w:pos="1134"/>
          <w:tab w:val="left" w:pos="1276"/>
          <w:tab w:val="left" w:pos="1418"/>
          <w:tab w:val="left" w:pos="1560"/>
        </w:tabs>
        <w:spacing w:after="28"/>
        <w:ind w:left="709"/>
        <w:jc w:val="both"/>
        <w:rPr>
          <w:rFonts w:ascii="Times New Roman" w:hAnsi="Times New Roman" w:cs="Times New Roman"/>
          <w:sz w:val="24"/>
          <w:szCs w:val="24"/>
        </w:rPr>
      </w:pPr>
      <w:r>
        <w:rPr>
          <w:rFonts w:ascii="Times New Roman" w:hAnsi="Times New Roman" w:cs="Times New Roman"/>
          <w:sz w:val="24"/>
          <w:szCs w:val="24"/>
        </w:rPr>
        <w:t>Sendo:</w:t>
      </w:r>
    </w:p>
    <w:p w:rsidR="003A033D" w:rsidRDefault="003A033D">
      <w:pPr>
        <w:pStyle w:val="TextosemFormatao2"/>
        <w:tabs>
          <w:tab w:val="left" w:pos="1134"/>
          <w:tab w:val="left" w:pos="1276"/>
          <w:tab w:val="left" w:pos="1418"/>
          <w:tab w:val="left" w:pos="1560"/>
        </w:tabs>
        <w:spacing w:after="28"/>
        <w:ind w:left="1134"/>
        <w:jc w:val="both"/>
        <w:rPr>
          <w:rFonts w:ascii="Times New Roman" w:hAnsi="Times New Roman" w:cs="Times New Roman"/>
          <w:sz w:val="24"/>
          <w:szCs w:val="24"/>
        </w:rPr>
      </w:pPr>
      <w:r>
        <w:rPr>
          <w:rFonts w:ascii="Times New Roman" w:hAnsi="Times New Roman" w:cs="Times New Roman"/>
          <w:noProof/>
          <w:position w:val="-12"/>
          <w:sz w:val="24"/>
          <w:szCs w:val="24"/>
          <w:lang w:eastAsia="pt-BR"/>
        </w:rPr>
        <w:pict>
          <v:shape id="Imagem 3" o:spid="_x0000_i1031" type="#_x0000_t75" style="width:31.5pt;height:22.5pt;visibility:visible" filled="t">
            <v:imagedata r:id="rId14" o:title=""/>
          </v:shape>
        </w:pict>
      </w:r>
      <w:r>
        <w:rPr>
          <w:rFonts w:ascii="Times New Roman" w:hAnsi="Times New Roman" w:cs="Times New Roman"/>
          <w:sz w:val="24"/>
          <w:szCs w:val="24"/>
        </w:rPr>
        <w:t>= Valor desejado. Índice do mês de reajuste com data base original.</w:t>
      </w:r>
    </w:p>
    <w:p w:rsidR="003A033D" w:rsidRDefault="003A033D">
      <w:pPr>
        <w:pStyle w:val="TextosemFormatao2"/>
        <w:tabs>
          <w:tab w:val="left" w:pos="1134"/>
          <w:tab w:val="left" w:pos="1276"/>
          <w:tab w:val="left" w:pos="1418"/>
          <w:tab w:val="left" w:pos="1560"/>
        </w:tabs>
        <w:spacing w:after="28"/>
        <w:ind w:left="1134"/>
        <w:jc w:val="both"/>
        <w:rPr>
          <w:rFonts w:ascii="Times New Roman" w:hAnsi="Times New Roman" w:cs="Times New Roman"/>
          <w:sz w:val="24"/>
          <w:szCs w:val="24"/>
        </w:rPr>
      </w:pPr>
      <w:r>
        <w:rPr>
          <w:rFonts w:ascii="Times New Roman" w:hAnsi="Times New Roman" w:cs="Times New Roman"/>
          <w:noProof/>
          <w:position w:val="-12"/>
          <w:sz w:val="24"/>
          <w:szCs w:val="24"/>
          <w:lang w:eastAsia="pt-BR"/>
        </w:rPr>
        <w:pict>
          <v:shape id="Imagem 4" o:spid="_x0000_i1032" type="#_x0000_t75" style="width:31.5pt;height:22.5pt;visibility:visible" filled="t">
            <v:imagedata r:id="rId15" o:title=""/>
          </v:shape>
        </w:pict>
      </w:r>
      <w:r>
        <w:rPr>
          <w:rFonts w:ascii="Times New Roman" w:hAnsi="Times New Roman" w:cs="Times New Roman"/>
          <w:sz w:val="24"/>
          <w:szCs w:val="24"/>
        </w:rPr>
        <w:t>= Índice do mês de reajuste com a nova data base.</w:t>
      </w:r>
    </w:p>
    <w:p w:rsidR="003A033D" w:rsidRDefault="003A033D">
      <w:pPr>
        <w:pStyle w:val="TextosemFormatao2"/>
        <w:tabs>
          <w:tab w:val="left" w:pos="1134"/>
          <w:tab w:val="left" w:pos="1276"/>
          <w:tab w:val="left" w:pos="1418"/>
          <w:tab w:val="left" w:pos="1560"/>
        </w:tabs>
        <w:spacing w:after="28"/>
        <w:ind w:left="1134"/>
        <w:jc w:val="both"/>
        <w:rPr>
          <w:rFonts w:ascii="Times New Roman" w:hAnsi="Times New Roman" w:cs="Times New Roman"/>
          <w:sz w:val="24"/>
          <w:szCs w:val="24"/>
        </w:rPr>
      </w:pPr>
      <w:r>
        <w:rPr>
          <w:rFonts w:ascii="Times New Roman" w:hAnsi="Times New Roman" w:cs="Times New Roman"/>
          <w:noProof/>
          <w:position w:val="-12"/>
          <w:sz w:val="24"/>
          <w:szCs w:val="24"/>
          <w:lang w:eastAsia="pt-BR"/>
        </w:rPr>
        <w:pict>
          <v:shape id="Imagem 5" o:spid="_x0000_i1033" type="#_x0000_t75" style="width:31.5pt;height:22.5pt;visibility:visible" filled="t">
            <v:imagedata r:id="rId16" o:title=""/>
          </v:shape>
        </w:pict>
      </w:r>
      <w:r>
        <w:rPr>
          <w:rFonts w:ascii="Times New Roman" w:hAnsi="Times New Roman" w:cs="Times New Roman"/>
          <w:sz w:val="24"/>
          <w:szCs w:val="24"/>
        </w:rPr>
        <w:t>= Índice do mês em que mudou a tabela, na data base original.</w:t>
      </w:r>
    </w:p>
    <w:p w:rsidR="003A033D" w:rsidRDefault="003A033D">
      <w:pPr>
        <w:pStyle w:val="TextosemFormatao2"/>
        <w:tabs>
          <w:tab w:val="left" w:pos="1134"/>
          <w:tab w:val="left" w:pos="1276"/>
          <w:tab w:val="left" w:pos="1418"/>
          <w:tab w:val="left" w:pos="1560"/>
        </w:tabs>
        <w:spacing w:after="28"/>
        <w:ind w:left="1134"/>
        <w:jc w:val="both"/>
        <w:rPr>
          <w:rFonts w:ascii="Times New Roman" w:hAnsi="Times New Roman" w:cs="Times New Roman"/>
          <w:sz w:val="24"/>
          <w:szCs w:val="24"/>
        </w:rPr>
      </w:pPr>
    </w:p>
    <w:p w:rsidR="003A033D" w:rsidRDefault="003A033D">
      <w:pPr>
        <w:pStyle w:val="TextosemFormatao2"/>
        <w:tabs>
          <w:tab w:val="left" w:pos="1134"/>
          <w:tab w:val="left" w:pos="1276"/>
          <w:tab w:val="left" w:pos="1418"/>
          <w:tab w:val="left" w:pos="1560"/>
        </w:tabs>
        <w:spacing w:after="28"/>
        <w:ind w:left="426"/>
        <w:jc w:val="both"/>
        <w:rPr>
          <w:rFonts w:ascii="Times New Roman" w:hAnsi="Times New Roman" w:cs="Times New Roman"/>
          <w:sz w:val="24"/>
          <w:szCs w:val="24"/>
        </w:rPr>
      </w:pPr>
      <w:r>
        <w:rPr>
          <w:rFonts w:ascii="Times New Roman" w:hAnsi="Times New Roman" w:cs="Times New Roman"/>
          <w:sz w:val="24"/>
          <w:szCs w:val="24"/>
        </w:rPr>
        <w:t>Os valores considerados referente aos fatores N1, N2, N3, N4, N5, N6 e N7, serão os a seguir, apresentados:</w:t>
      </w:r>
    </w:p>
    <w:p w:rsidR="003A033D" w:rsidRDefault="003A033D">
      <w:pPr>
        <w:pStyle w:val="TextosemFormatao1"/>
        <w:spacing w:after="28"/>
        <w:jc w:val="both"/>
        <w:rPr>
          <w:rFonts w:ascii="Times New Roman" w:hAnsi="Times New Roman" w:cs="Times New Roman"/>
          <w:sz w:val="24"/>
          <w:szCs w:val="24"/>
        </w:rPr>
      </w:pPr>
      <w:r>
        <w:rPr>
          <w:rFonts w:ascii="Times New Roman" w:hAnsi="Times New Roman" w:cs="Times New Roman"/>
          <w:sz w:val="24"/>
          <w:szCs w:val="24"/>
        </w:rPr>
        <w:t xml:space="preserve"> </w:t>
      </w:r>
    </w:p>
    <w:tbl>
      <w:tblPr>
        <w:tblW w:w="9280" w:type="dxa"/>
        <w:jc w:val="center"/>
        <w:tblCellMar>
          <w:left w:w="70" w:type="dxa"/>
          <w:right w:w="70" w:type="dxa"/>
        </w:tblCellMar>
        <w:tblLook w:val="0000"/>
      </w:tblPr>
      <w:tblGrid>
        <w:gridCol w:w="3083"/>
        <w:gridCol w:w="992"/>
        <w:gridCol w:w="709"/>
        <w:gridCol w:w="850"/>
        <w:gridCol w:w="993"/>
        <w:gridCol w:w="1134"/>
        <w:gridCol w:w="708"/>
        <w:gridCol w:w="811"/>
      </w:tblGrid>
      <w:tr w:rsidR="003A033D">
        <w:trPr>
          <w:cantSplit/>
          <w:trHeight w:val="315"/>
          <w:jc w:val="center"/>
        </w:trPr>
        <w:tc>
          <w:tcPr>
            <w:tcW w:w="3083" w:type="dxa"/>
            <w:vMerge w:val="restart"/>
            <w:tcBorders>
              <w:top w:val="single" w:sz="4" w:space="0" w:color="auto"/>
              <w:left w:val="single" w:sz="4" w:space="0" w:color="auto"/>
              <w:bottom w:val="single" w:sz="4" w:space="0" w:color="auto"/>
              <w:right w:val="nil"/>
            </w:tcBorders>
            <w:vAlign w:val="center"/>
          </w:tcPr>
          <w:p w:rsidR="003A033D" w:rsidRDefault="003A033D">
            <w:pPr>
              <w:suppressAutoHyphens w:val="0"/>
              <w:jc w:val="center"/>
              <w:rPr>
                <w:rFonts w:cs="Times New Roman"/>
                <w:b/>
                <w:bCs/>
                <w:sz w:val="24"/>
                <w:szCs w:val="24"/>
                <w:lang w:eastAsia="pt-BR"/>
              </w:rPr>
            </w:pPr>
            <w:r>
              <w:rPr>
                <w:rFonts w:cs="Times New Roman"/>
                <w:b/>
                <w:bCs/>
                <w:sz w:val="24"/>
                <w:szCs w:val="24"/>
                <w:lang w:eastAsia="pt-BR"/>
              </w:rPr>
              <w:t>MUNICÍPIO</w:t>
            </w:r>
          </w:p>
        </w:tc>
        <w:tc>
          <w:tcPr>
            <w:tcW w:w="6197" w:type="dxa"/>
            <w:gridSpan w:val="7"/>
            <w:tcBorders>
              <w:top w:val="single" w:sz="8" w:space="0" w:color="auto"/>
              <w:left w:val="single" w:sz="8" w:space="0" w:color="auto"/>
              <w:bottom w:val="single" w:sz="8" w:space="0" w:color="auto"/>
              <w:right w:val="single" w:sz="8" w:space="0" w:color="000000"/>
            </w:tcBorders>
            <w:noWrap/>
            <w:vAlign w:val="center"/>
          </w:tcPr>
          <w:p w:rsidR="003A033D" w:rsidRDefault="003A033D">
            <w:pPr>
              <w:suppressAutoHyphens w:val="0"/>
              <w:jc w:val="center"/>
              <w:rPr>
                <w:rFonts w:cs="Times New Roman"/>
                <w:b/>
                <w:bCs/>
                <w:sz w:val="24"/>
                <w:szCs w:val="24"/>
                <w:lang w:eastAsia="pt-BR"/>
              </w:rPr>
            </w:pPr>
            <w:r>
              <w:rPr>
                <w:rFonts w:cs="Times New Roman"/>
                <w:b/>
                <w:bCs/>
                <w:sz w:val="24"/>
                <w:szCs w:val="24"/>
                <w:lang w:eastAsia="pt-BR"/>
              </w:rPr>
              <w:t>FATOR</w:t>
            </w:r>
          </w:p>
        </w:tc>
      </w:tr>
      <w:tr w:rsidR="003A033D">
        <w:trPr>
          <w:cantSplit/>
          <w:trHeight w:val="315"/>
          <w:jc w:val="center"/>
        </w:trPr>
        <w:tc>
          <w:tcPr>
            <w:tcW w:w="3083" w:type="dxa"/>
            <w:vMerge/>
            <w:tcBorders>
              <w:top w:val="single" w:sz="4" w:space="0" w:color="auto"/>
              <w:left w:val="single" w:sz="4" w:space="0" w:color="auto"/>
              <w:bottom w:val="single" w:sz="4" w:space="0" w:color="auto"/>
              <w:right w:val="nil"/>
            </w:tcBorders>
            <w:vAlign w:val="center"/>
          </w:tcPr>
          <w:p w:rsidR="003A033D" w:rsidRDefault="003A033D">
            <w:pPr>
              <w:suppressAutoHyphens w:val="0"/>
              <w:rPr>
                <w:rFonts w:cs="Times New Roman"/>
                <w:b/>
                <w:bCs/>
                <w:sz w:val="24"/>
                <w:szCs w:val="24"/>
                <w:lang w:eastAsia="pt-BR"/>
              </w:rPr>
            </w:pPr>
          </w:p>
        </w:tc>
        <w:tc>
          <w:tcPr>
            <w:tcW w:w="992" w:type="dxa"/>
            <w:tcBorders>
              <w:top w:val="nil"/>
              <w:left w:val="single" w:sz="8" w:space="0" w:color="auto"/>
              <w:bottom w:val="single" w:sz="8" w:space="0" w:color="auto"/>
              <w:right w:val="single" w:sz="4" w:space="0" w:color="auto"/>
            </w:tcBorders>
            <w:noWrap/>
            <w:vAlign w:val="center"/>
          </w:tcPr>
          <w:p w:rsidR="003A033D" w:rsidRDefault="003A033D">
            <w:pPr>
              <w:suppressAutoHyphens w:val="0"/>
              <w:jc w:val="center"/>
              <w:rPr>
                <w:rFonts w:cs="Times New Roman"/>
                <w:b/>
                <w:bCs/>
                <w:sz w:val="24"/>
                <w:szCs w:val="24"/>
                <w:lang w:eastAsia="pt-BR"/>
              </w:rPr>
            </w:pPr>
            <w:r>
              <w:rPr>
                <w:rFonts w:cs="Times New Roman"/>
                <w:b/>
                <w:bCs/>
                <w:sz w:val="24"/>
                <w:szCs w:val="24"/>
                <w:lang w:eastAsia="pt-BR"/>
              </w:rPr>
              <w:t>N1</w:t>
            </w:r>
          </w:p>
        </w:tc>
        <w:tc>
          <w:tcPr>
            <w:tcW w:w="709" w:type="dxa"/>
            <w:tcBorders>
              <w:top w:val="nil"/>
              <w:left w:val="nil"/>
              <w:bottom w:val="single" w:sz="8" w:space="0" w:color="auto"/>
              <w:right w:val="single" w:sz="4" w:space="0" w:color="auto"/>
            </w:tcBorders>
            <w:noWrap/>
            <w:vAlign w:val="center"/>
          </w:tcPr>
          <w:p w:rsidR="003A033D" w:rsidRDefault="003A033D">
            <w:pPr>
              <w:suppressAutoHyphens w:val="0"/>
              <w:jc w:val="center"/>
              <w:rPr>
                <w:rFonts w:cs="Times New Roman"/>
                <w:b/>
                <w:bCs/>
                <w:sz w:val="24"/>
                <w:szCs w:val="24"/>
                <w:lang w:eastAsia="pt-BR"/>
              </w:rPr>
            </w:pPr>
            <w:r>
              <w:rPr>
                <w:rFonts w:cs="Times New Roman"/>
                <w:b/>
                <w:bCs/>
                <w:sz w:val="24"/>
                <w:szCs w:val="24"/>
                <w:lang w:eastAsia="pt-BR"/>
              </w:rPr>
              <w:t>N2</w:t>
            </w:r>
          </w:p>
        </w:tc>
        <w:tc>
          <w:tcPr>
            <w:tcW w:w="850" w:type="dxa"/>
            <w:tcBorders>
              <w:top w:val="nil"/>
              <w:left w:val="nil"/>
              <w:bottom w:val="single" w:sz="8" w:space="0" w:color="auto"/>
              <w:right w:val="single" w:sz="4" w:space="0" w:color="auto"/>
            </w:tcBorders>
            <w:noWrap/>
            <w:vAlign w:val="center"/>
          </w:tcPr>
          <w:p w:rsidR="003A033D" w:rsidRDefault="003A033D">
            <w:pPr>
              <w:suppressAutoHyphens w:val="0"/>
              <w:jc w:val="center"/>
              <w:rPr>
                <w:rFonts w:cs="Times New Roman"/>
                <w:b/>
                <w:bCs/>
                <w:sz w:val="24"/>
                <w:szCs w:val="24"/>
                <w:lang w:eastAsia="pt-BR"/>
              </w:rPr>
            </w:pPr>
            <w:r>
              <w:rPr>
                <w:rFonts w:cs="Times New Roman"/>
                <w:b/>
                <w:bCs/>
                <w:sz w:val="24"/>
                <w:szCs w:val="24"/>
                <w:lang w:eastAsia="pt-BR"/>
              </w:rPr>
              <w:t>N3</w:t>
            </w:r>
          </w:p>
        </w:tc>
        <w:tc>
          <w:tcPr>
            <w:tcW w:w="993" w:type="dxa"/>
            <w:tcBorders>
              <w:top w:val="nil"/>
              <w:left w:val="nil"/>
              <w:bottom w:val="single" w:sz="8" w:space="0" w:color="auto"/>
              <w:right w:val="single" w:sz="4" w:space="0" w:color="auto"/>
            </w:tcBorders>
            <w:noWrap/>
            <w:vAlign w:val="center"/>
          </w:tcPr>
          <w:p w:rsidR="003A033D" w:rsidRDefault="003A033D">
            <w:pPr>
              <w:suppressAutoHyphens w:val="0"/>
              <w:jc w:val="center"/>
              <w:rPr>
                <w:rFonts w:cs="Times New Roman"/>
                <w:b/>
                <w:bCs/>
                <w:sz w:val="24"/>
                <w:szCs w:val="24"/>
                <w:lang w:eastAsia="pt-BR"/>
              </w:rPr>
            </w:pPr>
            <w:r>
              <w:rPr>
                <w:rFonts w:cs="Times New Roman"/>
                <w:b/>
                <w:bCs/>
                <w:sz w:val="24"/>
                <w:szCs w:val="24"/>
                <w:lang w:eastAsia="pt-BR"/>
              </w:rPr>
              <w:t>N4</w:t>
            </w:r>
          </w:p>
        </w:tc>
        <w:tc>
          <w:tcPr>
            <w:tcW w:w="1134" w:type="dxa"/>
            <w:tcBorders>
              <w:top w:val="nil"/>
              <w:left w:val="nil"/>
              <w:bottom w:val="single" w:sz="8" w:space="0" w:color="auto"/>
              <w:right w:val="single" w:sz="4" w:space="0" w:color="auto"/>
            </w:tcBorders>
            <w:noWrap/>
            <w:vAlign w:val="center"/>
          </w:tcPr>
          <w:p w:rsidR="003A033D" w:rsidRDefault="003A033D">
            <w:pPr>
              <w:suppressAutoHyphens w:val="0"/>
              <w:jc w:val="center"/>
              <w:rPr>
                <w:rFonts w:cs="Times New Roman"/>
                <w:b/>
                <w:bCs/>
                <w:sz w:val="24"/>
                <w:szCs w:val="24"/>
                <w:lang w:eastAsia="pt-BR"/>
              </w:rPr>
            </w:pPr>
            <w:r>
              <w:rPr>
                <w:rFonts w:cs="Times New Roman"/>
                <w:b/>
                <w:bCs/>
                <w:sz w:val="24"/>
                <w:szCs w:val="24"/>
                <w:lang w:eastAsia="pt-BR"/>
              </w:rPr>
              <w:t>N5</w:t>
            </w:r>
          </w:p>
        </w:tc>
        <w:tc>
          <w:tcPr>
            <w:tcW w:w="708" w:type="dxa"/>
            <w:tcBorders>
              <w:top w:val="nil"/>
              <w:left w:val="nil"/>
              <w:bottom w:val="single" w:sz="8" w:space="0" w:color="auto"/>
              <w:right w:val="single" w:sz="4" w:space="0" w:color="auto"/>
            </w:tcBorders>
            <w:noWrap/>
            <w:vAlign w:val="center"/>
          </w:tcPr>
          <w:p w:rsidR="003A033D" w:rsidRDefault="003A033D">
            <w:pPr>
              <w:suppressAutoHyphens w:val="0"/>
              <w:jc w:val="center"/>
              <w:rPr>
                <w:rFonts w:cs="Times New Roman"/>
                <w:b/>
                <w:bCs/>
                <w:sz w:val="24"/>
                <w:szCs w:val="24"/>
                <w:lang w:eastAsia="pt-BR"/>
              </w:rPr>
            </w:pPr>
            <w:r>
              <w:rPr>
                <w:rFonts w:cs="Times New Roman"/>
                <w:b/>
                <w:bCs/>
                <w:sz w:val="24"/>
                <w:szCs w:val="24"/>
                <w:lang w:eastAsia="pt-BR"/>
              </w:rPr>
              <w:t>N6</w:t>
            </w:r>
          </w:p>
        </w:tc>
        <w:tc>
          <w:tcPr>
            <w:tcW w:w="811" w:type="dxa"/>
            <w:tcBorders>
              <w:top w:val="nil"/>
              <w:left w:val="nil"/>
              <w:bottom w:val="single" w:sz="8" w:space="0" w:color="auto"/>
              <w:right w:val="single" w:sz="8" w:space="0" w:color="auto"/>
            </w:tcBorders>
            <w:noWrap/>
            <w:vAlign w:val="center"/>
          </w:tcPr>
          <w:p w:rsidR="003A033D" w:rsidRDefault="003A033D">
            <w:pPr>
              <w:suppressAutoHyphens w:val="0"/>
              <w:jc w:val="center"/>
              <w:rPr>
                <w:rFonts w:cs="Times New Roman"/>
                <w:b/>
                <w:bCs/>
                <w:sz w:val="24"/>
                <w:szCs w:val="24"/>
                <w:lang w:eastAsia="pt-BR"/>
              </w:rPr>
            </w:pPr>
            <w:r>
              <w:rPr>
                <w:rFonts w:cs="Times New Roman"/>
                <w:b/>
                <w:bCs/>
                <w:sz w:val="24"/>
                <w:szCs w:val="24"/>
                <w:lang w:eastAsia="pt-BR"/>
              </w:rPr>
              <w:t>N7</w:t>
            </w:r>
          </w:p>
        </w:tc>
      </w:tr>
      <w:tr w:rsidR="003A033D">
        <w:trPr>
          <w:trHeight w:val="300"/>
          <w:jc w:val="center"/>
        </w:trPr>
        <w:tc>
          <w:tcPr>
            <w:tcW w:w="3083" w:type="dxa"/>
            <w:tcBorders>
              <w:top w:val="single" w:sz="8" w:space="0" w:color="auto"/>
              <w:left w:val="single" w:sz="8" w:space="0" w:color="auto"/>
              <w:bottom w:val="single" w:sz="4" w:space="0" w:color="auto"/>
              <w:right w:val="single" w:sz="8" w:space="0" w:color="auto"/>
            </w:tcBorders>
            <w:noWrap/>
            <w:vAlign w:val="center"/>
          </w:tcPr>
          <w:p w:rsidR="003A033D" w:rsidRDefault="003A033D">
            <w:pPr>
              <w:suppressAutoHyphens w:val="0"/>
              <w:rPr>
                <w:rFonts w:cs="Times New Roman"/>
                <w:b/>
                <w:bCs/>
                <w:sz w:val="24"/>
                <w:szCs w:val="24"/>
                <w:lang w:eastAsia="pt-BR"/>
              </w:rPr>
            </w:pPr>
            <w:r>
              <w:rPr>
                <w:rFonts w:cs="Times New Roman"/>
                <w:b/>
                <w:bCs/>
                <w:sz w:val="18"/>
                <w:szCs w:val="18"/>
                <w:lang w:eastAsia="pt-BR"/>
              </w:rPr>
              <w:t>QUEIMADA NOVA DO PIAUÍ/PI</w:t>
            </w:r>
          </w:p>
        </w:tc>
        <w:tc>
          <w:tcPr>
            <w:tcW w:w="992" w:type="dxa"/>
            <w:tcBorders>
              <w:top w:val="nil"/>
              <w:left w:val="nil"/>
              <w:bottom w:val="single" w:sz="4" w:space="0" w:color="auto"/>
              <w:right w:val="single" w:sz="4" w:space="0" w:color="auto"/>
            </w:tcBorders>
            <w:noWrap/>
            <w:vAlign w:val="center"/>
          </w:tcPr>
          <w:p w:rsidR="003A033D" w:rsidRDefault="003A033D">
            <w:pPr>
              <w:suppressAutoHyphens w:val="0"/>
              <w:jc w:val="center"/>
              <w:rPr>
                <w:rFonts w:cs="Times New Roman"/>
                <w:sz w:val="24"/>
                <w:szCs w:val="24"/>
                <w:lang w:eastAsia="pt-BR"/>
              </w:rPr>
            </w:pPr>
            <w:r>
              <w:rPr>
                <w:rFonts w:cs="Times New Roman"/>
                <w:sz w:val="24"/>
                <w:szCs w:val="24"/>
                <w:lang w:eastAsia="pt-BR"/>
              </w:rPr>
              <w:t>18,94</w:t>
            </w:r>
          </w:p>
        </w:tc>
        <w:tc>
          <w:tcPr>
            <w:tcW w:w="709" w:type="dxa"/>
            <w:tcBorders>
              <w:top w:val="nil"/>
              <w:left w:val="nil"/>
              <w:bottom w:val="single" w:sz="4" w:space="0" w:color="auto"/>
              <w:right w:val="single" w:sz="4" w:space="0" w:color="auto"/>
            </w:tcBorders>
            <w:noWrap/>
            <w:vAlign w:val="center"/>
          </w:tcPr>
          <w:p w:rsidR="003A033D" w:rsidRDefault="003A033D">
            <w:pPr>
              <w:suppressAutoHyphens w:val="0"/>
              <w:jc w:val="center"/>
              <w:rPr>
                <w:rFonts w:cs="Times New Roman"/>
                <w:sz w:val="24"/>
                <w:szCs w:val="24"/>
                <w:lang w:eastAsia="pt-BR"/>
              </w:rPr>
            </w:pPr>
            <w:r>
              <w:rPr>
                <w:rFonts w:cs="Times New Roman"/>
                <w:sz w:val="24"/>
                <w:szCs w:val="24"/>
                <w:lang w:eastAsia="pt-BR"/>
              </w:rPr>
              <w:t>39,80</w:t>
            </w:r>
          </w:p>
        </w:tc>
        <w:tc>
          <w:tcPr>
            <w:tcW w:w="850" w:type="dxa"/>
            <w:tcBorders>
              <w:top w:val="nil"/>
              <w:left w:val="nil"/>
              <w:bottom w:val="single" w:sz="4" w:space="0" w:color="auto"/>
              <w:right w:val="single" w:sz="4" w:space="0" w:color="auto"/>
            </w:tcBorders>
            <w:noWrap/>
            <w:vAlign w:val="center"/>
          </w:tcPr>
          <w:p w:rsidR="003A033D" w:rsidRDefault="003A033D">
            <w:pPr>
              <w:suppressAutoHyphens w:val="0"/>
              <w:jc w:val="center"/>
              <w:rPr>
                <w:rFonts w:cs="Times New Roman"/>
                <w:sz w:val="24"/>
                <w:szCs w:val="24"/>
                <w:lang w:eastAsia="pt-BR"/>
              </w:rPr>
            </w:pPr>
            <w:r>
              <w:rPr>
                <w:rFonts w:cs="Times New Roman"/>
                <w:sz w:val="24"/>
                <w:szCs w:val="24"/>
                <w:lang w:eastAsia="pt-BR"/>
              </w:rPr>
              <w:t>3,90</w:t>
            </w:r>
          </w:p>
        </w:tc>
        <w:tc>
          <w:tcPr>
            <w:tcW w:w="993" w:type="dxa"/>
            <w:tcBorders>
              <w:top w:val="nil"/>
              <w:left w:val="nil"/>
              <w:bottom w:val="single" w:sz="4" w:space="0" w:color="auto"/>
              <w:right w:val="single" w:sz="4" w:space="0" w:color="auto"/>
            </w:tcBorders>
            <w:noWrap/>
            <w:vAlign w:val="center"/>
          </w:tcPr>
          <w:p w:rsidR="003A033D" w:rsidRDefault="003A033D">
            <w:pPr>
              <w:suppressAutoHyphens w:val="0"/>
              <w:jc w:val="center"/>
              <w:rPr>
                <w:rFonts w:cs="Times New Roman"/>
                <w:sz w:val="24"/>
                <w:szCs w:val="24"/>
                <w:lang w:eastAsia="pt-BR"/>
              </w:rPr>
            </w:pPr>
            <w:r>
              <w:rPr>
                <w:rFonts w:cs="Times New Roman"/>
                <w:sz w:val="24"/>
                <w:szCs w:val="24"/>
                <w:lang w:eastAsia="pt-BR"/>
              </w:rPr>
              <w:t>11,39</w:t>
            </w:r>
          </w:p>
        </w:tc>
        <w:tc>
          <w:tcPr>
            <w:tcW w:w="1134" w:type="dxa"/>
            <w:tcBorders>
              <w:top w:val="nil"/>
              <w:left w:val="nil"/>
              <w:bottom w:val="single" w:sz="4" w:space="0" w:color="auto"/>
              <w:right w:val="single" w:sz="4" w:space="0" w:color="auto"/>
            </w:tcBorders>
            <w:noWrap/>
            <w:vAlign w:val="center"/>
          </w:tcPr>
          <w:p w:rsidR="003A033D" w:rsidRDefault="003A033D">
            <w:pPr>
              <w:suppressAutoHyphens w:val="0"/>
              <w:jc w:val="center"/>
              <w:rPr>
                <w:rFonts w:cs="Times New Roman"/>
                <w:sz w:val="24"/>
                <w:szCs w:val="24"/>
                <w:lang w:eastAsia="pt-BR"/>
              </w:rPr>
            </w:pPr>
            <w:r>
              <w:rPr>
                <w:rFonts w:cs="Times New Roman"/>
                <w:sz w:val="24"/>
                <w:szCs w:val="24"/>
                <w:lang w:eastAsia="pt-BR"/>
              </w:rPr>
              <w:t>2,19</w:t>
            </w:r>
          </w:p>
        </w:tc>
        <w:tc>
          <w:tcPr>
            <w:tcW w:w="708" w:type="dxa"/>
            <w:tcBorders>
              <w:top w:val="nil"/>
              <w:left w:val="nil"/>
              <w:bottom w:val="single" w:sz="4" w:space="0" w:color="auto"/>
              <w:right w:val="single" w:sz="4" w:space="0" w:color="auto"/>
            </w:tcBorders>
            <w:noWrap/>
            <w:vAlign w:val="center"/>
          </w:tcPr>
          <w:p w:rsidR="003A033D" w:rsidRDefault="003A033D">
            <w:pPr>
              <w:suppressAutoHyphens w:val="0"/>
              <w:jc w:val="center"/>
              <w:rPr>
                <w:rFonts w:cs="Times New Roman"/>
                <w:sz w:val="24"/>
                <w:szCs w:val="24"/>
                <w:lang w:eastAsia="pt-BR"/>
              </w:rPr>
            </w:pPr>
            <w:r>
              <w:rPr>
                <w:rFonts w:cs="Times New Roman"/>
                <w:sz w:val="24"/>
                <w:szCs w:val="24"/>
                <w:lang w:eastAsia="pt-BR"/>
              </w:rPr>
              <w:t>2,79</w:t>
            </w:r>
          </w:p>
        </w:tc>
        <w:tc>
          <w:tcPr>
            <w:tcW w:w="811" w:type="dxa"/>
            <w:tcBorders>
              <w:top w:val="nil"/>
              <w:left w:val="nil"/>
              <w:bottom w:val="single" w:sz="4" w:space="0" w:color="auto"/>
              <w:right w:val="single" w:sz="8" w:space="0" w:color="auto"/>
            </w:tcBorders>
            <w:noWrap/>
            <w:vAlign w:val="center"/>
          </w:tcPr>
          <w:p w:rsidR="003A033D" w:rsidRDefault="003A033D">
            <w:pPr>
              <w:suppressAutoHyphens w:val="0"/>
              <w:jc w:val="center"/>
              <w:rPr>
                <w:rFonts w:cs="Times New Roman"/>
                <w:sz w:val="24"/>
                <w:szCs w:val="24"/>
                <w:lang w:eastAsia="pt-BR"/>
              </w:rPr>
            </w:pPr>
            <w:r>
              <w:rPr>
                <w:rFonts w:cs="Times New Roman"/>
                <w:sz w:val="24"/>
                <w:szCs w:val="24"/>
                <w:lang w:eastAsia="pt-BR"/>
              </w:rPr>
              <w:t>20,99</w:t>
            </w:r>
          </w:p>
        </w:tc>
      </w:tr>
    </w:tbl>
    <w:p w:rsidR="003A033D" w:rsidRDefault="003A033D">
      <w:pPr>
        <w:pStyle w:val="TextosemFormatao1"/>
        <w:spacing w:after="28"/>
        <w:jc w:val="both"/>
        <w:rPr>
          <w:rFonts w:ascii="Times New Roman" w:hAnsi="Times New Roman" w:cs="Times New Roman"/>
          <w:sz w:val="24"/>
          <w:szCs w:val="24"/>
        </w:rPr>
      </w:pPr>
    </w:p>
    <w:p w:rsidR="003A033D" w:rsidRDefault="003A033D">
      <w:pPr>
        <w:pStyle w:val="TextosemFormatao1"/>
        <w:numPr>
          <w:ilvl w:val="0"/>
          <w:numId w:val="6"/>
        </w:numPr>
        <w:spacing w:after="28"/>
        <w:ind w:firstLine="66"/>
        <w:jc w:val="both"/>
        <w:outlineLvl w:val="0"/>
        <w:rPr>
          <w:rFonts w:ascii="Times New Roman" w:hAnsi="Times New Roman" w:cs="Times New Roman"/>
          <w:b/>
          <w:bCs/>
          <w:sz w:val="24"/>
          <w:szCs w:val="24"/>
        </w:rPr>
      </w:pPr>
      <w:bookmarkStart w:id="23" w:name="_Toc397345046"/>
      <w:r>
        <w:rPr>
          <w:rFonts w:ascii="Times New Roman" w:hAnsi="Times New Roman" w:cs="Times New Roman"/>
          <w:b/>
          <w:bCs/>
          <w:sz w:val="24"/>
          <w:szCs w:val="24"/>
        </w:rPr>
        <w:t>FISCALIZAÇÃO</w:t>
      </w:r>
      <w:bookmarkEnd w:id="23"/>
    </w:p>
    <w:p w:rsidR="003A033D" w:rsidRDefault="003A033D">
      <w:pPr>
        <w:pStyle w:val="TextosemFormatao1"/>
        <w:spacing w:after="28"/>
        <w:jc w:val="both"/>
        <w:rPr>
          <w:rFonts w:ascii="Times New Roman" w:hAnsi="Times New Roman" w:cs="Times New Roman"/>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14.1</w:t>
      </w:r>
      <w:r>
        <w:rPr>
          <w:rFonts w:ascii="Times New Roman" w:hAnsi="Times New Roman" w:cs="Times New Roman"/>
          <w:sz w:val="24"/>
          <w:szCs w:val="24"/>
        </w:rPr>
        <w:t xml:space="preserve"> A coordenação do contrato, bem como a Fiscalização da execução da obra será realizada pela CODEVASF, por técnicos designados na forma do Art.º 67, da Lei 8.666/93, a quem compete verificar se a Licitante vencedora está executando os trabalhos, observando o contrato e os documentos que o integram.</w:t>
      </w:r>
    </w:p>
    <w:p w:rsidR="003A033D" w:rsidRDefault="003A033D">
      <w:pPr>
        <w:pStyle w:val="TextosemFormatao1"/>
        <w:spacing w:after="28"/>
        <w:ind w:firstLine="709"/>
        <w:jc w:val="both"/>
        <w:rPr>
          <w:rFonts w:ascii="Times New Roman" w:hAnsi="Times New Roman" w:cs="Times New Roman"/>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14.2</w:t>
      </w:r>
      <w:r>
        <w:rPr>
          <w:rFonts w:ascii="Times New Roman" w:hAnsi="Times New Roman" w:cs="Times New Roman"/>
          <w:sz w:val="24"/>
          <w:szCs w:val="24"/>
        </w:rPr>
        <w:t xml:space="preserve"> A Fiscalização deverá verificar, periodicamente, no decorrer da execução do contrato, se a Licitante vencedora mantém, em compatibilidade com as obrigações assumidas, todas as condições de habilitação e qualificação exigidas na licitação, comprovada mediante consulta ao SICAFI, CADIN ou certidões comprobatórias.</w:t>
      </w:r>
    </w:p>
    <w:p w:rsidR="003A033D" w:rsidRDefault="003A033D">
      <w:pPr>
        <w:pStyle w:val="TextosemFormatao1"/>
        <w:spacing w:after="28"/>
        <w:ind w:firstLine="709"/>
        <w:jc w:val="both"/>
        <w:rPr>
          <w:rFonts w:ascii="Times New Roman" w:hAnsi="Times New Roman" w:cs="Times New Roman"/>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14.3</w:t>
      </w:r>
      <w:r>
        <w:rPr>
          <w:rFonts w:ascii="Times New Roman" w:hAnsi="Times New Roman" w:cs="Times New Roman"/>
          <w:sz w:val="24"/>
          <w:szCs w:val="24"/>
        </w:rPr>
        <w:t xml:space="preserve"> A Fiscalização terá poderes para agir e decidir perante a Contratada, inclusive rejeitando serviços que estiverem em desacordo com o Contrato, com as Normas Técnicas da ABNT e com a melhor técnica consagrada pelo uso, obrigando-se desde já a Contratada a assegurar e facilitar o acesso da Fiscalização, aos serviços, e a todos os elementos que forem necessários ao desempenho de sua missão.</w:t>
      </w:r>
    </w:p>
    <w:p w:rsidR="003A033D" w:rsidRDefault="003A033D">
      <w:pPr>
        <w:pStyle w:val="TextosemFormatao1"/>
        <w:spacing w:after="28"/>
        <w:ind w:firstLine="709"/>
        <w:jc w:val="both"/>
        <w:rPr>
          <w:rFonts w:ascii="Times New Roman" w:hAnsi="Times New Roman" w:cs="Times New Roman"/>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14.4</w:t>
      </w:r>
      <w:r>
        <w:rPr>
          <w:rFonts w:ascii="Times New Roman" w:hAnsi="Times New Roman" w:cs="Times New Roman"/>
          <w:sz w:val="24"/>
          <w:szCs w:val="24"/>
        </w:rPr>
        <w:t xml:space="preserve">   A Fiscalização terá plenos poderes para sustar qualquer serviço que não esteja sendo executado dentro dos termos do Contrato, dando conhecimento do fato à Área de Revitalização das Bacias Hidrográficas, responsável pela execução do contrato.</w:t>
      </w:r>
    </w:p>
    <w:p w:rsidR="003A033D" w:rsidRDefault="003A033D">
      <w:pPr>
        <w:pStyle w:val="TextosemFormatao1"/>
        <w:spacing w:after="28"/>
        <w:ind w:firstLine="709"/>
        <w:jc w:val="both"/>
        <w:rPr>
          <w:rFonts w:ascii="Times New Roman" w:hAnsi="Times New Roman" w:cs="Times New Roman"/>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14.5</w:t>
      </w:r>
      <w:r>
        <w:rPr>
          <w:rFonts w:ascii="Times New Roman" w:hAnsi="Times New Roman" w:cs="Times New Roman"/>
          <w:sz w:val="24"/>
          <w:szCs w:val="24"/>
        </w:rPr>
        <w:t xml:space="preserve">  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3A033D" w:rsidRDefault="003A033D">
      <w:pPr>
        <w:pStyle w:val="TextosemFormatao1"/>
        <w:spacing w:after="28"/>
        <w:ind w:firstLine="709"/>
        <w:jc w:val="both"/>
        <w:rPr>
          <w:rFonts w:ascii="Times New Roman" w:hAnsi="Times New Roman" w:cs="Times New Roman"/>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14.6</w:t>
      </w:r>
      <w:r>
        <w:rPr>
          <w:rFonts w:ascii="Times New Roman" w:hAnsi="Times New Roman" w:cs="Times New Roman"/>
          <w:sz w:val="24"/>
          <w:szCs w:val="24"/>
        </w:rPr>
        <w:t xml:space="preserve"> Das decisões da Fiscalização poderá a Contratada recorrer à 7ª SR – Superintendência Regional, responsável pelo acompanhamento do contrato, no prazo de 10 (dez) dias úteis da respectiva comunicação. Os recursos relativos a multas serão feitos na forma prevista na respectiva cláusula.</w:t>
      </w:r>
    </w:p>
    <w:p w:rsidR="003A033D" w:rsidRDefault="003A033D">
      <w:pPr>
        <w:pStyle w:val="TextosemFormatao1"/>
        <w:spacing w:after="28"/>
        <w:ind w:firstLine="709"/>
        <w:jc w:val="both"/>
        <w:rPr>
          <w:rFonts w:ascii="Times New Roman" w:hAnsi="Times New Roman" w:cs="Times New Roman"/>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14.7</w:t>
      </w:r>
      <w:r>
        <w:rPr>
          <w:rFonts w:ascii="Times New Roman" w:hAnsi="Times New Roman" w:cs="Times New Roman"/>
          <w:sz w:val="24"/>
          <w:szCs w:val="24"/>
        </w:rPr>
        <w:t xml:space="preserve"> A ação e/ou omissão, total ou parcial, da Fiscalização não eximirá a Contratada da integral responsabilidade pela execução do objeto deste contrato.</w:t>
      </w:r>
    </w:p>
    <w:p w:rsidR="003A033D" w:rsidRDefault="003A033D">
      <w:pPr>
        <w:pStyle w:val="TextosemFormatao1"/>
        <w:spacing w:after="28"/>
        <w:ind w:firstLine="709"/>
        <w:jc w:val="both"/>
        <w:rPr>
          <w:rFonts w:ascii="Times New Roman" w:hAnsi="Times New Roman" w:cs="Times New Roman"/>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14.8</w:t>
      </w:r>
      <w:r>
        <w:rPr>
          <w:rFonts w:ascii="Times New Roman" w:hAnsi="Times New Roman" w:cs="Times New Roman"/>
          <w:sz w:val="24"/>
          <w:szCs w:val="24"/>
        </w:rPr>
        <w:t xml:space="preserve"> Fica assegurado aos técnicos da CODEVASF o direito de, a seu exclusivo critério, acompanhar, fiscalizar e participar, total ou parcialmente, diretamente ou através de terceiros, da execução dos serviços prestados pela licitante vencedora, com livre acesso ao local de trabalho para obtenção de quaisquer esclarecimentos julgados necessários à execução dos serviços.</w:t>
      </w:r>
    </w:p>
    <w:p w:rsidR="003A033D" w:rsidRDefault="003A033D">
      <w:pPr>
        <w:pStyle w:val="TextosemFormatao1"/>
        <w:spacing w:after="28"/>
        <w:ind w:left="567"/>
        <w:jc w:val="both"/>
        <w:rPr>
          <w:rFonts w:ascii="Times New Roman" w:hAnsi="Times New Roman" w:cs="Times New Roman"/>
          <w:sz w:val="24"/>
          <w:szCs w:val="24"/>
        </w:rPr>
      </w:pPr>
    </w:p>
    <w:p w:rsidR="003A033D" w:rsidRDefault="003A033D">
      <w:pPr>
        <w:pStyle w:val="TextosemFormatao1"/>
        <w:numPr>
          <w:ilvl w:val="0"/>
          <w:numId w:val="6"/>
        </w:numPr>
        <w:spacing w:after="28"/>
        <w:ind w:firstLine="66"/>
        <w:jc w:val="both"/>
        <w:outlineLvl w:val="0"/>
        <w:rPr>
          <w:rFonts w:ascii="Times New Roman" w:hAnsi="Times New Roman" w:cs="Times New Roman"/>
          <w:b/>
          <w:bCs/>
          <w:sz w:val="24"/>
          <w:szCs w:val="24"/>
        </w:rPr>
      </w:pPr>
      <w:bookmarkStart w:id="24" w:name="_Toc352230687"/>
      <w:bookmarkStart w:id="25" w:name="_Toc397345047"/>
      <w:r>
        <w:rPr>
          <w:rFonts w:ascii="Times New Roman" w:hAnsi="Times New Roman" w:cs="Times New Roman"/>
          <w:b/>
          <w:bCs/>
          <w:sz w:val="24"/>
          <w:szCs w:val="24"/>
        </w:rPr>
        <w:t>RECEBIMENTO DEFINITIVO DOS SERVIÇOS.</w:t>
      </w:r>
      <w:bookmarkEnd w:id="24"/>
      <w:bookmarkEnd w:id="25"/>
    </w:p>
    <w:p w:rsidR="003A033D" w:rsidRDefault="003A033D">
      <w:pPr>
        <w:pStyle w:val="TextosemFormatao1"/>
        <w:spacing w:after="28"/>
        <w:ind w:left="426"/>
        <w:jc w:val="both"/>
        <w:outlineLvl w:val="0"/>
        <w:rPr>
          <w:rFonts w:ascii="Times New Roman" w:hAnsi="Times New Roman" w:cs="Times New Roman"/>
          <w:b/>
          <w:bCs/>
          <w:sz w:val="24"/>
          <w:szCs w:val="24"/>
        </w:rPr>
      </w:pPr>
    </w:p>
    <w:p w:rsidR="003A033D" w:rsidRDefault="003A033D">
      <w:pPr>
        <w:pStyle w:val="ListParagraph"/>
        <w:spacing w:after="28"/>
        <w:ind w:left="720"/>
        <w:jc w:val="both"/>
        <w:rPr>
          <w:vanish/>
          <w:sz w:val="24"/>
          <w:szCs w:val="24"/>
        </w:rPr>
      </w:pPr>
    </w:p>
    <w:p w:rsidR="003A033D" w:rsidRDefault="003A033D">
      <w:pPr>
        <w:spacing w:after="28"/>
        <w:ind w:firstLine="709"/>
        <w:jc w:val="both"/>
        <w:rPr>
          <w:rFonts w:cs="Times New Roman"/>
          <w:sz w:val="24"/>
          <w:szCs w:val="24"/>
        </w:rPr>
      </w:pPr>
      <w:r>
        <w:rPr>
          <w:rFonts w:cs="Times New Roman"/>
          <w:b/>
          <w:bCs/>
          <w:sz w:val="24"/>
          <w:szCs w:val="24"/>
        </w:rPr>
        <w:t>15.1</w:t>
      </w:r>
      <w:r>
        <w:rPr>
          <w:rFonts w:cs="Times New Roman"/>
          <w:sz w:val="24"/>
          <w:szCs w:val="24"/>
        </w:rPr>
        <w:t xml:space="preserve"> Concluídos os serviços, a Contratada solicitará à CODEVASF, através da Fiscalização, o seu recebimento provisório que deverá ocorrer no prazo de 15 (quinze) dias da data da solicitação.</w:t>
      </w:r>
    </w:p>
    <w:p w:rsidR="003A033D" w:rsidRDefault="003A033D">
      <w:pPr>
        <w:tabs>
          <w:tab w:val="left" w:pos="1134"/>
        </w:tabs>
        <w:spacing w:after="28"/>
        <w:ind w:firstLine="709"/>
        <w:jc w:val="both"/>
        <w:rPr>
          <w:rFonts w:cs="Times New Roman"/>
          <w:sz w:val="24"/>
          <w:szCs w:val="24"/>
        </w:rPr>
      </w:pPr>
    </w:p>
    <w:p w:rsidR="003A033D" w:rsidRDefault="003A033D">
      <w:pPr>
        <w:spacing w:after="28"/>
        <w:ind w:firstLine="709"/>
        <w:jc w:val="both"/>
        <w:rPr>
          <w:rFonts w:cs="Times New Roman"/>
          <w:sz w:val="24"/>
          <w:szCs w:val="24"/>
        </w:rPr>
      </w:pPr>
      <w:r>
        <w:rPr>
          <w:rFonts w:cs="Times New Roman"/>
          <w:b/>
          <w:bCs/>
          <w:sz w:val="24"/>
          <w:szCs w:val="24"/>
        </w:rPr>
        <w:t>15.2</w:t>
      </w:r>
      <w:r>
        <w:rPr>
          <w:rFonts w:cs="Times New Roman"/>
          <w:sz w:val="24"/>
          <w:szCs w:val="24"/>
        </w:rPr>
        <w:t xml:space="preserve"> CODEVASF terá até 90 (noventa) dias para, através de Comissão</w:t>
      </w:r>
      <w:r>
        <w:rPr>
          <w:rFonts w:cs="Times New Roman"/>
          <w:b/>
          <w:bCs/>
          <w:i/>
          <w:iCs/>
          <w:sz w:val="24"/>
          <w:szCs w:val="24"/>
        </w:rPr>
        <w:t>,</w:t>
      </w:r>
      <w:r>
        <w:rPr>
          <w:rFonts w:cs="Times New Roman"/>
          <w:sz w:val="24"/>
          <w:szCs w:val="24"/>
        </w:rPr>
        <w:t xml:space="preserve"> verificar a adequação dos serviços recebidos com as condições contratadas, emitirem parecer conclusivo e, no caso de projeto, aprovação da autoridade competente.</w:t>
      </w:r>
    </w:p>
    <w:p w:rsidR="003A033D" w:rsidRDefault="003A033D">
      <w:pPr>
        <w:tabs>
          <w:tab w:val="left" w:pos="1134"/>
        </w:tabs>
        <w:spacing w:after="28"/>
        <w:ind w:firstLine="709"/>
        <w:jc w:val="both"/>
        <w:rPr>
          <w:rFonts w:cs="Times New Roman"/>
          <w:sz w:val="24"/>
          <w:szCs w:val="24"/>
        </w:rPr>
      </w:pPr>
    </w:p>
    <w:p w:rsidR="003A033D" w:rsidRDefault="003A033D">
      <w:pPr>
        <w:spacing w:after="28"/>
        <w:ind w:firstLine="709"/>
        <w:jc w:val="both"/>
        <w:rPr>
          <w:rFonts w:cs="Times New Roman"/>
          <w:sz w:val="24"/>
          <w:szCs w:val="24"/>
        </w:rPr>
      </w:pPr>
      <w:r>
        <w:rPr>
          <w:rFonts w:cs="Times New Roman"/>
          <w:b/>
          <w:bCs/>
          <w:sz w:val="24"/>
          <w:szCs w:val="24"/>
        </w:rPr>
        <w:t>15.3</w:t>
      </w:r>
      <w:r>
        <w:rPr>
          <w:rFonts w:cs="Times New Roman"/>
          <w:sz w:val="24"/>
          <w:szCs w:val="24"/>
        </w:rPr>
        <w:t xml:space="preserve"> Na hipótese da necessidade de correção, será estabelecido um prazo para que a Contratada, às suas expensas, complemente ou refaça os serviços rejeitados. Aceito e aprovado o serviço/projeto, a CODEVASF emitirá o Termo de Recebimento Definitivo dos Serviços que deverá ser assinado por representante autorizado da Contratada, possibilitando a liberação da caução contratual.</w:t>
      </w:r>
    </w:p>
    <w:p w:rsidR="003A033D" w:rsidRDefault="003A033D">
      <w:pPr>
        <w:tabs>
          <w:tab w:val="left" w:pos="1134"/>
        </w:tabs>
        <w:spacing w:after="28"/>
        <w:ind w:firstLine="709"/>
        <w:jc w:val="both"/>
        <w:rPr>
          <w:rFonts w:cs="Times New Roman"/>
          <w:sz w:val="24"/>
          <w:szCs w:val="24"/>
        </w:rPr>
      </w:pPr>
    </w:p>
    <w:p w:rsidR="003A033D" w:rsidRDefault="003A033D">
      <w:pPr>
        <w:spacing w:after="28"/>
        <w:ind w:firstLine="709"/>
        <w:jc w:val="both"/>
        <w:rPr>
          <w:rFonts w:cs="Times New Roman"/>
          <w:sz w:val="24"/>
          <w:szCs w:val="24"/>
        </w:rPr>
      </w:pPr>
      <w:r>
        <w:rPr>
          <w:rFonts w:cs="Times New Roman"/>
          <w:b/>
          <w:bCs/>
          <w:sz w:val="24"/>
          <w:szCs w:val="24"/>
        </w:rPr>
        <w:t>15.4</w:t>
      </w:r>
      <w:r>
        <w:rPr>
          <w:rFonts w:cs="Times New Roman"/>
          <w:sz w:val="24"/>
          <w:szCs w:val="24"/>
        </w:rPr>
        <w:t xml:space="preserve"> O Termo de Encerramento Físico do contrato está condicionado a emissão de Laudo Técnico pela CODEVASF sobre todos os serviços executados.</w:t>
      </w:r>
    </w:p>
    <w:p w:rsidR="003A033D" w:rsidRDefault="003A033D">
      <w:pPr>
        <w:tabs>
          <w:tab w:val="left" w:pos="1134"/>
        </w:tabs>
        <w:spacing w:after="28"/>
        <w:ind w:firstLine="709"/>
        <w:jc w:val="both"/>
        <w:rPr>
          <w:rFonts w:cs="Times New Roman"/>
          <w:sz w:val="24"/>
          <w:szCs w:val="24"/>
        </w:rPr>
      </w:pPr>
    </w:p>
    <w:p w:rsidR="003A033D" w:rsidRDefault="003A033D">
      <w:pPr>
        <w:spacing w:after="28"/>
        <w:ind w:firstLine="709"/>
        <w:jc w:val="both"/>
        <w:rPr>
          <w:rFonts w:cs="Times New Roman"/>
          <w:sz w:val="24"/>
          <w:szCs w:val="24"/>
        </w:rPr>
      </w:pPr>
      <w:r>
        <w:rPr>
          <w:rFonts w:cs="Times New Roman"/>
          <w:b/>
          <w:bCs/>
          <w:sz w:val="24"/>
          <w:szCs w:val="24"/>
        </w:rPr>
        <w:t>15.5</w:t>
      </w:r>
      <w:r>
        <w:rPr>
          <w:rFonts w:cs="Times New Roman"/>
          <w:sz w:val="24"/>
          <w:szCs w:val="24"/>
        </w:rPr>
        <w:t xml:space="preserve"> A última fatura de serviços somente será encaminhada para pagamento após emissão do Termo de Encerramento Físico do Contrato, que deverá ser anexado ao processo de liberação e pagamento.</w:t>
      </w:r>
    </w:p>
    <w:p w:rsidR="003A033D" w:rsidRDefault="003A033D">
      <w:pPr>
        <w:tabs>
          <w:tab w:val="left" w:pos="1134"/>
        </w:tabs>
        <w:spacing w:after="28"/>
        <w:ind w:firstLine="709"/>
        <w:jc w:val="both"/>
        <w:rPr>
          <w:rFonts w:cs="Times New Roman"/>
          <w:sz w:val="24"/>
          <w:szCs w:val="24"/>
        </w:rPr>
      </w:pPr>
    </w:p>
    <w:p w:rsidR="003A033D" w:rsidRDefault="003A033D">
      <w:pPr>
        <w:spacing w:after="28"/>
        <w:ind w:firstLine="709"/>
        <w:jc w:val="both"/>
        <w:rPr>
          <w:rFonts w:cs="Times New Roman"/>
          <w:sz w:val="24"/>
          <w:szCs w:val="24"/>
        </w:rPr>
      </w:pPr>
      <w:r>
        <w:rPr>
          <w:rFonts w:cs="Times New Roman"/>
          <w:b/>
          <w:bCs/>
          <w:sz w:val="24"/>
          <w:szCs w:val="24"/>
        </w:rPr>
        <w:t>15.6</w:t>
      </w:r>
      <w:r>
        <w:rPr>
          <w:rFonts w:cs="Times New Roman"/>
          <w:sz w:val="24"/>
          <w:szCs w:val="24"/>
        </w:rPr>
        <w:t xml:space="preserve"> A licitante vencedora entende e aceita que o pleno cumprimento do estipulado no subitem 15.5 acima é condicionante para:</w:t>
      </w:r>
    </w:p>
    <w:p w:rsidR="003A033D" w:rsidRDefault="003A033D">
      <w:pPr>
        <w:numPr>
          <w:ilvl w:val="3"/>
          <w:numId w:val="4"/>
        </w:numPr>
        <w:tabs>
          <w:tab w:val="clear" w:pos="3541"/>
        </w:tabs>
        <w:autoSpaceDE w:val="0"/>
        <w:autoSpaceDN w:val="0"/>
        <w:adjustRightInd w:val="0"/>
        <w:spacing w:after="28" w:line="264" w:lineRule="auto"/>
        <w:ind w:left="1077" w:firstLine="0"/>
        <w:jc w:val="both"/>
        <w:rPr>
          <w:rFonts w:cs="Times New Roman"/>
          <w:sz w:val="24"/>
          <w:szCs w:val="24"/>
          <w:lang w:eastAsia="pt-BR"/>
        </w:rPr>
      </w:pPr>
      <w:r>
        <w:rPr>
          <w:rFonts w:cs="Times New Roman"/>
          <w:sz w:val="24"/>
          <w:szCs w:val="24"/>
          <w:lang w:eastAsia="pt-BR"/>
        </w:rPr>
        <w:t xml:space="preserve">Emissão, pela CODEVASF, do Atestado de Execução das obras; </w:t>
      </w:r>
    </w:p>
    <w:p w:rsidR="003A033D" w:rsidRDefault="003A033D">
      <w:pPr>
        <w:numPr>
          <w:ilvl w:val="3"/>
          <w:numId w:val="4"/>
        </w:numPr>
        <w:tabs>
          <w:tab w:val="clear" w:pos="3541"/>
        </w:tabs>
        <w:autoSpaceDE w:val="0"/>
        <w:autoSpaceDN w:val="0"/>
        <w:adjustRightInd w:val="0"/>
        <w:spacing w:after="28" w:line="264" w:lineRule="auto"/>
        <w:ind w:left="1077" w:firstLine="0"/>
        <w:jc w:val="both"/>
        <w:rPr>
          <w:rFonts w:cs="Times New Roman"/>
          <w:sz w:val="24"/>
          <w:szCs w:val="24"/>
          <w:lang w:eastAsia="pt-BR"/>
        </w:rPr>
      </w:pPr>
      <w:r>
        <w:rPr>
          <w:rFonts w:cs="Times New Roman"/>
          <w:sz w:val="24"/>
          <w:szCs w:val="24"/>
          <w:lang w:eastAsia="pt-BR"/>
        </w:rPr>
        <w:t xml:space="preserve">Emissão do Termo de Encerramento Físico (TEF); e </w:t>
      </w:r>
    </w:p>
    <w:p w:rsidR="003A033D" w:rsidRDefault="003A033D">
      <w:pPr>
        <w:numPr>
          <w:ilvl w:val="3"/>
          <w:numId w:val="4"/>
        </w:numPr>
        <w:tabs>
          <w:tab w:val="clear" w:pos="3541"/>
        </w:tabs>
        <w:autoSpaceDE w:val="0"/>
        <w:autoSpaceDN w:val="0"/>
        <w:adjustRightInd w:val="0"/>
        <w:spacing w:after="28" w:line="264" w:lineRule="auto"/>
        <w:ind w:left="1077" w:firstLine="0"/>
        <w:jc w:val="both"/>
        <w:rPr>
          <w:rFonts w:cs="Times New Roman"/>
          <w:sz w:val="24"/>
          <w:szCs w:val="24"/>
          <w:lang w:eastAsia="pt-BR"/>
        </w:rPr>
      </w:pPr>
      <w:r>
        <w:rPr>
          <w:rFonts w:cs="Times New Roman"/>
          <w:sz w:val="24"/>
          <w:szCs w:val="24"/>
          <w:lang w:eastAsia="pt-BR"/>
        </w:rPr>
        <w:t>Liberação da Caução Contratual.</w:t>
      </w:r>
    </w:p>
    <w:p w:rsidR="003A033D" w:rsidRDefault="003A033D">
      <w:pPr>
        <w:pStyle w:val="Corpodetexto31"/>
        <w:tabs>
          <w:tab w:val="left" w:pos="1080"/>
        </w:tabs>
        <w:spacing w:after="28" w:line="240" w:lineRule="auto"/>
        <w:ind w:left="1080" w:hanging="709"/>
        <w:rPr>
          <w:rFonts w:ascii="Times New Roman" w:hAnsi="Times New Roman" w:cs="Times New Roman"/>
        </w:rPr>
      </w:pPr>
    </w:p>
    <w:p w:rsidR="003A033D" w:rsidRDefault="003A033D">
      <w:pPr>
        <w:spacing w:after="28"/>
        <w:ind w:left="709" w:firstLine="425"/>
        <w:jc w:val="both"/>
        <w:rPr>
          <w:rFonts w:cs="Times New Roman"/>
          <w:sz w:val="24"/>
          <w:szCs w:val="24"/>
        </w:rPr>
      </w:pPr>
      <w:r>
        <w:rPr>
          <w:rFonts w:cs="Times New Roman"/>
          <w:b/>
          <w:bCs/>
          <w:sz w:val="24"/>
          <w:szCs w:val="24"/>
        </w:rPr>
        <w:t>15.6.1</w:t>
      </w:r>
      <w:r>
        <w:rPr>
          <w:rFonts w:cs="Times New Roman"/>
          <w:sz w:val="24"/>
          <w:szCs w:val="24"/>
        </w:rPr>
        <w:t xml:space="preserve"> Os resultados das obras, incluindo os desenhos originais e as memórias de cálculo, as informações obtidas e os métodos desenvolvidos no contexto das obras, serão de propriedade da CODEVASF, e seu uso por terceiros só se realizará por expressa autorização desta.</w:t>
      </w:r>
    </w:p>
    <w:p w:rsidR="003A033D" w:rsidRDefault="003A033D">
      <w:pPr>
        <w:tabs>
          <w:tab w:val="num" w:pos="426"/>
          <w:tab w:val="left" w:pos="2268"/>
        </w:tabs>
        <w:spacing w:after="28"/>
        <w:ind w:left="426" w:hanging="11"/>
        <w:jc w:val="both"/>
        <w:rPr>
          <w:rFonts w:cs="Times New Roman"/>
          <w:sz w:val="24"/>
          <w:szCs w:val="24"/>
        </w:rPr>
      </w:pPr>
    </w:p>
    <w:p w:rsidR="003A033D" w:rsidRDefault="003A033D">
      <w:pPr>
        <w:spacing w:after="28"/>
        <w:ind w:firstLine="709"/>
        <w:jc w:val="both"/>
        <w:rPr>
          <w:rFonts w:cs="Times New Roman"/>
          <w:sz w:val="24"/>
          <w:szCs w:val="24"/>
        </w:rPr>
      </w:pPr>
      <w:r>
        <w:rPr>
          <w:rFonts w:cs="Times New Roman"/>
          <w:b/>
          <w:bCs/>
          <w:sz w:val="24"/>
          <w:szCs w:val="24"/>
        </w:rPr>
        <w:t>15.7</w:t>
      </w:r>
      <w:r>
        <w:rPr>
          <w:rFonts w:cs="Times New Roman"/>
          <w:sz w:val="24"/>
          <w:szCs w:val="24"/>
        </w:rPr>
        <w:t xml:space="preserve"> A última fatura somente será encaminhada para pagamento após emissão do Termo de Encerramento Físico do Contrato, que deverá ser anexado ao processo de liberação e pagamento.</w:t>
      </w:r>
    </w:p>
    <w:p w:rsidR="003A033D" w:rsidRDefault="003A033D">
      <w:pPr>
        <w:pStyle w:val="TextosemFormatao1"/>
        <w:spacing w:after="28"/>
        <w:ind w:left="567"/>
        <w:jc w:val="both"/>
        <w:rPr>
          <w:rFonts w:ascii="Times New Roman" w:hAnsi="Times New Roman" w:cs="Times New Roman"/>
          <w:sz w:val="24"/>
          <w:szCs w:val="24"/>
        </w:rPr>
      </w:pPr>
    </w:p>
    <w:p w:rsidR="003A033D" w:rsidRDefault="003A033D">
      <w:pPr>
        <w:pStyle w:val="TextosemFormatao1"/>
        <w:numPr>
          <w:ilvl w:val="0"/>
          <w:numId w:val="6"/>
        </w:numPr>
        <w:spacing w:after="28"/>
        <w:ind w:firstLine="66"/>
        <w:jc w:val="both"/>
        <w:outlineLvl w:val="0"/>
        <w:rPr>
          <w:rFonts w:ascii="Times New Roman" w:hAnsi="Times New Roman" w:cs="Times New Roman"/>
          <w:b/>
          <w:bCs/>
          <w:sz w:val="24"/>
          <w:szCs w:val="24"/>
        </w:rPr>
      </w:pPr>
      <w:bookmarkStart w:id="26" w:name="_Toc397345048"/>
      <w:r>
        <w:rPr>
          <w:rFonts w:ascii="Times New Roman" w:hAnsi="Times New Roman" w:cs="Times New Roman"/>
          <w:b/>
          <w:bCs/>
          <w:sz w:val="24"/>
          <w:szCs w:val="24"/>
        </w:rPr>
        <w:t>O</w:t>
      </w:r>
      <w:bookmarkStart w:id="27" w:name="_Toc352230688"/>
      <w:r>
        <w:rPr>
          <w:rFonts w:ascii="Times New Roman" w:hAnsi="Times New Roman" w:cs="Times New Roman"/>
          <w:b/>
          <w:bCs/>
          <w:sz w:val="24"/>
          <w:szCs w:val="24"/>
        </w:rPr>
        <w:t>BRIGAÇÕES DA CONTRATADA</w:t>
      </w:r>
      <w:bookmarkEnd w:id="26"/>
      <w:bookmarkEnd w:id="27"/>
    </w:p>
    <w:p w:rsidR="003A033D" w:rsidRDefault="003A033D">
      <w:pPr>
        <w:pStyle w:val="TextosemFormatao1"/>
        <w:spacing w:after="28"/>
        <w:ind w:left="426" w:firstLine="283"/>
        <w:jc w:val="both"/>
        <w:outlineLvl w:val="0"/>
        <w:rPr>
          <w:rFonts w:ascii="Times New Roman" w:hAnsi="Times New Roman" w:cs="Times New Roman"/>
          <w:b/>
          <w:bCs/>
          <w:sz w:val="24"/>
          <w:szCs w:val="24"/>
        </w:rPr>
      </w:pPr>
    </w:p>
    <w:p w:rsidR="003A033D" w:rsidRDefault="003A033D">
      <w:pPr>
        <w:pStyle w:val="TextosemFormatao1"/>
        <w:spacing w:after="28"/>
        <w:ind w:firstLine="709"/>
        <w:jc w:val="both"/>
        <w:rPr>
          <w:rFonts w:ascii="Times New Roman" w:hAnsi="Times New Roman" w:cs="Times New Roman"/>
          <w:b/>
          <w:bCs/>
          <w:sz w:val="24"/>
          <w:szCs w:val="24"/>
        </w:rPr>
      </w:pPr>
      <w:r>
        <w:rPr>
          <w:rFonts w:ascii="Times New Roman" w:hAnsi="Times New Roman" w:cs="Times New Roman"/>
          <w:b/>
          <w:bCs/>
          <w:sz w:val="24"/>
          <w:szCs w:val="24"/>
        </w:rPr>
        <w:t>16.1</w:t>
      </w:r>
      <w:r>
        <w:rPr>
          <w:rFonts w:ascii="Times New Roman" w:hAnsi="Times New Roman" w:cs="Times New Roman"/>
          <w:sz w:val="24"/>
          <w:szCs w:val="24"/>
        </w:rPr>
        <w:t xml:space="preserve"> A licitante vencedora deverá apresentar à CODEVASF antes do início dos trabalhos, os seguintes documentos:</w:t>
      </w:r>
    </w:p>
    <w:p w:rsidR="003A033D" w:rsidRDefault="003A033D">
      <w:pPr>
        <w:autoSpaceDE w:val="0"/>
        <w:autoSpaceDN w:val="0"/>
        <w:adjustRightInd w:val="0"/>
        <w:spacing w:after="28" w:line="264" w:lineRule="auto"/>
        <w:ind w:left="709"/>
        <w:jc w:val="both"/>
        <w:rPr>
          <w:rFonts w:cs="Times New Roman"/>
          <w:sz w:val="24"/>
          <w:szCs w:val="24"/>
        </w:rPr>
      </w:pPr>
      <w:r>
        <w:rPr>
          <w:rFonts w:cs="Times New Roman"/>
          <w:sz w:val="24"/>
          <w:szCs w:val="24"/>
          <w:lang w:eastAsia="pt-BR"/>
        </w:rPr>
        <w:t>a) “Lay Out” do Canteiro de Obras e identificação da área para construção do mesmo.</w:t>
      </w:r>
    </w:p>
    <w:p w:rsidR="003A033D" w:rsidRDefault="003A033D">
      <w:pPr>
        <w:autoSpaceDE w:val="0"/>
        <w:autoSpaceDN w:val="0"/>
        <w:adjustRightInd w:val="0"/>
        <w:spacing w:after="28" w:line="264" w:lineRule="auto"/>
        <w:ind w:left="709"/>
        <w:jc w:val="both"/>
        <w:rPr>
          <w:rFonts w:cs="Times New Roman"/>
          <w:sz w:val="24"/>
          <w:szCs w:val="24"/>
        </w:rPr>
      </w:pPr>
      <w:r>
        <w:rPr>
          <w:rFonts w:cs="Times New Roman"/>
          <w:sz w:val="24"/>
          <w:szCs w:val="24"/>
        </w:rPr>
        <w:t>b) Plano de Trabalho a ser aprovado pela Fiscalização da CODEVASF.</w:t>
      </w:r>
    </w:p>
    <w:p w:rsidR="003A033D" w:rsidRDefault="003A033D">
      <w:pPr>
        <w:autoSpaceDE w:val="0"/>
        <w:autoSpaceDN w:val="0"/>
        <w:adjustRightInd w:val="0"/>
        <w:spacing w:after="28" w:line="264" w:lineRule="auto"/>
        <w:ind w:left="709"/>
        <w:jc w:val="both"/>
        <w:rPr>
          <w:rFonts w:cs="Times New Roman"/>
          <w:sz w:val="24"/>
          <w:szCs w:val="24"/>
        </w:rPr>
      </w:pPr>
      <w:r>
        <w:rPr>
          <w:rFonts w:cs="Times New Roman"/>
          <w:sz w:val="24"/>
          <w:szCs w:val="24"/>
        </w:rPr>
        <w:t xml:space="preserve">c) </w:t>
      </w:r>
      <w:r>
        <w:rPr>
          <w:rFonts w:cs="Times New Roman"/>
          <w:sz w:val="24"/>
          <w:szCs w:val="24"/>
          <w:lang w:eastAsia="pt-BR"/>
        </w:rPr>
        <w:t>Crono</w:t>
      </w:r>
      <w:r>
        <w:rPr>
          <w:rFonts w:cs="Times New Roman"/>
          <w:sz w:val="24"/>
          <w:szCs w:val="24"/>
        </w:rPr>
        <w:t>grama físico – financeiro, detalhado e adequado ao Plano de Trabalho referido na alínea acima.</w:t>
      </w:r>
    </w:p>
    <w:p w:rsidR="003A033D" w:rsidRDefault="003A033D">
      <w:pPr>
        <w:autoSpaceDE w:val="0"/>
        <w:autoSpaceDN w:val="0"/>
        <w:adjustRightInd w:val="0"/>
        <w:spacing w:after="28" w:line="264" w:lineRule="auto"/>
        <w:ind w:left="709"/>
        <w:jc w:val="both"/>
        <w:rPr>
          <w:rFonts w:cs="Times New Roman"/>
          <w:sz w:val="24"/>
          <w:szCs w:val="24"/>
        </w:rPr>
      </w:pPr>
      <w:r>
        <w:rPr>
          <w:rFonts w:cs="Times New Roman"/>
          <w:sz w:val="24"/>
          <w:szCs w:val="24"/>
        </w:rPr>
        <w:t>d) Relação dos serviços especializados que serão subcontratados, considerando as condições estabelecidas no item 4.</w:t>
      </w:r>
    </w:p>
    <w:p w:rsidR="003A033D" w:rsidRDefault="003A033D">
      <w:pPr>
        <w:autoSpaceDE w:val="0"/>
        <w:autoSpaceDN w:val="0"/>
        <w:adjustRightInd w:val="0"/>
        <w:spacing w:after="28" w:line="264" w:lineRule="auto"/>
        <w:ind w:left="709"/>
        <w:jc w:val="both"/>
        <w:rPr>
          <w:rFonts w:cs="Times New Roman"/>
          <w:sz w:val="24"/>
          <w:szCs w:val="24"/>
        </w:rPr>
      </w:pPr>
      <w:r>
        <w:rPr>
          <w:rFonts w:cs="Times New Roman"/>
          <w:sz w:val="24"/>
          <w:szCs w:val="24"/>
        </w:rPr>
        <w:tab/>
        <w:t>d1) A CONTRATADA ao requerer autorização para subcontratação de parte dos serviços, deverá comprovar perante a  CODEVASF a regularidade jurídico/fiscal e trabalhista de sua subcontratada, respondendo, solidariamente com esta, pelo inadimplemento destas quando relacionadas com o objeto do contrato,  e que entre seus diretores, responsáveis técnicos ou sócios não constam funcionários, empregados ou ocupantes de cargo ou função gratificada na CODEVASF;</w:t>
      </w:r>
    </w:p>
    <w:p w:rsidR="003A033D" w:rsidRDefault="003A033D">
      <w:pPr>
        <w:autoSpaceDE w:val="0"/>
        <w:autoSpaceDN w:val="0"/>
        <w:adjustRightInd w:val="0"/>
        <w:spacing w:after="28" w:line="264" w:lineRule="auto"/>
        <w:ind w:left="709"/>
        <w:jc w:val="both"/>
        <w:rPr>
          <w:rFonts w:cs="Times New Roman"/>
          <w:sz w:val="24"/>
          <w:szCs w:val="24"/>
        </w:rPr>
      </w:pPr>
      <w:r>
        <w:rPr>
          <w:rFonts w:cs="Times New Roman"/>
          <w:sz w:val="24"/>
          <w:szCs w:val="24"/>
        </w:rPr>
        <w:tab/>
        <w:t>d2) Autorização dos órgãos competentes para escavação/desmonte de rocha com uso de explosivos, plano de fogo assinado por Eng.º de Minas, com a respectiva ART e projeto (Layout) do paiol.</w:t>
      </w:r>
    </w:p>
    <w:p w:rsidR="003A033D" w:rsidRDefault="003A033D">
      <w:pPr>
        <w:spacing w:after="28"/>
        <w:ind w:leftChars="567" w:left="31680" w:hanging="567"/>
        <w:jc w:val="both"/>
        <w:rPr>
          <w:rFonts w:cs="Times New Roman"/>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16.2</w:t>
      </w:r>
      <w:r>
        <w:rPr>
          <w:rFonts w:ascii="Times New Roman" w:hAnsi="Times New Roman" w:cs="Times New Roman"/>
          <w:sz w:val="24"/>
          <w:szCs w:val="24"/>
        </w:rPr>
        <w:t xml:space="preserve"> Manter no local da obra durante todo o período de execução em regime permanente no mínimo um técnico de segurança do trabalho, portador de comprovação de registro profissional expedido pelo Ministério do Trabalho e Emprego e caso necessário disponibilizar outros técnicos conforme disposto na NR 4.</w:t>
      </w:r>
    </w:p>
    <w:p w:rsidR="003A033D" w:rsidRDefault="003A033D">
      <w:pPr>
        <w:spacing w:after="28"/>
        <w:ind w:firstLine="709"/>
        <w:jc w:val="both"/>
        <w:rPr>
          <w:rFonts w:cs="Times New Roman"/>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16.3</w:t>
      </w:r>
      <w:r>
        <w:rPr>
          <w:rFonts w:ascii="Times New Roman" w:hAnsi="Times New Roman" w:cs="Times New Roman"/>
          <w:sz w:val="24"/>
          <w:szCs w:val="24"/>
        </w:rPr>
        <w:t xml:space="preserve"> Atendimento às condicionantes ambientais necessárias à obtenção das Licenças do Empreendimento, emitidas pelo órgão competente, relativas a execução das obras;</w:t>
      </w:r>
    </w:p>
    <w:p w:rsidR="003A033D" w:rsidRDefault="003A033D">
      <w:pPr>
        <w:spacing w:after="28"/>
        <w:ind w:firstLine="709"/>
        <w:jc w:val="both"/>
        <w:rPr>
          <w:rFonts w:cs="Times New Roman"/>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16.4</w:t>
      </w:r>
      <w:r>
        <w:rPr>
          <w:rFonts w:ascii="Times New Roman" w:hAnsi="Times New Roman" w:cs="Times New Roman"/>
          <w:sz w:val="24"/>
          <w:szCs w:val="24"/>
        </w:rPr>
        <w:t xml:space="preserve"> Apresentar-se sempre que solicitada, através do seu Responsável Técnico e Coordenador dos trabalhos, nos escritórios da CONTRATANTE em Brasília – DF (ou Superintendência Regional).</w:t>
      </w:r>
    </w:p>
    <w:p w:rsidR="003A033D" w:rsidRDefault="003A033D">
      <w:pPr>
        <w:pStyle w:val="ListParagraph"/>
        <w:spacing w:after="28"/>
        <w:ind w:left="0" w:firstLine="709"/>
        <w:rPr>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16.5</w:t>
      </w:r>
      <w:r>
        <w:rPr>
          <w:rFonts w:ascii="Times New Roman" w:hAnsi="Times New Roman" w:cs="Times New Roman"/>
          <w:sz w:val="24"/>
          <w:szCs w:val="24"/>
        </w:rPr>
        <w:t xml:space="preserve"> Providenciar junto ao CREA as Anotações de Responsabilidade Técnica – ART´s referentes ao objeto do contrato e especialidades pertinentes, nos termos da Lei nº 6.496/77.</w:t>
      </w:r>
    </w:p>
    <w:p w:rsidR="003A033D" w:rsidRDefault="003A033D">
      <w:pPr>
        <w:spacing w:after="28"/>
        <w:ind w:firstLine="709"/>
        <w:jc w:val="both"/>
        <w:rPr>
          <w:rFonts w:cs="Times New Roman"/>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16.6</w:t>
      </w:r>
      <w:r>
        <w:rPr>
          <w:rFonts w:ascii="Times New Roman" w:hAnsi="Times New Roman" w:cs="Times New Roman"/>
          <w:sz w:val="24"/>
          <w:szCs w:val="24"/>
        </w:rPr>
        <w:t xml:space="preserve"> Instalar e manter, sem ônus para a CODEVASF, no canteiro de obras, um escritório e os meios necessários à execução da fiscalização e medição dos serviços por parte da CODEVASF, para uso exclusivo da Fiscalização da CODEVASF, com área mínima de 25,00 m², incluindo banheiro, contendo: mesa, cadeira, armário, ar condicionado, telefone</w:t>
      </w:r>
      <w:r>
        <w:rPr>
          <w:rFonts w:ascii="Times New Roman" w:hAnsi="Times New Roman" w:cs="Times New Roman"/>
          <w:b/>
          <w:bCs/>
          <w:i/>
          <w:iCs/>
          <w:sz w:val="24"/>
          <w:szCs w:val="24"/>
        </w:rPr>
        <w:t xml:space="preserve">, </w:t>
      </w:r>
      <w:r>
        <w:rPr>
          <w:rFonts w:ascii="Times New Roman" w:hAnsi="Times New Roman" w:cs="Times New Roman"/>
          <w:sz w:val="24"/>
          <w:szCs w:val="24"/>
        </w:rPr>
        <w:t>01 computador desktop e 01 notebook com periféricos, hardware atual e software adequado ao acompanhamento da obra, administração de escritório e comunicação, Internet, 01 GPS de navegação, 01 câmera fotográfica digital (resolução mínima de 7.0 megapixel com cartão de memória de 2Gb), materiais de escritório necessários à operação dos equipamentos e desempenho das atividades pelo período correspondente ao da execução dos serviços, 01 bebedouro exclusivo com água gelada e 01 aparelho de ar-condicionado, sendo que ao final das obras todos materiais não utilizados e equipamentos serão devolvidos à contratada.</w:t>
      </w:r>
    </w:p>
    <w:p w:rsidR="003A033D" w:rsidRDefault="003A033D">
      <w:pPr>
        <w:pStyle w:val="ListParagraph"/>
        <w:spacing w:after="28"/>
        <w:ind w:left="426" w:firstLine="283"/>
        <w:rPr>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16.7</w:t>
      </w:r>
      <w:r>
        <w:rPr>
          <w:rFonts w:ascii="Times New Roman" w:hAnsi="Times New Roman" w:cs="Times New Roman"/>
          <w:sz w:val="24"/>
          <w:szCs w:val="24"/>
        </w:rPr>
        <w:t xml:space="preserve"> Disponibilizar para a equipe de Fiscalização da CODEVASF 01 (um) veículo, em estado novo, de no máximo um ano de fabricação, para essa finalidade, de cor preferencialmente branca, com os dizeres conforme especificação da CODEVASF, sendo que ao final das obras os veículos serão devolvidos à contratada;</w:t>
      </w:r>
    </w:p>
    <w:p w:rsidR="003A033D" w:rsidRDefault="003A033D">
      <w:pPr>
        <w:spacing w:after="28"/>
        <w:ind w:firstLine="709"/>
        <w:jc w:val="both"/>
        <w:rPr>
          <w:rFonts w:cs="Times New Roman"/>
          <w:sz w:val="24"/>
          <w:szCs w:val="24"/>
        </w:rPr>
      </w:pPr>
    </w:p>
    <w:p w:rsidR="003A033D" w:rsidRDefault="003A033D">
      <w:pPr>
        <w:pStyle w:val="TextosemFormatao1"/>
        <w:tabs>
          <w:tab w:val="left" w:pos="720"/>
        </w:tabs>
        <w:spacing w:after="28"/>
        <w:ind w:left="709" w:firstLine="425"/>
        <w:jc w:val="both"/>
        <w:rPr>
          <w:rFonts w:ascii="Times New Roman" w:hAnsi="Times New Roman" w:cs="Times New Roman"/>
          <w:sz w:val="24"/>
          <w:szCs w:val="24"/>
        </w:rPr>
      </w:pPr>
      <w:r>
        <w:rPr>
          <w:rFonts w:ascii="Times New Roman" w:hAnsi="Times New Roman" w:cs="Times New Roman"/>
          <w:b/>
          <w:bCs/>
          <w:sz w:val="24"/>
          <w:szCs w:val="24"/>
        </w:rPr>
        <w:t>16.7.1</w:t>
      </w:r>
      <w:r>
        <w:rPr>
          <w:rFonts w:ascii="Times New Roman" w:hAnsi="Times New Roman" w:cs="Times New Roman"/>
          <w:sz w:val="24"/>
          <w:szCs w:val="24"/>
        </w:rPr>
        <w:t xml:space="preserve"> Ficará a licitante responsável pela cobertura das despesas com combustível e serviços gerais de manutenção dos veículos previstos no item 16.7. acima, durante todo o período de execução das obras/ serviços e fornecimentos, sendo que os custos das despesas estão previstos na Planilha Orçamentária.</w:t>
      </w:r>
    </w:p>
    <w:p w:rsidR="003A033D" w:rsidRDefault="003A033D">
      <w:pPr>
        <w:spacing w:after="28"/>
        <w:ind w:firstLine="709"/>
        <w:jc w:val="both"/>
        <w:rPr>
          <w:rFonts w:cs="Times New Roman"/>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16.8</w:t>
      </w:r>
      <w:r>
        <w:rPr>
          <w:rFonts w:ascii="Times New Roman" w:hAnsi="Times New Roman" w:cs="Times New Roman"/>
          <w:sz w:val="24"/>
          <w:szCs w:val="24"/>
        </w:rPr>
        <w:t xml:space="preserve"> Disponibilizar para a equipe da Fiscalização da CODEVASF, com vistas ao atendimento das necessidades da obra, os equipamentos para laboratório de controle tecnológico de concreto e aterros, inclusive manutenção e pessoal de apoio para controle de qualidade dos materiais e serviços objetos deste Edital, os quais serão devolvidos à licitante vencedora ao final da execução das obras/serviços.</w:t>
      </w:r>
    </w:p>
    <w:p w:rsidR="003A033D" w:rsidRDefault="003A033D">
      <w:pPr>
        <w:spacing w:after="28"/>
        <w:ind w:firstLine="709"/>
        <w:jc w:val="both"/>
        <w:rPr>
          <w:rFonts w:cs="Times New Roman"/>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16.9</w:t>
      </w:r>
      <w:r>
        <w:rPr>
          <w:rFonts w:ascii="Times New Roman" w:hAnsi="Times New Roman" w:cs="Times New Roman"/>
          <w:sz w:val="24"/>
          <w:szCs w:val="24"/>
        </w:rPr>
        <w:t xml:space="preserve"> Todas as despesas para a realização dos serviços de controle tecnológico e medições, tais como os equipamentos de topografia, dos laboratórios de controle tecnológico de geotecnia e concreto, inclusive manutenção e pessoal de apoio e execução, deverão estar contempladas na proposta no preço estabelecido para a instalação e manutenção do canteiro de obras, sendo que ao final das obras todos equipamentos serão devolvidos à contratada.</w:t>
      </w:r>
    </w:p>
    <w:p w:rsidR="003A033D" w:rsidRDefault="003A033D">
      <w:pPr>
        <w:spacing w:after="28"/>
        <w:ind w:firstLine="709"/>
        <w:jc w:val="both"/>
        <w:rPr>
          <w:rFonts w:cs="Times New Roman"/>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 xml:space="preserve">16.10 </w:t>
      </w:r>
      <w:r>
        <w:rPr>
          <w:rFonts w:ascii="Times New Roman" w:hAnsi="Times New Roman" w:cs="Times New Roman"/>
          <w:sz w:val="24"/>
          <w:szCs w:val="24"/>
        </w:rPr>
        <w:t>A CONTRATADA deverá, sempre que necessário, comunicar-se formalmente com a CODEVASF. Mesmo as comunicações via telefone devem ser ratificadas formal e posteriormente, através do fax (86) 3221-0940.</w:t>
      </w:r>
    </w:p>
    <w:p w:rsidR="003A033D" w:rsidRDefault="003A033D">
      <w:pPr>
        <w:tabs>
          <w:tab w:val="left" w:pos="426"/>
        </w:tabs>
        <w:spacing w:after="28"/>
        <w:ind w:left="426" w:firstLine="283"/>
        <w:jc w:val="both"/>
        <w:rPr>
          <w:rFonts w:cs="Times New Roman"/>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16.11</w:t>
      </w:r>
      <w:r>
        <w:rPr>
          <w:rFonts w:ascii="Times New Roman" w:hAnsi="Times New Roman" w:cs="Times New Roman"/>
          <w:sz w:val="24"/>
          <w:szCs w:val="24"/>
        </w:rPr>
        <w:t xml:space="preserve"> Assumir a inteira responsabilidade pelo transporte interno e externo do pessoal e dos insumos até o local das obras/serviços e fornecimentos.</w:t>
      </w:r>
    </w:p>
    <w:p w:rsidR="003A033D" w:rsidRDefault="003A033D">
      <w:pPr>
        <w:pStyle w:val="PlainText"/>
        <w:spacing w:after="28"/>
        <w:ind w:firstLine="709"/>
        <w:jc w:val="both"/>
        <w:rPr>
          <w:rFonts w:ascii="Times New Roman" w:hAnsi="Times New Roman" w:cs="Times New Roman"/>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16.12</w:t>
      </w:r>
      <w:r>
        <w:rPr>
          <w:rFonts w:ascii="Times New Roman" w:hAnsi="Times New Roman" w:cs="Times New Roman"/>
          <w:sz w:val="24"/>
          <w:szCs w:val="24"/>
        </w:rPr>
        <w:t xml:space="preserve"> Utilização de pessoal experiente, bem como de equipamentos, ferramentas e instrumentos adequados para a boa execução das obras/serviços e fornecimentos.</w:t>
      </w:r>
    </w:p>
    <w:p w:rsidR="003A033D" w:rsidRDefault="003A033D">
      <w:pPr>
        <w:pStyle w:val="PlainText"/>
        <w:spacing w:after="28"/>
        <w:ind w:firstLine="709"/>
        <w:jc w:val="both"/>
        <w:rPr>
          <w:rFonts w:ascii="Times New Roman" w:hAnsi="Times New Roman" w:cs="Times New Roman"/>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16.13</w:t>
      </w:r>
      <w:r>
        <w:rPr>
          <w:rFonts w:ascii="Times New Roman" w:hAnsi="Times New Roman" w:cs="Times New Roman"/>
          <w:sz w:val="24"/>
          <w:szCs w:val="24"/>
        </w:rPr>
        <w:t xml:space="preserve"> Responsabilizar-se por todos e quaisquer danos causados às estruturas, construções, instalações elétricas, cercas, equipamentos, etc., bem como por aqueles que vier causar à CODEVASF e a terceiros, existentes no local ou decorrentes da execução das obras/serviços e fornecimentos objeto desta licitação.</w:t>
      </w:r>
    </w:p>
    <w:p w:rsidR="003A033D" w:rsidRDefault="003A033D">
      <w:pPr>
        <w:pStyle w:val="PlainText"/>
        <w:spacing w:after="28"/>
        <w:ind w:firstLine="709"/>
        <w:jc w:val="both"/>
        <w:rPr>
          <w:rFonts w:ascii="Times New Roman" w:hAnsi="Times New Roman" w:cs="Times New Roman"/>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 xml:space="preserve">16.14 </w:t>
      </w:r>
      <w:r>
        <w:rPr>
          <w:rFonts w:ascii="Times New Roman" w:hAnsi="Times New Roman" w:cs="Times New Roman"/>
          <w:sz w:val="24"/>
          <w:szCs w:val="24"/>
        </w:rPr>
        <w:t>Exercer a vigilância e proteção de todos os materiais e equipamentos no local das obras/serviços e fornecimentos.</w:t>
      </w:r>
    </w:p>
    <w:p w:rsidR="003A033D" w:rsidRDefault="003A033D">
      <w:pPr>
        <w:pStyle w:val="PlainText"/>
        <w:spacing w:after="28"/>
        <w:ind w:firstLine="709"/>
        <w:jc w:val="both"/>
        <w:rPr>
          <w:rFonts w:ascii="Times New Roman" w:hAnsi="Times New Roman" w:cs="Times New Roman"/>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16.15</w:t>
      </w:r>
      <w:r>
        <w:rPr>
          <w:rFonts w:ascii="Times New Roman" w:hAnsi="Times New Roman" w:cs="Times New Roman"/>
          <w:sz w:val="24"/>
          <w:szCs w:val="24"/>
        </w:rPr>
        <w:t xml:space="preserve"> Colocar tantas frentes de serviços quantas forem necessárias (mediante anuência prévia da Fiscalização), para possibilitar a perfeita execução das obras/serviços e fornecimentos no prazo contratual.</w:t>
      </w:r>
    </w:p>
    <w:p w:rsidR="003A033D" w:rsidRDefault="003A033D">
      <w:pPr>
        <w:pStyle w:val="PlainText"/>
        <w:spacing w:after="28"/>
        <w:ind w:firstLine="709"/>
        <w:jc w:val="both"/>
        <w:rPr>
          <w:rFonts w:ascii="Times New Roman" w:hAnsi="Times New Roman" w:cs="Times New Roman"/>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16.16</w:t>
      </w:r>
      <w:r>
        <w:rPr>
          <w:rFonts w:ascii="Times New Roman" w:hAnsi="Times New Roman" w:cs="Times New Roman"/>
          <w:sz w:val="24"/>
          <w:szCs w:val="24"/>
        </w:rPr>
        <w:t xml:space="preserve"> Responsabilizar-se pelo fornecimento de toda a mão-de-obra, sem qualquer vinculação empregatícia com a CODEVASF, bem como todo o material necessário à execução dos serviços objeto do contrato.</w:t>
      </w:r>
    </w:p>
    <w:p w:rsidR="003A033D" w:rsidRDefault="003A033D">
      <w:pPr>
        <w:pStyle w:val="PlainText"/>
        <w:spacing w:after="28"/>
        <w:ind w:firstLine="709"/>
        <w:jc w:val="both"/>
        <w:rPr>
          <w:rFonts w:ascii="Times New Roman" w:hAnsi="Times New Roman" w:cs="Times New Roman"/>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16.17</w:t>
      </w:r>
      <w:r>
        <w:rPr>
          <w:rFonts w:ascii="Times New Roman" w:hAnsi="Times New Roman" w:cs="Times New Roman"/>
          <w:sz w:val="24"/>
          <w:szCs w:val="24"/>
        </w:rPr>
        <w:t xml:space="preserve"> Responsabilizar-se por todos os ônus e obrigações concernentes à legislação tributária, trabalhista, securitária, previdenciária, e quaisquer encargos que incidam sobre os materiais e equipamentos, os quais, exclusivamente, correrão por sua conta, inclusive o registro do serviço contratado junto ao CREA do local de execução das obras e serviços.</w:t>
      </w:r>
    </w:p>
    <w:p w:rsidR="003A033D" w:rsidRDefault="003A033D">
      <w:pPr>
        <w:pStyle w:val="PlainText"/>
        <w:spacing w:after="28"/>
        <w:ind w:firstLine="709"/>
        <w:jc w:val="both"/>
        <w:rPr>
          <w:rFonts w:ascii="Times New Roman" w:hAnsi="Times New Roman" w:cs="Times New Roman"/>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16.18</w:t>
      </w:r>
      <w:r>
        <w:rPr>
          <w:rFonts w:ascii="Times New Roman" w:hAnsi="Times New Roman" w:cs="Times New Roman"/>
          <w:sz w:val="24"/>
          <w:szCs w:val="24"/>
        </w:rPr>
        <w:t xml:space="preserve"> Todos os acessos necessários para permitir à chegada dos equipamentos e materiais no local de execução dos serviços deverão ser previstos, avaliando-se todas as suas dificuldades, pois os custos decorrentes de qualquer serviço para melhoria destes acessos correrão por conta da Contratada.</w:t>
      </w:r>
    </w:p>
    <w:p w:rsidR="003A033D" w:rsidRDefault="003A033D">
      <w:pPr>
        <w:pStyle w:val="PlainText"/>
        <w:tabs>
          <w:tab w:val="left" w:pos="426"/>
        </w:tabs>
        <w:spacing w:after="28"/>
        <w:ind w:left="426" w:firstLine="283"/>
        <w:jc w:val="both"/>
        <w:rPr>
          <w:rFonts w:ascii="Times New Roman" w:hAnsi="Times New Roman" w:cs="Times New Roman"/>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16.19</w:t>
      </w:r>
      <w:r>
        <w:rPr>
          <w:rFonts w:ascii="Times New Roman" w:hAnsi="Times New Roman" w:cs="Times New Roman"/>
          <w:sz w:val="24"/>
          <w:szCs w:val="24"/>
        </w:rPr>
        <w:t xml:space="preserve"> A contratada deverá manter um Preposto, aceito pela CODEVASF, no local do serviço, para representá-la na execução do objeto contratado (Artº 68 da Lei 8.666/93).</w:t>
      </w:r>
    </w:p>
    <w:p w:rsidR="003A033D" w:rsidRDefault="003A033D">
      <w:pPr>
        <w:pStyle w:val="PlainText"/>
        <w:spacing w:after="28"/>
        <w:ind w:firstLine="709"/>
        <w:jc w:val="both"/>
        <w:rPr>
          <w:rFonts w:ascii="Times New Roman" w:hAnsi="Times New Roman" w:cs="Times New Roman"/>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16.20</w:t>
      </w:r>
      <w:r>
        <w:rPr>
          <w:rFonts w:ascii="Times New Roman" w:hAnsi="Times New Roman" w:cs="Times New Roman"/>
          <w:sz w:val="24"/>
          <w:szCs w:val="24"/>
        </w:rPr>
        <w:t xml:space="preserve"> Responsabilizar-se, desde o início das obras até o encerramento do contrato, pelo pagamento integral das despesas do canteiro referentes a água, energia, telefone, taxas, impostos e quaisquer outros tributos que venham a ser cobrados.</w:t>
      </w:r>
    </w:p>
    <w:p w:rsidR="003A033D" w:rsidRDefault="003A033D">
      <w:pPr>
        <w:pStyle w:val="PlainText"/>
        <w:spacing w:after="28"/>
        <w:ind w:firstLine="709"/>
        <w:jc w:val="both"/>
        <w:rPr>
          <w:rFonts w:ascii="Times New Roman" w:hAnsi="Times New Roman" w:cs="Times New Roman"/>
          <w:sz w:val="24"/>
          <w:szCs w:val="24"/>
        </w:rPr>
      </w:pPr>
    </w:p>
    <w:p w:rsidR="003A033D" w:rsidRDefault="003A033D">
      <w:pPr>
        <w:pStyle w:val="TextosemFormatao1"/>
        <w:spacing w:after="28"/>
        <w:ind w:left="709" w:firstLine="425"/>
        <w:jc w:val="both"/>
        <w:rPr>
          <w:rFonts w:ascii="Times New Roman" w:hAnsi="Times New Roman" w:cs="Times New Roman"/>
          <w:sz w:val="24"/>
          <w:szCs w:val="24"/>
        </w:rPr>
      </w:pPr>
      <w:r>
        <w:rPr>
          <w:rFonts w:ascii="Times New Roman" w:hAnsi="Times New Roman" w:cs="Times New Roman"/>
          <w:b/>
          <w:bCs/>
          <w:sz w:val="24"/>
          <w:szCs w:val="24"/>
        </w:rPr>
        <w:t>16.20.1</w:t>
      </w:r>
      <w:r>
        <w:rPr>
          <w:rFonts w:ascii="Times New Roman" w:hAnsi="Times New Roman" w:cs="Times New Roman"/>
          <w:sz w:val="24"/>
          <w:szCs w:val="24"/>
        </w:rPr>
        <w:t xml:space="preserve"> No momento da desmobilização, para liberação da ultima fatura, faz-se necessária a apresentação da certidão de quitação de débitos, referente às despesas com água, energia, telefone, taxas, impostos e quaisquer outros tributos que venham a ser cobrados.</w:t>
      </w:r>
    </w:p>
    <w:p w:rsidR="003A033D" w:rsidRDefault="003A033D">
      <w:pPr>
        <w:pStyle w:val="TextosemFormatao1"/>
        <w:spacing w:after="28"/>
        <w:ind w:firstLine="709"/>
        <w:jc w:val="both"/>
        <w:rPr>
          <w:rFonts w:ascii="Times New Roman" w:hAnsi="Times New Roman" w:cs="Times New Roman"/>
          <w:b/>
          <w:bCs/>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16.21</w:t>
      </w:r>
      <w:r>
        <w:rPr>
          <w:rFonts w:ascii="Times New Roman" w:hAnsi="Times New Roman" w:cs="Times New Roman"/>
          <w:sz w:val="24"/>
          <w:szCs w:val="24"/>
        </w:rPr>
        <w:t xml:space="preserve"> 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rsidR="003A033D" w:rsidRDefault="003A033D">
      <w:pPr>
        <w:pStyle w:val="TextosemFormatao2"/>
        <w:spacing w:after="28"/>
        <w:ind w:firstLine="709"/>
        <w:jc w:val="both"/>
        <w:rPr>
          <w:rFonts w:ascii="Times New Roman" w:hAnsi="Times New Roman" w:cs="Times New Roman"/>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 xml:space="preserve">16.22 </w:t>
      </w:r>
      <w:r>
        <w:rPr>
          <w:rFonts w:ascii="Times New Roman" w:hAnsi="Times New Roman" w:cs="Times New Roman"/>
          <w:sz w:val="24"/>
          <w:szCs w:val="24"/>
        </w:rPr>
        <w:t>A contratada responsabilizar-se por todos e quaisquer danos causados às estruturas, construções, instalações elétricas, cercas, equipamentos, etc., bem como por aqueles que vier causar à CODEVASF e a terceiros, existentes no local ou decorrentes da execução das obras/serviços e fornecimentos objeto deste Termos de Referência.</w:t>
      </w:r>
    </w:p>
    <w:p w:rsidR="003A033D" w:rsidRDefault="003A033D">
      <w:pPr>
        <w:pStyle w:val="PlainText"/>
        <w:spacing w:after="28"/>
        <w:ind w:firstLine="709"/>
        <w:jc w:val="both"/>
        <w:rPr>
          <w:rFonts w:ascii="Times New Roman" w:hAnsi="Times New Roman" w:cs="Times New Roman"/>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16.23</w:t>
      </w:r>
      <w:r>
        <w:rPr>
          <w:rFonts w:ascii="Times New Roman" w:hAnsi="Times New Roman" w:cs="Times New Roman"/>
          <w:sz w:val="24"/>
          <w:szCs w:val="24"/>
        </w:rPr>
        <w:t xml:space="preserve"> Durante a execução dos serviços e obras, caberá à empresa contratada as seguintes medidas:</w:t>
      </w:r>
    </w:p>
    <w:p w:rsidR="003A033D" w:rsidRDefault="003A033D">
      <w:pPr>
        <w:autoSpaceDE w:val="0"/>
        <w:autoSpaceDN w:val="0"/>
        <w:adjustRightInd w:val="0"/>
        <w:spacing w:after="28" w:line="264" w:lineRule="auto"/>
        <w:ind w:left="709"/>
        <w:jc w:val="both"/>
        <w:rPr>
          <w:rFonts w:cs="Times New Roman"/>
          <w:sz w:val="24"/>
          <w:szCs w:val="24"/>
        </w:rPr>
      </w:pPr>
      <w:r>
        <w:rPr>
          <w:rFonts w:cs="Times New Roman"/>
          <w:sz w:val="24"/>
          <w:szCs w:val="24"/>
        </w:rPr>
        <w:t xml:space="preserve">a) Instalar e manter no canteiro de obras 1 (uma) placa de identificação da obra, com as seguintes informações: nome da empresa (contratada), RT pela obra com a respectiva ART, nº do Contrato e contratante (Codevasf), conforme Lei nº 5.194/1966 e Resolução CONFEA nº 198/1971; </w:t>
      </w:r>
    </w:p>
    <w:p w:rsidR="003A033D" w:rsidRDefault="003A033D">
      <w:pPr>
        <w:autoSpaceDE w:val="0"/>
        <w:autoSpaceDN w:val="0"/>
        <w:adjustRightInd w:val="0"/>
        <w:spacing w:after="28" w:line="264" w:lineRule="auto"/>
        <w:ind w:left="1418"/>
        <w:jc w:val="both"/>
        <w:rPr>
          <w:rFonts w:cs="Times New Roman"/>
          <w:b/>
          <w:bCs/>
          <w:sz w:val="24"/>
          <w:szCs w:val="24"/>
        </w:rPr>
      </w:pPr>
      <w:r>
        <w:rPr>
          <w:rFonts w:cs="Times New Roman"/>
          <w:sz w:val="24"/>
          <w:szCs w:val="24"/>
        </w:rPr>
        <w:t xml:space="preserve">a1) A placa de identificação das obras e serviços deve ser no padrão definido pela CODEVASF e em local por ela indicado, cujo modelo encontra-se na </w:t>
      </w:r>
      <w:r>
        <w:rPr>
          <w:rFonts w:cs="Times New Roman"/>
          <w:b/>
          <w:bCs/>
          <w:sz w:val="24"/>
          <w:szCs w:val="24"/>
        </w:rPr>
        <w:t xml:space="preserve">publicação </w:t>
      </w:r>
      <w:r>
        <w:rPr>
          <w:rFonts w:cs="Times New Roman"/>
          <w:b/>
          <w:bCs/>
          <w:i/>
          <w:iCs/>
          <w:sz w:val="24"/>
          <w:szCs w:val="24"/>
        </w:rPr>
        <w:t>Instruções para a Preparação de Placas de Obras Públicas</w:t>
      </w:r>
      <w:r>
        <w:rPr>
          <w:rFonts w:cs="Times New Roman"/>
          <w:b/>
          <w:bCs/>
          <w:sz w:val="24"/>
          <w:szCs w:val="24"/>
        </w:rPr>
        <w:t xml:space="preserve">, </w:t>
      </w:r>
      <w:r>
        <w:rPr>
          <w:rFonts w:cs="Times New Roman"/>
          <w:sz w:val="24"/>
          <w:szCs w:val="24"/>
        </w:rPr>
        <w:t xml:space="preserve">anexas aos TR, independente das exigidas pelos órgãos de fiscalização de classe - </w:t>
      </w:r>
      <w:r>
        <w:rPr>
          <w:rFonts w:cs="Times New Roman"/>
          <w:b/>
          <w:bCs/>
          <w:sz w:val="24"/>
          <w:szCs w:val="24"/>
        </w:rPr>
        <w:t>ANEXO V;</w:t>
      </w:r>
    </w:p>
    <w:p w:rsidR="003A033D" w:rsidRDefault="003A033D">
      <w:pPr>
        <w:autoSpaceDE w:val="0"/>
        <w:autoSpaceDN w:val="0"/>
        <w:adjustRightInd w:val="0"/>
        <w:spacing w:after="28" w:line="264" w:lineRule="auto"/>
        <w:ind w:left="709"/>
        <w:jc w:val="both"/>
        <w:rPr>
          <w:rFonts w:cs="Times New Roman"/>
          <w:sz w:val="24"/>
          <w:szCs w:val="24"/>
          <w:lang w:eastAsia="pt-BR"/>
        </w:rPr>
      </w:pPr>
      <w:r>
        <w:rPr>
          <w:rFonts w:cs="Times New Roman"/>
          <w:sz w:val="24"/>
          <w:szCs w:val="24"/>
          <w:lang w:eastAsia="pt-BR"/>
        </w:rPr>
        <w:t>b) Obter junto à Prefeitura Municipal correspondente o alvará de construção e, se necessário, o alvará de demolição, na forma das disposições em vigor;</w:t>
      </w:r>
    </w:p>
    <w:p w:rsidR="003A033D" w:rsidRDefault="003A033D">
      <w:pPr>
        <w:spacing w:after="28" w:line="264" w:lineRule="auto"/>
        <w:ind w:left="709" w:right="45"/>
        <w:jc w:val="both"/>
        <w:rPr>
          <w:rFonts w:cs="Times New Roman"/>
          <w:sz w:val="24"/>
          <w:szCs w:val="24"/>
        </w:rPr>
      </w:pPr>
      <w:r>
        <w:rPr>
          <w:rFonts w:cs="Times New Roman"/>
          <w:sz w:val="24"/>
          <w:szCs w:val="24"/>
        </w:rPr>
        <w:t>c) Manter no local das obras/serviços um Diário de Ocorrências,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das obras/serviços;</w:t>
      </w:r>
    </w:p>
    <w:p w:rsidR="003A033D" w:rsidRDefault="003A033D">
      <w:pPr>
        <w:spacing w:after="28" w:line="264" w:lineRule="auto"/>
        <w:ind w:left="709" w:right="45"/>
        <w:jc w:val="both"/>
        <w:rPr>
          <w:rFonts w:cs="Times New Roman"/>
          <w:sz w:val="24"/>
          <w:szCs w:val="24"/>
        </w:rPr>
      </w:pPr>
      <w:r>
        <w:rPr>
          <w:rFonts w:cs="Times New Roman"/>
          <w:sz w:val="24"/>
          <w:szCs w:val="24"/>
        </w:rPr>
        <w:t>d) Obedecer às normas de higiene e prevenção de acidentes, a fim de garantia a salubridade e a segurança nos acampamentos e nos canteiros de serviços;</w:t>
      </w:r>
    </w:p>
    <w:p w:rsidR="003A033D" w:rsidRDefault="003A033D">
      <w:pPr>
        <w:spacing w:after="28" w:line="264" w:lineRule="auto"/>
        <w:ind w:left="709" w:right="45"/>
        <w:jc w:val="both"/>
        <w:rPr>
          <w:rFonts w:cs="Times New Roman"/>
          <w:sz w:val="24"/>
          <w:szCs w:val="24"/>
        </w:rPr>
      </w:pPr>
      <w:r>
        <w:rPr>
          <w:rFonts w:cs="Times New Roman"/>
          <w:sz w:val="24"/>
          <w:szCs w:val="24"/>
        </w:rPr>
        <w:t>e) Responder financeiramente, sem prejuízo de medidas outras que possam ser adotadas por quaisquer danos causados à União, Estado, Município ou terceiros, em razão da execução das obras/serviços; e</w:t>
      </w:r>
    </w:p>
    <w:p w:rsidR="003A033D" w:rsidRDefault="003A033D">
      <w:pPr>
        <w:spacing w:after="28" w:line="264" w:lineRule="auto"/>
        <w:ind w:left="709" w:right="45"/>
        <w:jc w:val="both"/>
        <w:rPr>
          <w:rFonts w:cs="Times New Roman"/>
          <w:sz w:val="24"/>
          <w:szCs w:val="24"/>
        </w:rPr>
      </w:pPr>
      <w:r>
        <w:rPr>
          <w:rFonts w:cs="Times New Roman"/>
          <w:sz w:val="24"/>
          <w:szCs w:val="24"/>
        </w:rPr>
        <w:t>f) 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3A033D" w:rsidRDefault="003A033D">
      <w:pPr>
        <w:spacing w:after="28" w:line="264" w:lineRule="auto"/>
        <w:ind w:left="567" w:right="45"/>
        <w:jc w:val="both"/>
        <w:rPr>
          <w:rFonts w:cs="Times New Roman"/>
          <w:sz w:val="24"/>
          <w:szCs w:val="24"/>
        </w:rPr>
      </w:pPr>
    </w:p>
    <w:p w:rsidR="003A033D" w:rsidRDefault="003A033D">
      <w:pPr>
        <w:pStyle w:val="TextosemFormatao1"/>
        <w:spacing w:after="28"/>
        <w:ind w:left="426" w:firstLine="283"/>
        <w:jc w:val="both"/>
        <w:rPr>
          <w:rFonts w:ascii="Times New Roman" w:hAnsi="Times New Roman" w:cs="Times New Roman"/>
          <w:sz w:val="24"/>
          <w:szCs w:val="24"/>
        </w:rPr>
      </w:pPr>
      <w:r>
        <w:rPr>
          <w:rFonts w:ascii="Times New Roman" w:hAnsi="Times New Roman" w:cs="Times New Roman"/>
          <w:b/>
          <w:bCs/>
          <w:sz w:val="24"/>
          <w:szCs w:val="24"/>
        </w:rPr>
        <w:t>16.24</w:t>
      </w:r>
      <w:r>
        <w:rPr>
          <w:rFonts w:ascii="Times New Roman" w:hAnsi="Times New Roman" w:cs="Times New Roman"/>
          <w:sz w:val="24"/>
          <w:szCs w:val="24"/>
        </w:rPr>
        <w:t xml:space="preserve"> Na execução dos serviços e obras de construção objeto da presente licitação a contratada deverá atender às seguintes normas e práticas complementares:</w:t>
      </w:r>
    </w:p>
    <w:p w:rsidR="003A033D" w:rsidRDefault="003A033D">
      <w:pPr>
        <w:numPr>
          <w:ilvl w:val="0"/>
          <w:numId w:val="3"/>
        </w:numPr>
        <w:tabs>
          <w:tab w:val="clear" w:pos="2793"/>
        </w:tabs>
        <w:autoSpaceDE w:val="0"/>
        <w:autoSpaceDN w:val="0"/>
        <w:adjustRightInd w:val="0"/>
        <w:spacing w:after="28" w:line="264" w:lineRule="auto"/>
        <w:ind w:left="1088" w:hanging="11"/>
        <w:jc w:val="both"/>
        <w:rPr>
          <w:rFonts w:cs="Times New Roman"/>
          <w:sz w:val="24"/>
          <w:szCs w:val="24"/>
          <w:lang w:eastAsia="pt-BR"/>
        </w:rPr>
      </w:pPr>
      <w:r>
        <w:rPr>
          <w:rFonts w:cs="Times New Roman"/>
          <w:sz w:val="24"/>
          <w:szCs w:val="24"/>
        </w:rPr>
        <w:t>Projetos, Normas Complementares e demais Especificações Técnicas;</w:t>
      </w:r>
    </w:p>
    <w:p w:rsidR="003A033D" w:rsidRDefault="003A033D">
      <w:pPr>
        <w:numPr>
          <w:ilvl w:val="0"/>
          <w:numId w:val="3"/>
        </w:numPr>
        <w:tabs>
          <w:tab w:val="clear" w:pos="2793"/>
        </w:tabs>
        <w:autoSpaceDE w:val="0"/>
        <w:autoSpaceDN w:val="0"/>
        <w:adjustRightInd w:val="0"/>
        <w:spacing w:after="28" w:line="264" w:lineRule="auto"/>
        <w:ind w:left="1088" w:hanging="11"/>
        <w:jc w:val="both"/>
        <w:rPr>
          <w:rFonts w:cs="Times New Roman"/>
          <w:sz w:val="24"/>
          <w:szCs w:val="24"/>
          <w:lang w:eastAsia="pt-BR"/>
        </w:rPr>
      </w:pPr>
      <w:r>
        <w:rPr>
          <w:rFonts w:cs="Times New Roman"/>
          <w:sz w:val="24"/>
          <w:szCs w:val="24"/>
          <w:lang w:eastAsia="pt-BR"/>
        </w:rPr>
        <w:t>Códigos, leis, decretos, portarias e normas federais, estaduais e municipais, inclusive normas de concessionárias de serviços públicos, e as normas técnicas da Codevasf;</w:t>
      </w:r>
    </w:p>
    <w:p w:rsidR="003A033D" w:rsidRDefault="003A033D">
      <w:pPr>
        <w:numPr>
          <w:ilvl w:val="0"/>
          <w:numId w:val="3"/>
        </w:numPr>
        <w:tabs>
          <w:tab w:val="clear" w:pos="2793"/>
        </w:tabs>
        <w:autoSpaceDE w:val="0"/>
        <w:autoSpaceDN w:val="0"/>
        <w:adjustRightInd w:val="0"/>
        <w:spacing w:after="28" w:line="264" w:lineRule="auto"/>
        <w:ind w:left="1088" w:hanging="11"/>
        <w:jc w:val="both"/>
        <w:rPr>
          <w:rFonts w:cs="Times New Roman"/>
          <w:sz w:val="24"/>
          <w:szCs w:val="24"/>
          <w:lang w:eastAsia="pt-BR"/>
        </w:rPr>
      </w:pPr>
      <w:r>
        <w:rPr>
          <w:rFonts w:cs="Times New Roman"/>
          <w:sz w:val="24"/>
          <w:szCs w:val="24"/>
          <w:lang w:eastAsia="pt-BR"/>
        </w:rPr>
        <w:t>Instruções e resoluções dos órgãos do sistema CREA-CONFEA; e</w:t>
      </w:r>
    </w:p>
    <w:p w:rsidR="003A033D" w:rsidRDefault="003A033D">
      <w:pPr>
        <w:numPr>
          <w:ilvl w:val="0"/>
          <w:numId w:val="3"/>
        </w:numPr>
        <w:tabs>
          <w:tab w:val="clear" w:pos="2793"/>
        </w:tabs>
        <w:autoSpaceDE w:val="0"/>
        <w:autoSpaceDN w:val="0"/>
        <w:adjustRightInd w:val="0"/>
        <w:spacing w:after="28" w:line="264" w:lineRule="auto"/>
        <w:ind w:left="1088" w:hanging="11"/>
        <w:jc w:val="both"/>
        <w:rPr>
          <w:rFonts w:cs="Times New Roman"/>
          <w:sz w:val="24"/>
          <w:szCs w:val="24"/>
          <w:lang w:eastAsia="pt-BR"/>
        </w:rPr>
      </w:pPr>
      <w:r>
        <w:rPr>
          <w:rFonts w:cs="Times New Roman"/>
          <w:sz w:val="24"/>
          <w:szCs w:val="24"/>
          <w:lang w:eastAsia="pt-BR"/>
        </w:rPr>
        <w:t>Normas técnicas da ABNT e do INMETRO, e principalmente no que diz respeito aos requisitos mínimos de qualidade, utilidade, resistência e segurança.</w:t>
      </w:r>
    </w:p>
    <w:p w:rsidR="003A033D" w:rsidRDefault="003A033D">
      <w:pPr>
        <w:pStyle w:val="TextosemFormatao1"/>
        <w:spacing w:after="28"/>
        <w:ind w:left="567"/>
        <w:jc w:val="both"/>
        <w:rPr>
          <w:rFonts w:ascii="Times New Roman" w:hAnsi="Times New Roman" w:cs="Times New Roman"/>
          <w:sz w:val="24"/>
          <w:szCs w:val="24"/>
        </w:rPr>
      </w:pPr>
    </w:p>
    <w:p w:rsidR="003A033D" w:rsidRDefault="003A033D">
      <w:pPr>
        <w:pStyle w:val="TextosemFormatao1"/>
        <w:numPr>
          <w:ilvl w:val="0"/>
          <w:numId w:val="6"/>
        </w:numPr>
        <w:spacing w:after="28"/>
        <w:ind w:firstLine="66"/>
        <w:jc w:val="both"/>
        <w:outlineLvl w:val="0"/>
        <w:rPr>
          <w:rFonts w:ascii="Times New Roman" w:hAnsi="Times New Roman" w:cs="Times New Roman"/>
          <w:b/>
          <w:bCs/>
          <w:sz w:val="24"/>
          <w:szCs w:val="24"/>
        </w:rPr>
      </w:pPr>
      <w:bookmarkStart w:id="28" w:name="_Toc397345049"/>
      <w:r>
        <w:rPr>
          <w:rFonts w:ascii="Times New Roman" w:hAnsi="Times New Roman" w:cs="Times New Roman"/>
          <w:b/>
          <w:bCs/>
          <w:sz w:val="24"/>
          <w:szCs w:val="24"/>
        </w:rPr>
        <w:t>SANÇÕES ADMINISTRATIVAS</w:t>
      </w:r>
      <w:bookmarkEnd w:id="28"/>
    </w:p>
    <w:p w:rsidR="003A033D" w:rsidRDefault="003A033D">
      <w:pPr>
        <w:pStyle w:val="TextosemFormatao1"/>
        <w:tabs>
          <w:tab w:val="left" w:pos="720"/>
        </w:tabs>
        <w:spacing w:after="28"/>
        <w:ind w:left="142"/>
        <w:jc w:val="both"/>
        <w:outlineLvl w:val="0"/>
        <w:rPr>
          <w:rFonts w:ascii="Times New Roman" w:hAnsi="Times New Roman" w:cs="Times New Roman"/>
          <w:b/>
          <w:bCs/>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17.1</w:t>
      </w:r>
      <w:r>
        <w:rPr>
          <w:rFonts w:ascii="Times New Roman" w:hAnsi="Times New Roman" w:cs="Times New Roman"/>
          <w:sz w:val="24"/>
          <w:szCs w:val="24"/>
        </w:rPr>
        <w:t xml:space="preserve"> A recusa injustificada do licitante vencedor em assinar o contrato, aceitar ou retirar o instrumento equivalente, dentro do prazo estabelecido pela CODEVASF, o atraso injustificado na execução do contrato, a inexecução total ou parcial do contrato, bem como venha executá-lo fora das especificações e condições acordadas, e, ainda, impeça ou embarace, de alguma forma a fiscalização, caracterizam o descumprimento total das obrigações assumidas, nos termos do art. 81 c/c arts. 86 e 87 da Lei nº 8.666, de 21.06.1993, podendo a CODEVASF, garantida a prévia defesa, aplicar ao responsável as seguintes sanções:</w:t>
      </w:r>
    </w:p>
    <w:p w:rsidR="003A033D" w:rsidRDefault="003A033D">
      <w:pPr>
        <w:pStyle w:val="TextosemFormatao1"/>
        <w:spacing w:after="28"/>
        <w:ind w:left="709" w:firstLine="142"/>
        <w:jc w:val="both"/>
        <w:rPr>
          <w:rFonts w:ascii="Times New Roman" w:hAnsi="Times New Roman" w:cs="Times New Roman"/>
          <w:sz w:val="24"/>
          <w:szCs w:val="24"/>
        </w:rPr>
      </w:pPr>
      <w:r>
        <w:rPr>
          <w:rFonts w:ascii="Times New Roman" w:hAnsi="Times New Roman" w:cs="Times New Roman"/>
          <w:sz w:val="24"/>
          <w:szCs w:val="24"/>
        </w:rPr>
        <w:t>- Advertência;</w:t>
      </w:r>
    </w:p>
    <w:p w:rsidR="003A033D" w:rsidRDefault="003A033D">
      <w:pPr>
        <w:pStyle w:val="TextosemFormatao1"/>
        <w:spacing w:after="28"/>
        <w:ind w:left="709" w:firstLine="142"/>
        <w:jc w:val="both"/>
        <w:rPr>
          <w:rFonts w:ascii="Times New Roman" w:hAnsi="Times New Roman" w:cs="Times New Roman"/>
          <w:sz w:val="24"/>
          <w:szCs w:val="24"/>
        </w:rPr>
      </w:pPr>
      <w:r>
        <w:rPr>
          <w:rFonts w:ascii="Times New Roman" w:hAnsi="Times New Roman" w:cs="Times New Roman"/>
          <w:sz w:val="24"/>
          <w:szCs w:val="24"/>
        </w:rPr>
        <w:t>- Multa;</w:t>
      </w:r>
    </w:p>
    <w:p w:rsidR="003A033D" w:rsidRDefault="003A033D">
      <w:pPr>
        <w:pStyle w:val="TextosemFormatao1"/>
        <w:spacing w:after="28"/>
        <w:ind w:left="709" w:firstLine="142"/>
        <w:jc w:val="both"/>
        <w:rPr>
          <w:rFonts w:ascii="Times New Roman" w:hAnsi="Times New Roman" w:cs="Times New Roman"/>
          <w:sz w:val="24"/>
          <w:szCs w:val="24"/>
        </w:rPr>
      </w:pPr>
      <w:r>
        <w:rPr>
          <w:rFonts w:ascii="Times New Roman" w:hAnsi="Times New Roman" w:cs="Times New Roman"/>
          <w:b/>
          <w:bCs/>
          <w:sz w:val="24"/>
          <w:szCs w:val="24"/>
        </w:rPr>
        <w:t xml:space="preserve">- </w:t>
      </w:r>
      <w:r>
        <w:rPr>
          <w:rFonts w:ascii="Times New Roman" w:hAnsi="Times New Roman" w:cs="Times New Roman"/>
          <w:sz w:val="24"/>
          <w:szCs w:val="24"/>
        </w:rPr>
        <w:t>Suspensão temporária de participação em licitação e impedimento de contratar com a CODEVASF, por prazo não superior a 2 (dois) anos;</w:t>
      </w:r>
    </w:p>
    <w:p w:rsidR="003A033D" w:rsidRDefault="003A033D">
      <w:pPr>
        <w:pStyle w:val="TextosemFormatao1"/>
        <w:spacing w:after="28"/>
        <w:ind w:left="709" w:firstLine="142"/>
        <w:jc w:val="both"/>
        <w:rPr>
          <w:rFonts w:ascii="Times New Roman" w:hAnsi="Times New Roman" w:cs="Times New Roman"/>
          <w:sz w:val="24"/>
          <w:szCs w:val="24"/>
        </w:rPr>
      </w:pPr>
      <w:r>
        <w:rPr>
          <w:rFonts w:ascii="Times New Roman" w:hAnsi="Times New Roman" w:cs="Times New Roman"/>
          <w:b/>
          <w:bCs/>
          <w:sz w:val="24"/>
          <w:szCs w:val="24"/>
        </w:rPr>
        <w:t>-</w:t>
      </w:r>
      <w:r>
        <w:rPr>
          <w:rFonts w:ascii="Times New Roman" w:hAnsi="Times New Roman" w:cs="Times New Roman"/>
          <w:sz w:val="24"/>
          <w:szCs w:val="24"/>
        </w:rPr>
        <w:t xml:space="preserve">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CODEVASF pelos prejuízos resultantes e após decorrido o prazo da sanção aplicada com base no inciso anterior.</w:t>
      </w:r>
    </w:p>
    <w:p w:rsidR="003A033D" w:rsidRDefault="003A033D">
      <w:pPr>
        <w:spacing w:after="28"/>
        <w:ind w:firstLine="709"/>
        <w:jc w:val="both"/>
        <w:rPr>
          <w:rFonts w:cs="Times New Roman"/>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17.2</w:t>
      </w:r>
      <w:r>
        <w:rPr>
          <w:rFonts w:ascii="Times New Roman" w:hAnsi="Times New Roman" w:cs="Times New Roman"/>
          <w:sz w:val="24"/>
          <w:szCs w:val="24"/>
        </w:rPr>
        <w:t xml:space="preserve"> As sanções previstas nos incisos I, III e IV do subitem 17.1 poderão ser aplicadas juntamente com a do inciso II, facultada a defesa prévia do interessado, no respectivo processo, no prazo de 05 (cinco) dias úteis.</w:t>
      </w:r>
    </w:p>
    <w:p w:rsidR="003A033D" w:rsidRDefault="003A033D">
      <w:pPr>
        <w:spacing w:after="28"/>
        <w:ind w:firstLine="709"/>
        <w:jc w:val="both"/>
        <w:rPr>
          <w:rFonts w:cs="Times New Roman"/>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17.3</w:t>
      </w:r>
      <w:r>
        <w:rPr>
          <w:rFonts w:ascii="Times New Roman" w:hAnsi="Times New Roman" w:cs="Times New Roman"/>
          <w:sz w:val="24"/>
          <w:szCs w:val="24"/>
        </w:rPr>
        <w:t xml:space="preserve"> A sanção estabelecida no inciso IV do subitem 18.1 é de competência do Ministro da Integração Nacional, facultada a defesa do interessado no respectivo processo, no prazo de 10 (dez) dias da abertura de vista, podendo a reabilitação ser requerida após 2 (dois) anos de sua aplicação.</w:t>
      </w:r>
    </w:p>
    <w:p w:rsidR="003A033D" w:rsidRDefault="003A033D">
      <w:pPr>
        <w:pStyle w:val="TextosemFormatao1"/>
        <w:spacing w:after="28"/>
        <w:ind w:left="567"/>
        <w:jc w:val="both"/>
        <w:rPr>
          <w:rFonts w:ascii="Times New Roman" w:hAnsi="Times New Roman" w:cs="Times New Roman"/>
          <w:sz w:val="24"/>
          <w:szCs w:val="24"/>
        </w:rPr>
      </w:pPr>
      <w:bookmarkStart w:id="29" w:name="_Toc352230690"/>
    </w:p>
    <w:p w:rsidR="003A033D" w:rsidRDefault="003A033D">
      <w:pPr>
        <w:pStyle w:val="TextosemFormatao1"/>
        <w:numPr>
          <w:ilvl w:val="0"/>
          <w:numId w:val="6"/>
        </w:numPr>
        <w:spacing w:after="28"/>
        <w:ind w:firstLine="66"/>
        <w:jc w:val="both"/>
        <w:outlineLvl w:val="0"/>
        <w:rPr>
          <w:rFonts w:ascii="Times New Roman" w:hAnsi="Times New Roman" w:cs="Times New Roman"/>
          <w:b/>
          <w:bCs/>
          <w:sz w:val="24"/>
          <w:szCs w:val="24"/>
        </w:rPr>
      </w:pPr>
      <w:bookmarkStart w:id="30" w:name="_Toc397345050"/>
      <w:r>
        <w:rPr>
          <w:rFonts w:ascii="Times New Roman" w:hAnsi="Times New Roman" w:cs="Times New Roman"/>
          <w:b/>
          <w:bCs/>
          <w:sz w:val="24"/>
          <w:szCs w:val="24"/>
        </w:rPr>
        <w:t>MULTAS</w:t>
      </w:r>
      <w:bookmarkEnd w:id="29"/>
      <w:bookmarkEnd w:id="30"/>
    </w:p>
    <w:p w:rsidR="003A033D" w:rsidRDefault="003A033D">
      <w:pPr>
        <w:pStyle w:val="TextosemFormatao1"/>
        <w:tabs>
          <w:tab w:val="left" w:pos="720"/>
        </w:tabs>
        <w:spacing w:after="28"/>
        <w:ind w:left="142"/>
        <w:jc w:val="both"/>
        <w:outlineLvl w:val="0"/>
        <w:rPr>
          <w:rFonts w:ascii="Times New Roman" w:hAnsi="Times New Roman" w:cs="Times New Roman"/>
          <w:b/>
          <w:bCs/>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18.1</w:t>
      </w:r>
      <w:r>
        <w:rPr>
          <w:rFonts w:ascii="Times New Roman" w:hAnsi="Times New Roman" w:cs="Times New Roman"/>
          <w:sz w:val="24"/>
          <w:szCs w:val="24"/>
        </w:rPr>
        <w:t xml:space="preserve"> Nos casos de inadimplemento ou inexecução total do contrato, por culpa exclusiva da CONTRATADA, cabe a aplicação de penalidades de suspensão temporária do direito de contratar com a Administração, além de multa de 10% (dez por cento) do contrato, independente de rescisão unilateral e demais sanções previstas em Lei.</w:t>
      </w:r>
    </w:p>
    <w:p w:rsidR="003A033D" w:rsidRDefault="003A033D">
      <w:pPr>
        <w:spacing w:after="28"/>
        <w:ind w:firstLine="709"/>
        <w:jc w:val="both"/>
        <w:rPr>
          <w:rFonts w:cs="Times New Roman"/>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 xml:space="preserve">18.2 </w:t>
      </w:r>
      <w:r>
        <w:rPr>
          <w:rFonts w:ascii="Times New Roman" w:hAnsi="Times New Roman" w:cs="Times New Roman"/>
          <w:sz w:val="24"/>
          <w:szCs w:val="24"/>
        </w:rPr>
        <w:t>Nos casos de inexecução parcial da obra ou serviços, será cobrada multa de 5% (cinco por cento) do valor do contrato, sem prejuízo da responsabilidade civil e perdas das garantias contratuais.</w:t>
      </w:r>
    </w:p>
    <w:p w:rsidR="003A033D" w:rsidRDefault="003A033D">
      <w:pPr>
        <w:spacing w:after="28"/>
        <w:ind w:firstLine="709"/>
        <w:jc w:val="both"/>
        <w:rPr>
          <w:rFonts w:cs="Times New Roman"/>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 xml:space="preserve">18.3 </w:t>
      </w:r>
      <w:r>
        <w:rPr>
          <w:rFonts w:ascii="Times New Roman" w:hAnsi="Times New Roman" w:cs="Times New Roman"/>
          <w:sz w:val="24"/>
          <w:szCs w:val="24"/>
        </w:rPr>
        <w:t>Nos casos de mora ou atraso na execução, será cobrada multa 2% (dois por cento) incidentes sobre valor da etapa ou fase em atraso.</w:t>
      </w:r>
    </w:p>
    <w:p w:rsidR="003A033D" w:rsidRDefault="003A033D">
      <w:pPr>
        <w:spacing w:after="28"/>
        <w:ind w:firstLine="709"/>
        <w:jc w:val="both"/>
        <w:rPr>
          <w:rFonts w:cs="Times New Roman"/>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 xml:space="preserve">18.4 </w:t>
      </w:r>
      <w:r>
        <w:rPr>
          <w:rFonts w:ascii="Times New Roman" w:hAnsi="Times New Roman" w:cs="Times New Roman"/>
          <w:sz w:val="24"/>
          <w:szCs w:val="24"/>
        </w:rPr>
        <w:t>O atraso na execução dos serviços, inclusive dos prazos parciais constantes do cronograma físico, constitui inadimplência passível de aplicação de multa, conforme o subitem 18.3. acima.</w:t>
      </w:r>
    </w:p>
    <w:p w:rsidR="003A033D" w:rsidRDefault="003A033D">
      <w:pPr>
        <w:spacing w:after="28"/>
        <w:ind w:firstLine="709"/>
        <w:jc w:val="both"/>
        <w:rPr>
          <w:rFonts w:cs="Times New Roman"/>
          <w:sz w:val="24"/>
          <w:szCs w:val="24"/>
        </w:rPr>
      </w:pPr>
    </w:p>
    <w:p w:rsidR="003A033D" w:rsidRDefault="003A033D">
      <w:pPr>
        <w:pStyle w:val="TextosemFormatao1"/>
        <w:spacing w:after="28"/>
        <w:ind w:firstLine="709"/>
        <w:jc w:val="both"/>
        <w:rPr>
          <w:rFonts w:ascii="Times New Roman" w:hAnsi="Times New Roman" w:cs="Times New Roman"/>
          <w:sz w:val="24"/>
          <w:szCs w:val="24"/>
        </w:rPr>
      </w:pPr>
      <w:r>
        <w:rPr>
          <w:rFonts w:ascii="Times New Roman" w:hAnsi="Times New Roman" w:cs="Times New Roman"/>
          <w:b/>
          <w:bCs/>
          <w:sz w:val="24"/>
          <w:szCs w:val="24"/>
        </w:rPr>
        <w:t xml:space="preserve">18.5 </w:t>
      </w:r>
      <w:r>
        <w:rPr>
          <w:rFonts w:ascii="Times New Roman" w:hAnsi="Times New Roman" w:cs="Times New Roman"/>
          <w:sz w:val="24"/>
          <w:szCs w:val="24"/>
        </w:rPr>
        <w:t>Ocorrida a inadimplência, a multa será aplicada pela CODEVASF, após regular processo administrativo, observando-se o seguinte:</w:t>
      </w:r>
    </w:p>
    <w:p w:rsidR="003A033D" w:rsidRDefault="003A033D">
      <w:pPr>
        <w:spacing w:after="28"/>
        <w:ind w:firstLine="709"/>
        <w:jc w:val="both"/>
        <w:rPr>
          <w:rFonts w:cs="Times New Roman"/>
          <w:sz w:val="24"/>
          <w:szCs w:val="24"/>
        </w:rPr>
      </w:pPr>
      <w:r>
        <w:rPr>
          <w:rFonts w:cs="Times New Roman"/>
          <w:sz w:val="24"/>
          <w:szCs w:val="24"/>
        </w:rPr>
        <w:t>A multa será deduzida do valor líquido do faturamento da licitante vencedora. Caso o valor do faturamento seja insuficiente para cobrir a multa, a licitante vencedora será convocada para complementação do seu valor no prazo de 10 (dez) dias a contar da data da convocação, ou ainda, quando for o caso, cobrado judicialmente sem prejuízo de outras apenações previstas em lei.</w:t>
      </w:r>
    </w:p>
    <w:p w:rsidR="003A033D" w:rsidRDefault="003A033D">
      <w:pPr>
        <w:spacing w:after="28"/>
        <w:ind w:firstLine="709"/>
        <w:jc w:val="both"/>
        <w:rPr>
          <w:rFonts w:cs="Times New Roman"/>
          <w:sz w:val="24"/>
          <w:szCs w:val="24"/>
        </w:rPr>
      </w:pPr>
      <w:r>
        <w:rPr>
          <w:rFonts w:cs="Times New Roman"/>
          <w:sz w:val="24"/>
          <w:szCs w:val="24"/>
        </w:rPr>
        <w:t>Não havendo qualquer importância a ser recebida pela empresa vencedora, esta será convocada a recolher à CODEVASF o valor total da multa, no prazo de 10 (dez) dias, contado a partir da data da comunicação.</w:t>
      </w:r>
    </w:p>
    <w:p w:rsidR="003A033D" w:rsidRDefault="003A033D">
      <w:pPr>
        <w:pStyle w:val="TextosemFormatao1"/>
        <w:spacing w:after="28"/>
        <w:ind w:left="567"/>
        <w:jc w:val="both"/>
        <w:rPr>
          <w:rFonts w:ascii="Times New Roman" w:hAnsi="Times New Roman" w:cs="Times New Roman"/>
          <w:sz w:val="24"/>
          <w:szCs w:val="24"/>
        </w:rPr>
      </w:pPr>
    </w:p>
    <w:p w:rsidR="003A033D" w:rsidRDefault="003A033D">
      <w:pPr>
        <w:pStyle w:val="TextosemFormatao1"/>
        <w:spacing w:after="28"/>
        <w:ind w:left="567"/>
        <w:jc w:val="both"/>
        <w:rPr>
          <w:rFonts w:ascii="Times New Roman" w:hAnsi="Times New Roman" w:cs="Times New Roman"/>
          <w:sz w:val="24"/>
          <w:szCs w:val="24"/>
        </w:rPr>
      </w:pPr>
    </w:p>
    <w:p w:rsidR="003A033D" w:rsidRDefault="003A033D">
      <w:pPr>
        <w:pStyle w:val="TextosemFormatao1"/>
        <w:numPr>
          <w:ilvl w:val="0"/>
          <w:numId w:val="6"/>
        </w:numPr>
        <w:spacing w:after="28"/>
        <w:ind w:firstLine="66"/>
        <w:jc w:val="both"/>
        <w:outlineLvl w:val="0"/>
        <w:rPr>
          <w:rFonts w:ascii="Times New Roman" w:hAnsi="Times New Roman" w:cs="Times New Roman"/>
          <w:b/>
          <w:bCs/>
          <w:sz w:val="24"/>
          <w:szCs w:val="24"/>
        </w:rPr>
      </w:pPr>
      <w:bookmarkStart w:id="31" w:name="_Toc352230691"/>
      <w:bookmarkStart w:id="32" w:name="_Toc397345051"/>
      <w:r>
        <w:rPr>
          <w:rFonts w:ascii="Times New Roman" w:hAnsi="Times New Roman" w:cs="Times New Roman"/>
          <w:b/>
          <w:bCs/>
          <w:sz w:val="24"/>
          <w:szCs w:val="24"/>
        </w:rPr>
        <w:t>DEMAIS DOCUMENTOS (ANEXOS)</w:t>
      </w:r>
      <w:bookmarkEnd w:id="31"/>
      <w:bookmarkEnd w:id="32"/>
    </w:p>
    <w:p w:rsidR="003A033D" w:rsidRDefault="003A033D">
      <w:pPr>
        <w:pStyle w:val="TextosemFormatao1"/>
        <w:spacing w:after="28"/>
        <w:rPr>
          <w:rFonts w:ascii="Times New Roman" w:hAnsi="Times New Roman" w:cs="Times New Roman"/>
          <w:sz w:val="24"/>
          <w:szCs w:val="24"/>
        </w:rPr>
      </w:pPr>
    </w:p>
    <w:p w:rsidR="003A033D" w:rsidRDefault="003A033D">
      <w:pPr>
        <w:pStyle w:val="TextosemFormatao1"/>
        <w:spacing w:after="28"/>
        <w:ind w:left="567"/>
        <w:rPr>
          <w:rFonts w:ascii="Times New Roman" w:hAnsi="Times New Roman" w:cs="Times New Roman"/>
          <w:sz w:val="24"/>
          <w:szCs w:val="24"/>
        </w:rPr>
      </w:pPr>
      <w:r>
        <w:rPr>
          <w:rFonts w:ascii="Times New Roman" w:hAnsi="Times New Roman" w:cs="Times New Roman"/>
          <w:sz w:val="24"/>
          <w:szCs w:val="24"/>
        </w:rPr>
        <w:t>São ainda, documentos integrantes destes Termos de Referência o CD-ROM contendo:</w:t>
      </w:r>
    </w:p>
    <w:p w:rsidR="003A033D" w:rsidRDefault="003A033D">
      <w:pPr>
        <w:spacing w:after="28"/>
        <w:ind w:left="709" w:hanging="283"/>
        <w:jc w:val="both"/>
        <w:rPr>
          <w:rFonts w:cs="Times New Roman"/>
          <w:sz w:val="24"/>
          <w:szCs w:val="24"/>
        </w:rPr>
      </w:pPr>
    </w:p>
    <w:p w:rsidR="003A033D" w:rsidRDefault="003A033D">
      <w:pPr>
        <w:numPr>
          <w:ilvl w:val="0"/>
          <w:numId w:val="7"/>
        </w:numPr>
        <w:spacing w:after="28"/>
        <w:rPr>
          <w:rFonts w:cs="Times New Roman"/>
          <w:sz w:val="24"/>
          <w:szCs w:val="24"/>
        </w:rPr>
      </w:pPr>
      <w:r>
        <w:rPr>
          <w:rFonts w:cs="Times New Roman"/>
          <w:sz w:val="24"/>
          <w:szCs w:val="24"/>
        </w:rPr>
        <w:t>Anexo I: Modelo Termo da Proposta;</w:t>
      </w:r>
    </w:p>
    <w:p w:rsidR="003A033D" w:rsidRDefault="003A033D">
      <w:pPr>
        <w:numPr>
          <w:ilvl w:val="0"/>
          <w:numId w:val="7"/>
        </w:numPr>
        <w:spacing w:after="28"/>
        <w:rPr>
          <w:rFonts w:cs="Times New Roman"/>
          <w:sz w:val="24"/>
          <w:szCs w:val="24"/>
        </w:rPr>
      </w:pPr>
      <w:r>
        <w:rPr>
          <w:rFonts w:cs="Times New Roman"/>
          <w:sz w:val="24"/>
          <w:szCs w:val="24"/>
        </w:rPr>
        <w:t>Anexo II: Modelo Declaração Visita Técnica ao local das obras/serviços;</w:t>
      </w:r>
    </w:p>
    <w:p w:rsidR="003A033D" w:rsidRDefault="003A033D">
      <w:pPr>
        <w:numPr>
          <w:ilvl w:val="0"/>
          <w:numId w:val="7"/>
        </w:numPr>
        <w:spacing w:after="28"/>
        <w:rPr>
          <w:rFonts w:cs="Times New Roman"/>
          <w:sz w:val="24"/>
          <w:szCs w:val="24"/>
        </w:rPr>
      </w:pPr>
      <w:r>
        <w:rPr>
          <w:rFonts w:cs="Times New Roman"/>
          <w:sz w:val="24"/>
          <w:szCs w:val="24"/>
        </w:rPr>
        <w:t>Anexo III: Quadros complementares: Detalhamento dos Encargos Sociais com Desoneração (PO-XIV – Horista e Mensalista) e Detalhamento do BDI (PO-XV – OBRAS/SERVIÇOS e FORNECIMENTO);</w:t>
      </w:r>
    </w:p>
    <w:p w:rsidR="003A033D" w:rsidRDefault="003A033D">
      <w:pPr>
        <w:numPr>
          <w:ilvl w:val="0"/>
          <w:numId w:val="7"/>
        </w:numPr>
        <w:spacing w:after="28"/>
        <w:rPr>
          <w:rFonts w:cs="Times New Roman"/>
          <w:sz w:val="24"/>
          <w:szCs w:val="24"/>
        </w:rPr>
      </w:pPr>
      <w:r>
        <w:rPr>
          <w:rFonts w:cs="Times New Roman"/>
          <w:sz w:val="24"/>
          <w:szCs w:val="24"/>
        </w:rPr>
        <w:t>Anexo IV: Projeto Básico (Memoriais descritivo e de cálculo; Especificações técnicas; Desenhos; Automação; Estudos geotécnicos, topográficos e ambientais; e Manual de operações);</w:t>
      </w:r>
    </w:p>
    <w:p w:rsidR="003A033D" w:rsidRDefault="003A033D">
      <w:pPr>
        <w:numPr>
          <w:ilvl w:val="0"/>
          <w:numId w:val="7"/>
        </w:numPr>
        <w:spacing w:after="28"/>
        <w:rPr>
          <w:rFonts w:cs="Times New Roman"/>
          <w:sz w:val="24"/>
          <w:szCs w:val="24"/>
        </w:rPr>
      </w:pPr>
      <w:r>
        <w:rPr>
          <w:rFonts w:cs="Times New Roman"/>
          <w:sz w:val="24"/>
          <w:szCs w:val="24"/>
        </w:rPr>
        <w:t>Anexo V: Manual para elaboração de Placas de Obras do Ministério da Integração Nacional;</w:t>
      </w:r>
    </w:p>
    <w:p w:rsidR="003A033D" w:rsidRDefault="003A033D">
      <w:pPr>
        <w:numPr>
          <w:ilvl w:val="0"/>
          <w:numId w:val="7"/>
        </w:numPr>
        <w:spacing w:after="28"/>
        <w:rPr>
          <w:rFonts w:cs="Times New Roman"/>
          <w:sz w:val="24"/>
          <w:szCs w:val="24"/>
        </w:rPr>
      </w:pPr>
      <w:r>
        <w:rPr>
          <w:rFonts w:cs="Times New Roman"/>
          <w:sz w:val="24"/>
          <w:szCs w:val="24"/>
        </w:rPr>
        <w:t>Anexo VI: Planilhas orçamentárias.</w:t>
      </w:r>
    </w:p>
    <w:p w:rsidR="003A033D" w:rsidRDefault="003A033D">
      <w:pPr>
        <w:pStyle w:val="Heading1"/>
        <w:rPr>
          <w:rFonts w:cs="Times New Roman"/>
          <w:b w:val="0"/>
          <w:bCs w:val="0"/>
          <w:sz w:val="24"/>
          <w:szCs w:val="24"/>
        </w:rPr>
      </w:pPr>
      <w:r>
        <w:rPr>
          <w:rFonts w:cs="Times New Roman"/>
          <w:sz w:val="24"/>
          <w:szCs w:val="24"/>
        </w:rPr>
        <w:br w:type="page"/>
      </w:r>
      <w:bookmarkStart w:id="33" w:name="_Toc352230692"/>
      <w:bookmarkStart w:id="34" w:name="_Toc397345052"/>
      <w:r>
        <w:rPr>
          <w:rFonts w:cs="Times New Roman"/>
          <w:sz w:val="24"/>
          <w:szCs w:val="24"/>
        </w:rPr>
        <w:t>Anexo I</w:t>
      </w:r>
      <w:bookmarkEnd w:id="33"/>
      <w:bookmarkEnd w:id="34"/>
    </w:p>
    <w:p w:rsidR="003A033D" w:rsidRDefault="003A033D">
      <w:pPr>
        <w:rPr>
          <w:rFonts w:cs="Times New Roman"/>
          <w:sz w:val="24"/>
          <w:szCs w:val="24"/>
        </w:rPr>
      </w:pPr>
    </w:p>
    <w:p w:rsidR="003A033D" w:rsidRDefault="003A033D">
      <w:pPr>
        <w:jc w:val="center"/>
        <w:rPr>
          <w:rFonts w:cs="Times New Roman"/>
          <w:sz w:val="24"/>
          <w:szCs w:val="24"/>
        </w:rPr>
      </w:pPr>
      <w:r>
        <w:rPr>
          <w:rFonts w:cs="Times New Roman"/>
          <w:sz w:val="24"/>
          <w:szCs w:val="24"/>
        </w:rPr>
        <w:t>TERMO DA PROPOSTA</w:t>
      </w:r>
    </w:p>
    <w:p w:rsidR="003A033D" w:rsidRDefault="003A033D">
      <w:pPr>
        <w:jc w:val="center"/>
        <w:rPr>
          <w:rFonts w:cs="Times New Roman"/>
          <w:sz w:val="24"/>
          <w:szCs w:val="24"/>
        </w:rPr>
      </w:pPr>
    </w:p>
    <w:p w:rsidR="003A033D" w:rsidRDefault="003A033D">
      <w:pPr>
        <w:jc w:val="center"/>
        <w:rPr>
          <w:rFonts w:cs="Times New Roman"/>
          <w:sz w:val="24"/>
          <w:szCs w:val="24"/>
        </w:rPr>
      </w:pPr>
    </w:p>
    <w:p w:rsidR="003A033D" w:rsidRDefault="003A033D">
      <w:pPr>
        <w:rPr>
          <w:rFonts w:cs="Times New Roman"/>
          <w:b/>
          <w:bCs/>
          <w:sz w:val="24"/>
          <w:szCs w:val="24"/>
          <w:u w:val="single"/>
        </w:rPr>
      </w:pPr>
      <w:r>
        <w:rPr>
          <w:rFonts w:cs="Times New Roman"/>
          <w:b/>
          <w:bCs/>
          <w:sz w:val="24"/>
          <w:szCs w:val="24"/>
          <w:u w:val="single"/>
        </w:rPr>
        <w:t>DADOS DO PROPONENTE</w:t>
      </w:r>
    </w:p>
    <w:p w:rsidR="003A033D" w:rsidRDefault="003A033D">
      <w:pPr>
        <w:rPr>
          <w:rFonts w:cs="Times New Roman"/>
          <w:b/>
          <w:bCs/>
          <w:sz w:val="24"/>
          <w:szCs w:val="24"/>
        </w:rPr>
      </w:pPr>
      <w:r>
        <w:rPr>
          <w:rFonts w:cs="Times New Roman"/>
          <w:b/>
          <w:bCs/>
          <w:sz w:val="24"/>
          <w:szCs w:val="24"/>
        </w:rPr>
        <w:t>RAZÃO SOCIAL:</w:t>
      </w:r>
    </w:p>
    <w:p w:rsidR="003A033D" w:rsidRDefault="003A033D">
      <w:pPr>
        <w:rPr>
          <w:rFonts w:cs="Times New Roman"/>
          <w:b/>
          <w:bCs/>
          <w:sz w:val="24"/>
          <w:szCs w:val="24"/>
        </w:rPr>
      </w:pPr>
      <w:r>
        <w:rPr>
          <w:rFonts w:cs="Times New Roman"/>
          <w:b/>
          <w:bCs/>
          <w:sz w:val="24"/>
          <w:szCs w:val="24"/>
        </w:rPr>
        <w:t>CNPJ:</w:t>
      </w:r>
    </w:p>
    <w:p w:rsidR="003A033D" w:rsidRDefault="003A033D">
      <w:pPr>
        <w:rPr>
          <w:rFonts w:cs="Times New Roman"/>
          <w:b/>
          <w:bCs/>
          <w:sz w:val="24"/>
          <w:szCs w:val="24"/>
        </w:rPr>
      </w:pPr>
      <w:r>
        <w:rPr>
          <w:rFonts w:cs="Times New Roman"/>
          <w:b/>
          <w:bCs/>
          <w:sz w:val="24"/>
          <w:szCs w:val="24"/>
        </w:rPr>
        <w:t>ENDEREÇO:</w:t>
      </w:r>
    </w:p>
    <w:p w:rsidR="003A033D" w:rsidRDefault="003A033D">
      <w:pPr>
        <w:rPr>
          <w:rFonts w:cs="Times New Roman"/>
          <w:b/>
          <w:bCs/>
          <w:sz w:val="24"/>
          <w:szCs w:val="24"/>
        </w:rPr>
      </w:pPr>
      <w:r>
        <w:rPr>
          <w:rFonts w:cs="Times New Roman"/>
          <w:b/>
          <w:bCs/>
          <w:sz w:val="24"/>
          <w:szCs w:val="24"/>
        </w:rPr>
        <w:t>FONE/FAX:</w:t>
      </w:r>
    </w:p>
    <w:p w:rsidR="003A033D" w:rsidRDefault="003A033D">
      <w:pPr>
        <w:rPr>
          <w:rFonts w:cs="Times New Roman"/>
          <w:b/>
          <w:bCs/>
          <w:sz w:val="24"/>
          <w:szCs w:val="24"/>
        </w:rPr>
      </w:pPr>
      <w:r>
        <w:rPr>
          <w:rFonts w:cs="Times New Roman"/>
          <w:b/>
          <w:bCs/>
          <w:sz w:val="24"/>
          <w:szCs w:val="24"/>
        </w:rPr>
        <w:t>À</w:t>
      </w:r>
    </w:p>
    <w:p w:rsidR="003A033D" w:rsidRDefault="003A033D">
      <w:pPr>
        <w:rPr>
          <w:rFonts w:cs="Times New Roman"/>
          <w:b/>
          <w:bCs/>
          <w:sz w:val="24"/>
          <w:szCs w:val="24"/>
        </w:rPr>
      </w:pPr>
      <w:r>
        <w:rPr>
          <w:rFonts w:cs="Times New Roman"/>
          <w:b/>
          <w:bCs/>
          <w:sz w:val="24"/>
          <w:szCs w:val="24"/>
        </w:rPr>
        <w:t>CODEVASF</w:t>
      </w:r>
    </w:p>
    <w:p w:rsidR="003A033D" w:rsidRDefault="003A033D">
      <w:pPr>
        <w:rPr>
          <w:rFonts w:cs="Times New Roman"/>
          <w:b/>
          <w:bCs/>
          <w:sz w:val="24"/>
          <w:szCs w:val="24"/>
        </w:rPr>
      </w:pPr>
      <w:r>
        <w:rPr>
          <w:rFonts w:cs="Times New Roman"/>
          <w:b/>
          <w:bCs/>
          <w:sz w:val="24"/>
          <w:szCs w:val="24"/>
        </w:rPr>
        <w:t>RUA TAUMATURGO DE AZEVEDO, 2315 BL 2 CENTRO/SUL</w:t>
      </w:r>
    </w:p>
    <w:p w:rsidR="003A033D" w:rsidRDefault="003A033D">
      <w:pPr>
        <w:rPr>
          <w:rFonts w:cs="Times New Roman"/>
          <w:b/>
          <w:bCs/>
          <w:sz w:val="24"/>
          <w:szCs w:val="24"/>
        </w:rPr>
      </w:pPr>
      <w:r>
        <w:rPr>
          <w:rFonts w:cs="Times New Roman"/>
          <w:b/>
          <w:bCs/>
          <w:sz w:val="24"/>
          <w:szCs w:val="24"/>
        </w:rPr>
        <w:t>CEP 64001-340 – Teresina-PI.</w:t>
      </w:r>
    </w:p>
    <w:p w:rsidR="003A033D" w:rsidRDefault="003A033D">
      <w:pPr>
        <w:rPr>
          <w:rFonts w:cs="Times New Roman"/>
          <w:b/>
          <w:bCs/>
          <w:sz w:val="24"/>
          <w:szCs w:val="24"/>
        </w:rPr>
      </w:pPr>
    </w:p>
    <w:p w:rsidR="003A033D" w:rsidRDefault="003A033D">
      <w:pPr>
        <w:rPr>
          <w:rFonts w:cs="Times New Roman"/>
        </w:rPr>
      </w:pPr>
      <w:r>
        <w:rPr>
          <w:rFonts w:cs="Times New Roman"/>
        </w:rPr>
        <w:t>Prezados Senhores,</w:t>
      </w:r>
    </w:p>
    <w:p w:rsidR="003A033D" w:rsidRDefault="003A033D">
      <w:pPr>
        <w:rPr>
          <w:rFonts w:cs="Times New Roman"/>
        </w:rPr>
      </w:pPr>
    </w:p>
    <w:p w:rsidR="003A033D" w:rsidRDefault="003A033D">
      <w:pPr>
        <w:jc w:val="both"/>
        <w:rPr>
          <w:rFonts w:cs="Times New Roman"/>
        </w:rPr>
      </w:pPr>
      <w:r>
        <w:rPr>
          <w:rFonts w:cs="Times New Roman"/>
        </w:rPr>
        <w:t>Tendo examinado o Edital n.º ____/2014 e seus elementos técnicos constitutivos, nós, abaixo-assinados, oferecemos proposta para Execução das obras e serviços relativos à Implantação de Adutoras e sistema de abastecimento de água, no município de (NOME DO MUNICÍPIO), no Estado da (NOME DO ESTADO)</w:t>
      </w:r>
      <w:r>
        <w:rPr>
          <w:rFonts w:cs="Times New Roman"/>
          <w:i/>
          <w:iCs/>
        </w:rPr>
        <w:t>,</w:t>
      </w:r>
      <w:r>
        <w:rPr>
          <w:rFonts w:cs="Times New Roman"/>
        </w:rPr>
        <w:t xml:space="preserve"> pelo valor global de R$ __________,___ (VALOR TOTAL POR EXTENSO, EM REAIS), de acordo com a planilha de preços em anexo, que é parte integrante desta proposta.</w:t>
      </w:r>
    </w:p>
    <w:p w:rsidR="003A033D" w:rsidRDefault="003A033D">
      <w:pPr>
        <w:jc w:val="both"/>
        <w:rPr>
          <w:rFonts w:cs="Times New Roman"/>
        </w:rPr>
      </w:pPr>
    </w:p>
    <w:p w:rsidR="003A033D" w:rsidRDefault="003A033D">
      <w:pPr>
        <w:jc w:val="both"/>
        <w:rPr>
          <w:rFonts w:cs="Times New Roman"/>
        </w:rPr>
      </w:pPr>
      <w:r>
        <w:rPr>
          <w:rFonts w:cs="Times New Roman"/>
        </w:rPr>
        <w:t>Comprometendo-nos, se nossa proposta for aceita, a executar os serviços no prazo fixado no Edital e conforme Especificações Técnicas, a contar da data da assinatura do contrato. Caso nossa proposta seja aceita, obteremos garantia de um Banco num valor que não exceda 5% (cinco por cento) do valor do Contrato, para a realização do contrato.</w:t>
      </w:r>
    </w:p>
    <w:p w:rsidR="003A033D" w:rsidRDefault="003A033D">
      <w:pPr>
        <w:jc w:val="both"/>
        <w:rPr>
          <w:rFonts w:cs="Times New Roman"/>
        </w:rPr>
      </w:pPr>
    </w:p>
    <w:p w:rsidR="003A033D" w:rsidRDefault="003A033D">
      <w:pPr>
        <w:jc w:val="both"/>
        <w:rPr>
          <w:rFonts w:cs="Times New Roman"/>
        </w:rPr>
      </w:pPr>
      <w:r>
        <w:rPr>
          <w:rFonts w:cs="Times New Roman"/>
        </w:rPr>
        <w:t>Comprometendo-nos, se nossa proposta for aceita, a realizar o serviço no prazo de ____ (____) ______, a contar da data de assinatura do Contrato.</w:t>
      </w:r>
    </w:p>
    <w:p w:rsidR="003A033D" w:rsidRDefault="003A033D">
      <w:pPr>
        <w:jc w:val="both"/>
        <w:rPr>
          <w:rFonts w:cs="Times New Roman"/>
        </w:rPr>
      </w:pPr>
    </w:p>
    <w:p w:rsidR="003A033D" w:rsidRDefault="003A033D">
      <w:pPr>
        <w:jc w:val="both"/>
        <w:rPr>
          <w:rFonts w:cs="Times New Roman"/>
        </w:rPr>
      </w:pPr>
      <w:r>
        <w:rPr>
          <w:rFonts w:cs="Times New Roman"/>
        </w:rPr>
        <w:t>Concordamos em manter a validade desta proposta por um período de 60 (sessenta) dias desde a data fixada para abertura das propostas, ou seja, __/___/__, representando um compromisso que pode ser aceito a qualquer tempo antes da expiração do prazo.</w:t>
      </w:r>
    </w:p>
    <w:p w:rsidR="003A033D" w:rsidRDefault="003A033D">
      <w:pPr>
        <w:jc w:val="both"/>
        <w:rPr>
          <w:rFonts w:cs="Times New Roman"/>
        </w:rPr>
      </w:pPr>
    </w:p>
    <w:p w:rsidR="003A033D" w:rsidRDefault="003A033D">
      <w:pPr>
        <w:jc w:val="both"/>
        <w:rPr>
          <w:rFonts w:cs="Times New Roman"/>
        </w:rPr>
      </w:pPr>
      <w:r>
        <w:rPr>
          <w:rFonts w:cs="Times New Roman"/>
        </w:rPr>
        <w:t>Até que seja preparado e assinado um contrato formal, esta proposta será considerada um contrato de obrigação entre as partes.</w:t>
      </w:r>
    </w:p>
    <w:p w:rsidR="003A033D" w:rsidRDefault="003A033D">
      <w:pPr>
        <w:jc w:val="both"/>
        <w:rPr>
          <w:rFonts w:cs="Times New Roman"/>
        </w:rPr>
      </w:pPr>
    </w:p>
    <w:p w:rsidR="003A033D" w:rsidRDefault="003A033D">
      <w:pPr>
        <w:jc w:val="both"/>
        <w:rPr>
          <w:rFonts w:cs="Times New Roman"/>
        </w:rPr>
      </w:pPr>
      <w:r>
        <w:rPr>
          <w:rFonts w:cs="Times New Roman"/>
        </w:rPr>
        <w:t>Na oportunidade, credenciamos junto à CODEVASF o Sr. __________________, carteira de Identidade nº _________________, Órgão Expedidor ____________, ao qual outorgamos os mais amplos poderes inclusive para interpor recursos, quando cabíveis transigir, desistir, assinar atas e documentos e, enfim, praticar os demais atos no presente processo licitatório.</w:t>
      </w:r>
    </w:p>
    <w:p w:rsidR="003A033D" w:rsidRDefault="003A033D">
      <w:pPr>
        <w:jc w:val="both"/>
        <w:rPr>
          <w:rFonts w:cs="Times New Roman"/>
        </w:rPr>
      </w:pPr>
    </w:p>
    <w:p w:rsidR="003A033D" w:rsidRDefault="003A033D">
      <w:pPr>
        <w:jc w:val="both"/>
        <w:rPr>
          <w:rFonts w:cs="Times New Roman"/>
        </w:rPr>
      </w:pPr>
      <w:r>
        <w:rPr>
          <w:rFonts w:cs="Times New Roman"/>
        </w:rPr>
        <w:t>Declaramos que temos pleno conhecimento de todos os aspectos relativos à licitação em causa.</w:t>
      </w:r>
    </w:p>
    <w:p w:rsidR="003A033D" w:rsidRDefault="003A033D">
      <w:pPr>
        <w:jc w:val="both"/>
        <w:rPr>
          <w:rFonts w:cs="Times New Roman"/>
        </w:rPr>
      </w:pPr>
    </w:p>
    <w:p w:rsidR="003A033D" w:rsidRDefault="003A033D">
      <w:pPr>
        <w:jc w:val="both"/>
        <w:rPr>
          <w:rFonts w:cs="Times New Roman"/>
        </w:rPr>
      </w:pPr>
      <w:r>
        <w:rPr>
          <w:rFonts w:cs="Times New Roman"/>
        </w:rPr>
        <w:t>Declaramos, ainda, nossa plena concordância com as condições constantes no presente Edital e seus anexos e que nos preços propostos estão inclusos todos os tributos incidentes sobre as obras/serviços e fornecimentos.</w:t>
      </w:r>
    </w:p>
    <w:p w:rsidR="003A033D" w:rsidRDefault="003A033D">
      <w:pPr>
        <w:rPr>
          <w:rFonts w:cs="Times New Roman"/>
        </w:rPr>
      </w:pPr>
    </w:p>
    <w:p w:rsidR="003A033D" w:rsidRDefault="003A033D">
      <w:pPr>
        <w:rPr>
          <w:rFonts w:cs="Times New Roman"/>
        </w:rPr>
      </w:pPr>
      <w:r>
        <w:rPr>
          <w:rFonts w:cs="Times New Roman"/>
        </w:rPr>
        <w:t>Atenciosamente,</w:t>
      </w:r>
    </w:p>
    <w:p w:rsidR="003A033D" w:rsidRDefault="003A033D">
      <w:pPr>
        <w:rPr>
          <w:rFonts w:cs="Times New Roman"/>
        </w:rPr>
      </w:pPr>
      <w:r>
        <w:rPr>
          <w:rFonts w:cs="Times New Roman"/>
        </w:rPr>
        <w:t>______________________________________</w:t>
      </w:r>
    </w:p>
    <w:p w:rsidR="003A033D" w:rsidRDefault="003A033D">
      <w:pPr>
        <w:rPr>
          <w:rFonts w:cs="Times New Roman"/>
        </w:rPr>
      </w:pPr>
      <w:r>
        <w:rPr>
          <w:rFonts w:cs="Times New Roman"/>
        </w:rPr>
        <w:t>FIRMA LICITANTE/CNPJ</w:t>
      </w:r>
    </w:p>
    <w:p w:rsidR="003A033D" w:rsidRDefault="003A033D">
      <w:pPr>
        <w:rPr>
          <w:rFonts w:cs="Times New Roman"/>
        </w:rPr>
      </w:pPr>
      <w:r>
        <w:rPr>
          <w:rFonts w:cs="Times New Roman"/>
        </w:rPr>
        <w:t>_________________________________________</w:t>
      </w:r>
    </w:p>
    <w:p w:rsidR="003A033D" w:rsidRDefault="003A033D">
      <w:pPr>
        <w:rPr>
          <w:rFonts w:cs="Times New Roman"/>
          <w:b/>
          <w:bCs/>
        </w:rPr>
      </w:pPr>
      <w:r>
        <w:rPr>
          <w:rFonts w:cs="Times New Roman"/>
          <w:b/>
          <w:bCs/>
        </w:rPr>
        <w:t>ASSINATURA DO REPRESENTANTE LEGAL</w:t>
      </w:r>
    </w:p>
    <w:p w:rsidR="003A033D" w:rsidRDefault="003A033D">
      <w:pPr>
        <w:spacing w:after="28"/>
        <w:ind w:left="1077"/>
        <w:jc w:val="center"/>
        <w:rPr>
          <w:rFonts w:cs="Times New Roman"/>
          <w:sz w:val="24"/>
          <w:szCs w:val="24"/>
        </w:rPr>
      </w:pPr>
      <w:r>
        <w:rPr>
          <w:rFonts w:cs="Times New Roman"/>
          <w:sz w:val="24"/>
          <w:szCs w:val="24"/>
        </w:rPr>
        <w:br w:type="page"/>
      </w:r>
    </w:p>
    <w:p w:rsidR="003A033D" w:rsidRDefault="003A033D">
      <w:pPr>
        <w:pStyle w:val="Heading1"/>
        <w:rPr>
          <w:rFonts w:cs="Times New Roman"/>
          <w:sz w:val="24"/>
          <w:szCs w:val="24"/>
        </w:rPr>
      </w:pPr>
      <w:bookmarkStart w:id="35" w:name="_Toc352230693"/>
      <w:bookmarkStart w:id="36" w:name="_Toc397345053"/>
      <w:r>
        <w:rPr>
          <w:rFonts w:cs="Times New Roman"/>
          <w:sz w:val="24"/>
          <w:szCs w:val="24"/>
        </w:rPr>
        <w:t>Anexo II</w:t>
      </w:r>
      <w:bookmarkEnd w:id="35"/>
      <w:bookmarkEnd w:id="36"/>
    </w:p>
    <w:p w:rsidR="003A033D" w:rsidRDefault="003A033D">
      <w:pPr>
        <w:jc w:val="both"/>
        <w:rPr>
          <w:rFonts w:cs="Times New Roman"/>
          <w:sz w:val="24"/>
          <w:szCs w:val="24"/>
        </w:rPr>
      </w:pPr>
    </w:p>
    <w:p w:rsidR="003A033D" w:rsidRDefault="003A033D">
      <w:pPr>
        <w:jc w:val="both"/>
        <w:rPr>
          <w:rFonts w:cs="Times New Roman"/>
          <w:sz w:val="24"/>
          <w:szCs w:val="24"/>
        </w:rPr>
      </w:pPr>
    </w:p>
    <w:p w:rsidR="003A033D" w:rsidRDefault="003A033D">
      <w:pPr>
        <w:jc w:val="both"/>
        <w:rPr>
          <w:rFonts w:cs="Times New Roman"/>
          <w:sz w:val="24"/>
          <w:szCs w:val="24"/>
        </w:rPr>
      </w:pPr>
    </w:p>
    <w:p w:rsidR="003A033D" w:rsidRDefault="003A033D">
      <w:pPr>
        <w:jc w:val="center"/>
        <w:rPr>
          <w:rFonts w:cs="Times New Roman"/>
          <w:sz w:val="24"/>
          <w:szCs w:val="24"/>
        </w:rPr>
      </w:pPr>
      <w:r>
        <w:rPr>
          <w:rFonts w:cs="Times New Roman"/>
          <w:sz w:val="24"/>
          <w:szCs w:val="24"/>
        </w:rPr>
        <w:t>MODELO DE DECLARAÇÃO DE VISTORIA TÉCNICA</w:t>
      </w:r>
    </w:p>
    <w:p w:rsidR="003A033D" w:rsidRDefault="003A033D">
      <w:pPr>
        <w:jc w:val="both"/>
        <w:rPr>
          <w:rFonts w:cs="Times New Roman"/>
          <w:sz w:val="24"/>
          <w:szCs w:val="24"/>
        </w:rPr>
      </w:pPr>
    </w:p>
    <w:p w:rsidR="003A033D" w:rsidRDefault="003A033D">
      <w:pPr>
        <w:jc w:val="both"/>
        <w:rPr>
          <w:rFonts w:cs="Times New Roman"/>
          <w:sz w:val="24"/>
          <w:szCs w:val="24"/>
        </w:rPr>
      </w:pPr>
    </w:p>
    <w:p w:rsidR="003A033D" w:rsidRDefault="003A033D">
      <w:pPr>
        <w:jc w:val="both"/>
        <w:rPr>
          <w:rFonts w:cs="Times New Roman"/>
          <w:sz w:val="24"/>
          <w:szCs w:val="24"/>
        </w:rPr>
      </w:pPr>
    </w:p>
    <w:p w:rsidR="003A033D" w:rsidRDefault="003A033D">
      <w:pPr>
        <w:jc w:val="both"/>
        <w:rPr>
          <w:rFonts w:cs="Times New Roman"/>
          <w:sz w:val="24"/>
          <w:szCs w:val="24"/>
        </w:rPr>
      </w:pPr>
    </w:p>
    <w:p w:rsidR="003A033D" w:rsidRDefault="003A033D">
      <w:pPr>
        <w:jc w:val="both"/>
        <w:rPr>
          <w:rFonts w:cs="Times New Roman"/>
          <w:b/>
          <w:bCs/>
          <w:sz w:val="24"/>
          <w:szCs w:val="24"/>
        </w:rPr>
      </w:pPr>
      <w:r>
        <w:rPr>
          <w:rFonts w:cs="Times New Roman"/>
          <w:b/>
          <w:bCs/>
          <w:sz w:val="24"/>
          <w:szCs w:val="24"/>
        </w:rPr>
        <w:t xml:space="preserve">A Licitante </w:t>
      </w:r>
      <w:r>
        <w:rPr>
          <w:rFonts w:cs="Times New Roman"/>
          <w:b/>
          <w:bCs/>
          <w:sz w:val="24"/>
          <w:szCs w:val="24"/>
          <w:u w:val="single"/>
        </w:rPr>
        <w:t>(NOME DA EMPRESA)</w:t>
      </w:r>
      <w:r>
        <w:rPr>
          <w:rFonts w:cs="Times New Roman"/>
          <w:b/>
          <w:bCs/>
          <w:sz w:val="24"/>
          <w:szCs w:val="24"/>
        </w:rPr>
        <w:t xml:space="preserve">, inscrita no CNPJ/MF nº </w:t>
      </w:r>
      <w:r>
        <w:rPr>
          <w:rFonts w:cs="Times New Roman"/>
          <w:b/>
          <w:bCs/>
          <w:sz w:val="24"/>
          <w:szCs w:val="24"/>
          <w:u w:val="single"/>
        </w:rPr>
        <w:t>(CNPJ DA EMPRESA)</w:t>
      </w:r>
      <w:r>
        <w:rPr>
          <w:rFonts w:cs="Times New Roman"/>
          <w:b/>
          <w:bCs/>
          <w:sz w:val="24"/>
          <w:szCs w:val="24"/>
        </w:rPr>
        <w:t>, por seu representante legal (ou responsável técnico) abaixo assinado, declara, sob as penalidades da lei, de que visitou 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p>
    <w:p w:rsidR="003A033D" w:rsidRDefault="003A033D">
      <w:pPr>
        <w:jc w:val="both"/>
        <w:rPr>
          <w:rFonts w:cs="Times New Roman"/>
          <w:b/>
          <w:bCs/>
          <w:sz w:val="24"/>
          <w:szCs w:val="24"/>
        </w:rPr>
      </w:pPr>
    </w:p>
    <w:p w:rsidR="003A033D" w:rsidRDefault="003A033D">
      <w:pPr>
        <w:jc w:val="both"/>
        <w:rPr>
          <w:rFonts w:cs="Times New Roman"/>
          <w:b/>
          <w:bCs/>
          <w:sz w:val="24"/>
          <w:szCs w:val="24"/>
        </w:rPr>
      </w:pPr>
    </w:p>
    <w:p w:rsidR="003A033D" w:rsidRDefault="003A033D">
      <w:pPr>
        <w:jc w:val="both"/>
        <w:rPr>
          <w:rFonts w:eastAsia="Arial Unicode MS" w:cs="Times New Roman"/>
          <w:b/>
          <w:bCs/>
          <w:sz w:val="24"/>
          <w:szCs w:val="24"/>
        </w:rPr>
      </w:pPr>
      <w:r>
        <w:rPr>
          <w:rFonts w:cs="Times New Roman"/>
          <w:b/>
          <w:bCs/>
          <w:sz w:val="24"/>
          <w:szCs w:val="24"/>
        </w:rPr>
        <w:t>Cidade, ___/___/2014</w:t>
      </w:r>
    </w:p>
    <w:p w:rsidR="003A033D" w:rsidRDefault="003A033D">
      <w:pPr>
        <w:jc w:val="both"/>
        <w:rPr>
          <w:rFonts w:cs="Times New Roman"/>
          <w:b/>
          <w:bCs/>
          <w:sz w:val="24"/>
          <w:szCs w:val="24"/>
        </w:rPr>
      </w:pPr>
    </w:p>
    <w:p w:rsidR="003A033D" w:rsidRDefault="003A033D">
      <w:pPr>
        <w:jc w:val="both"/>
        <w:rPr>
          <w:rFonts w:cs="Times New Roman"/>
          <w:b/>
          <w:bCs/>
          <w:sz w:val="24"/>
          <w:szCs w:val="24"/>
        </w:rPr>
      </w:pPr>
      <w:r>
        <w:rPr>
          <w:rFonts w:cs="Times New Roman"/>
          <w:b/>
          <w:bCs/>
          <w:sz w:val="24"/>
          <w:szCs w:val="24"/>
        </w:rPr>
        <w:t>____________________________________</w:t>
      </w:r>
    </w:p>
    <w:p w:rsidR="003A033D" w:rsidRDefault="003A033D">
      <w:pPr>
        <w:jc w:val="both"/>
        <w:rPr>
          <w:rFonts w:cs="Times New Roman"/>
          <w:b/>
          <w:bCs/>
          <w:sz w:val="24"/>
          <w:szCs w:val="24"/>
        </w:rPr>
      </w:pPr>
      <w:r>
        <w:rPr>
          <w:rFonts w:cs="Times New Roman"/>
          <w:b/>
          <w:bCs/>
          <w:sz w:val="24"/>
          <w:szCs w:val="24"/>
        </w:rPr>
        <w:t>Assinatura do representante legal</w:t>
      </w:r>
    </w:p>
    <w:p w:rsidR="003A033D" w:rsidRDefault="003A033D">
      <w:pPr>
        <w:jc w:val="both"/>
        <w:rPr>
          <w:rFonts w:cs="Times New Roman"/>
          <w:b/>
          <w:bCs/>
          <w:sz w:val="24"/>
          <w:szCs w:val="24"/>
        </w:rPr>
      </w:pPr>
    </w:p>
    <w:p w:rsidR="003A033D" w:rsidRDefault="003A033D">
      <w:pPr>
        <w:jc w:val="both"/>
        <w:rPr>
          <w:rFonts w:eastAsia="Arial Unicode MS" w:cs="Times New Roman"/>
          <w:b/>
          <w:bCs/>
          <w:sz w:val="24"/>
          <w:szCs w:val="24"/>
        </w:rPr>
      </w:pPr>
      <w:r>
        <w:rPr>
          <w:rFonts w:cs="Times New Roman"/>
          <w:b/>
          <w:bCs/>
          <w:sz w:val="24"/>
          <w:szCs w:val="24"/>
        </w:rPr>
        <w:t>Nome: _____________________________</w:t>
      </w:r>
    </w:p>
    <w:p w:rsidR="003A033D" w:rsidRDefault="003A033D">
      <w:pPr>
        <w:jc w:val="both"/>
        <w:rPr>
          <w:rFonts w:cs="Times New Roman"/>
          <w:b/>
          <w:bCs/>
          <w:sz w:val="24"/>
          <w:szCs w:val="24"/>
        </w:rPr>
      </w:pPr>
    </w:p>
    <w:p w:rsidR="003A033D" w:rsidRDefault="003A033D">
      <w:pPr>
        <w:jc w:val="both"/>
        <w:rPr>
          <w:rFonts w:cs="Times New Roman"/>
          <w:b/>
          <w:bCs/>
          <w:sz w:val="24"/>
          <w:szCs w:val="24"/>
        </w:rPr>
      </w:pPr>
      <w:r>
        <w:rPr>
          <w:rFonts w:cs="Times New Roman"/>
          <w:b/>
          <w:bCs/>
          <w:sz w:val="24"/>
          <w:szCs w:val="24"/>
        </w:rPr>
        <w:t>Função: ____________________________</w:t>
      </w:r>
    </w:p>
    <w:p w:rsidR="003A033D" w:rsidRDefault="003A033D">
      <w:pPr>
        <w:jc w:val="both"/>
        <w:rPr>
          <w:rFonts w:cs="Times New Roman"/>
          <w:sz w:val="24"/>
          <w:szCs w:val="24"/>
        </w:rPr>
      </w:pPr>
    </w:p>
    <w:p w:rsidR="003A033D" w:rsidRDefault="003A033D">
      <w:pPr>
        <w:pStyle w:val="Heading1"/>
        <w:rPr>
          <w:rFonts w:cs="Times New Roman"/>
          <w:sz w:val="24"/>
          <w:szCs w:val="24"/>
        </w:rPr>
      </w:pPr>
      <w:r>
        <w:rPr>
          <w:rFonts w:cs="Times New Roman"/>
          <w:sz w:val="24"/>
          <w:szCs w:val="24"/>
        </w:rPr>
        <w:br w:type="page"/>
      </w:r>
      <w:bookmarkStart w:id="37" w:name="_Toc397345054"/>
      <w:r>
        <w:rPr>
          <w:rFonts w:cs="Times New Roman"/>
          <w:sz w:val="24"/>
          <w:szCs w:val="24"/>
        </w:rPr>
        <w:t>Anexo III</w:t>
      </w:r>
      <w:bookmarkEnd w:id="37"/>
    </w:p>
    <w:p w:rsidR="003A033D" w:rsidRDefault="003A033D">
      <w:pPr>
        <w:jc w:val="center"/>
        <w:rPr>
          <w:rFonts w:cs="Times New Roman"/>
          <w:sz w:val="22"/>
          <w:szCs w:val="22"/>
        </w:rPr>
      </w:pPr>
      <w:r>
        <w:rPr>
          <w:rFonts w:cs="Times New Roman"/>
          <w:sz w:val="22"/>
          <w:szCs w:val="22"/>
          <w:lang w:eastAsia="pt-BR"/>
        </w:rPr>
        <w:t xml:space="preserve">PO-XIV - </w:t>
      </w:r>
      <w:r>
        <w:rPr>
          <w:rFonts w:cs="Times New Roman"/>
          <w:sz w:val="22"/>
          <w:szCs w:val="22"/>
        </w:rPr>
        <w:t>Detalhamento</w:t>
      </w:r>
      <w:r>
        <w:rPr>
          <w:rFonts w:cs="Times New Roman"/>
          <w:sz w:val="22"/>
          <w:szCs w:val="22"/>
          <w:lang w:eastAsia="pt-BR"/>
        </w:rPr>
        <w:t xml:space="preserve"> dos Encargos Sociais com Desoneração– Horista e Mensalista (preenchido)</w:t>
      </w:r>
    </w:p>
    <w:tbl>
      <w:tblPr>
        <w:tblW w:w="9654" w:type="dxa"/>
        <w:tblInd w:w="2" w:type="dxa"/>
        <w:tblCellMar>
          <w:left w:w="70" w:type="dxa"/>
          <w:right w:w="70" w:type="dxa"/>
        </w:tblCellMar>
        <w:tblLook w:val="0000"/>
      </w:tblPr>
      <w:tblGrid>
        <w:gridCol w:w="1148"/>
        <w:gridCol w:w="3065"/>
        <w:gridCol w:w="397"/>
        <w:gridCol w:w="397"/>
        <w:gridCol w:w="2095"/>
        <w:gridCol w:w="1063"/>
        <w:gridCol w:w="1489"/>
      </w:tblGrid>
      <w:tr w:rsidR="003A033D">
        <w:trPr>
          <w:cantSplit/>
          <w:trHeight w:val="55"/>
        </w:trPr>
        <w:tc>
          <w:tcPr>
            <w:tcW w:w="7102" w:type="dxa"/>
            <w:gridSpan w:val="5"/>
            <w:vMerge w:val="restart"/>
            <w:tcBorders>
              <w:top w:val="single" w:sz="8" w:space="0" w:color="auto"/>
              <w:left w:val="single" w:sz="8" w:space="0" w:color="auto"/>
              <w:bottom w:val="single" w:sz="8" w:space="0" w:color="000000"/>
              <w:right w:val="single" w:sz="8" w:space="0" w:color="000000"/>
            </w:tcBorders>
            <w:shd w:val="clear" w:color="000000" w:fill="FFFFFF"/>
            <w:noWrap/>
            <w:vAlign w:val="bottom"/>
          </w:tcPr>
          <w:p w:rsidR="003A033D" w:rsidRDefault="003A033D">
            <w:pPr>
              <w:suppressAutoHyphens w:val="0"/>
              <w:rPr>
                <w:rFonts w:cs="Times New Roman"/>
                <w:b/>
                <w:bCs/>
                <w:color w:val="000000"/>
                <w:lang w:eastAsia="pt-BR"/>
              </w:rPr>
            </w:pPr>
            <w:r>
              <w:rPr>
                <w:rFonts w:cs="Times New Roman"/>
                <w:b/>
                <w:bCs/>
                <w:color w:val="000000"/>
                <w:lang w:eastAsia="pt-BR"/>
              </w:rPr>
              <w:t>DISCRIMINAÇÃO</w:t>
            </w:r>
          </w:p>
        </w:tc>
        <w:tc>
          <w:tcPr>
            <w:tcW w:w="1063" w:type="dxa"/>
            <w:tcBorders>
              <w:top w:val="single" w:sz="8" w:space="0" w:color="auto"/>
              <w:left w:val="nil"/>
              <w:bottom w:val="nil"/>
              <w:right w:val="single" w:sz="8" w:space="0" w:color="auto"/>
            </w:tcBorders>
            <w:shd w:val="clear" w:color="000000" w:fill="FFFFFF"/>
            <w:vAlign w:val="bottom"/>
          </w:tcPr>
          <w:p w:rsidR="003A033D" w:rsidRDefault="003A033D">
            <w:pPr>
              <w:suppressAutoHyphens w:val="0"/>
              <w:jc w:val="center"/>
              <w:rPr>
                <w:rFonts w:cs="Times New Roman"/>
                <w:b/>
                <w:bCs/>
                <w:color w:val="000000"/>
                <w:lang w:eastAsia="pt-BR"/>
              </w:rPr>
            </w:pPr>
            <w:r>
              <w:rPr>
                <w:rFonts w:cs="Times New Roman"/>
                <w:b/>
                <w:bCs/>
                <w:color w:val="000000"/>
                <w:lang w:eastAsia="pt-BR"/>
              </w:rPr>
              <w:t>HORISTA</w:t>
            </w:r>
          </w:p>
        </w:tc>
        <w:tc>
          <w:tcPr>
            <w:tcW w:w="1489" w:type="dxa"/>
            <w:tcBorders>
              <w:top w:val="single" w:sz="8" w:space="0" w:color="auto"/>
              <w:left w:val="nil"/>
              <w:bottom w:val="nil"/>
              <w:right w:val="single" w:sz="8" w:space="0" w:color="auto"/>
            </w:tcBorders>
            <w:shd w:val="clear" w:color="000000" w:fill="FFFFFF"/>
            <w:vAlign w:val="bottom"/>
          </w:tcPr>
          <w:p w:rsidR="003A033D" w:rsidRDefault="003A033D">
            <w:pPr>
              <w:suppressAutoHyphens w:val="0"/>
              <w:jc w:val="center"/>
              <w:rPr>
                <w:rFonts w:cs="Times New Roman"/>
                <w:b/>
                <w:bCs/>
                <w:color w:val="000000"/>
                <w:lang w:eastAsia="pt-BR"/>
              </w:rPr>
            </w:pPr>
            <w:r>
              <w:rPr>
                <w:rFonts w:cs="Times New Roman"/>
                <w:b/>
                <w:bCs/>
                <w:color w:val="000000"/>
                <w:lang w:eastAsia="pt-BR"/>
              </w:rPr>
              <w:t>MENSALISTA</w:t>
            </w:r>
          </w:p>
        </w:tc>
      </w:tr>
      <w:tr w:rsidR="003A033D">
        <w:trPr>
          <w:cantSplit/>
          <w:trHeight w:val="175"/>
        </w:trPr>
        <w:tc>
          <w:tcPr>
            <w:tcW w:w="7102" w:type="dxa"/>
            <w:gridSpan w:val="5"/>
            <w:vMerge/>
            <w:tcBorders>
              <w:top w:val="single" w:sz="8" w:space="0" w:color="auto"/>
              <w:left w:val="single" w:sz="8" w:space="0" w:color="auto"/>
              <w:bottom w:val="single" w:sz="8" w:space="0" w:color="000000"/>
              <w:right w:val="single" w:sz="8" w:space="0" w:color="000000"/>
            </w:tcBorders>
            <w:vAlign w:val="center"/>
          </w:tcPr>
          <w:p w:rsidR="003A033D" w:rsidRDefault="003A033D">
            <w:pPr>
              <w:suppressAutoHyphens w:val="0"/>
              <w:rPr>
                <w:rFonts w:cs="Times New Roman"/>
                <w:b/>
                <w:bCs/>
                <w:color w:val="000000"/>
                <w:lang w:eastAsia="pt-BR"/>
              </w:rPr>
            </w:pPr>
          </w:p>
        </w:tc>
        <w:tc>
          <w:tcPr>
            <w:tcW w:w="1063" w:type="dxa"/>
            <w:tcBorders>
              <w:top w:val="nil"/>
              <w:left w:val="nil"/>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b/>
                <w:bCs/>
                <w:color w:val="000000"/>
                <w:lang w:eastAsia="pt-BR"/>
              </w:rPr>
            </w:pPr>
            <w:r>
              <w:rPr>
                <w:rFonts w:cs="Times New Roman"/>
                <w:b/>
                <w:bCs/>
                <w:color w:val="000000"/>
                <w:lang w:eastAsia="pt-BR"/>
              </w:rPr>
              <w:t>%</w:t>
            </w:r>
          </w:p>
        </w:tc>
        <w:tc>
          <w:tcPr>
            <w:tcW w:w="1489" w:type="dxa"/>
            <w:tcBorders>
              <w:top w:val="nil"/>
              <w:left w:val="nil"/>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b/>
                <w:bCs/>
                <w:color w:val="000000"/>
                <w:lang w:eastAsia="pt-BR"/>
              </w:rPr>
            </w:pPr>
            <w:r>
              <w:rPr>
                <w:rFonts w:cs="Times New Roman"/>
                <w:b/>
                <w:bCs/>
                <w:color w:val="000000"/>
                <w:lang w:eastAsia="pt-BR"/>
              </w:rPr>
              <w:t>%</w:t>
            </w:r>
          </w:p>
        </w:tc>
      </w:tr>
      <w:tr w:rsidR="003A033D">
        <w:trPr>
          <w:trHeight w:val="330"/>
        </w:trPr>
        <w:tc>
          <w:tcPr>
            <w:tcW w:w="1148" w:type="dxa"/>
            <w:tcBorders>
              <w:top w:val="nil"/>
              <w:left w:val="single" w:sz="8" w:space="0" w:color="auto"/>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b/>
                <w:bCs/>
                <w:color w:val="000000"/>
                <w:lang w:eastAsia="pt-BR"/>
              </w:rPr>
            </w:pPr>
            <w:r>
              <w:rPr>
                <w:rFonts w:cs="Times New Roman"/>
                <w:b/>
                <w:bCs/>
                <w:color w:val="000000"/>
                <w:lang w:eastAsia="pt-BR"/>
              </w:rPr>
              <w:t>A</w:t>
            </w:r>
          </w:p>
        </w:tc>
        <w:tc>
          <w:tcPr>
            <w:tcW w:w="8506" w:type="dxa"/>
            <w:gridSpan w:val="6"/>
            <w:tcBorders>
              <w:top w:val="single" w:sz="8" w:space="0" w:color="auto"/>
              <w:left w:val="nil"/>
              <w:bottom w:val="single" w:sz="8" w:space="0" w:color="auto"/>
              <w:right w:val="single" w:sz="8" w:space="0" w:color="000000"/>
            </w:tcBorders>
            <w:shd w:val="clear" w:color="000000" w:fill="FFFFFF"/>
            <w:noWrap/>
            <w:vAlign w:val="bottom"/>
          </w:tcPr>
          <w:p w:rsidR="003A033D" w:rsidRDefault="003A033D">
            <w:pPr>
              <w:suppressAutoHyphens w:val="0"/>
              <w:rPr>
                <w:rFonts w:cs="Times New Roman"/>
                <w:b/>
                <w:bCs/>
                <w:color w:val="000000"/>
                <w:lang w:eastAsia="pt-BR"/>
              </w:rPr>
            </w:pPr>
            <w:r>
              <w:rPr>
                <w:rFonts w:cs="Times New Roman"/>
                <w:b/>
                <w:bCs/>
                <w:color w:val="000000"/>
                <w:lang w:eastAsia="pt-BR"/>
              </w:rPr>
              <w:t>ENCARGOS SOCIAIS BÁSICOS </w:t>
            </w:r>
          </w:p>
        </w:tc>
      </w:tr>
      <w:tr w:rsidR="003A033D">
        <w:trPr>
          <w:trHeight w:val="330"/>
        </w:trPr>
        <w:tc>
          <w:tcPr>
            <w:tcW w:w="1148" w:type="dxa"/>
            <w:tcBorders>
              <w:top w:val="nil"/>
              <w:left w:val="single" w:sz="8" w:space="0" w:color="auto"/>
              <w:bottom w:val="nil"/>
              <w:right w:val="single" w:sz="8" w:space="0" w:color="000000"/>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A1</w:t>
            </w:r>
          </w:p>
        </w:tc>
        <w:tc>
          <w:tcPr>
            <w:tcW w:w="3065" w:type="dxa"/>
            <w:tcBorders>
              <w:top w:val="nil"/>
              <w:left w:val="nil"/>
              <w:bottom w:val="nil"/>
              <w:right w:val="nil"/>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INSS</w:t>
            </w:r>
          </w:p>
        </w:tc>
        <w:tc>
          <w:tcPr>
            <w:tcW w:w="397" w:type="dxa"/>
            <w:tcBorders>
              <w:top w:val="nil"/>
              <w:left w:val="nil"/>
              <w:bottom w:val="nil"/>
              <w:right w:val="nil"/>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 </w:t>
            </w:r>
          </w:p>
        </w:tc>
        <w:tc>
          <w:tcPr>
            <w:tcW w:w="397" w:type="dxa"/>
            <w:tcBorders>
              <w:top w:val="nil"/>
              <w:left w:val="nil"/>
              <w:bottom w:val="nil"/>
              <w:right w:val="nil"/>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 </w:t>
            </w:r>
          </w:p>
        </w:tc>
        <w:tc>
          <w:tcPr>
            <w:tcW w:w="2095" w:type="dxa"/>
            <w:tcBorders>
              <w:top w:val="nil"/>
              <w:left w:val="nil"/>
              <w:bottom w:val="nil"/>
              <w:right w:val="nil"/>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 </w:t>
            </w:r>
          </w:p>
        </w:tc>
        <w:tc>
          <w:tcPr>
            <w:tcW w:w="1063" w:type="dxa"/>
            <w:tcBorders>
              <w:top w:val="nil"/>
              <w:left w:val="single" w:sz="8" w:space="0" w:color="000000"/>
              <w:bottom w:val="single" w:sz="8" w:space="0" w:color="000000"/>
              <w:right w:val="single" w:sz="8" w:space="0" w:color="000000"/>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0,00</w:t>
            </w:r>
          </w:p>
        </w:tc>
        <w:tc>
          <w:tcPr>
            <w:tcW w:w="1489" w:type="dxa"/>
            <w:tcBorders>
              <w:top w:val="nil"/>
              <w:left w:val="nil"/>
              <w:bottom w:val="single" w:sz="8" w:space="0" w:color="000000"/>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0,00</w:t>
            </w:r>
          </w:p>
        </w:tc>
      </w:tr>
      <w:tr w:rsidR="003A033D">
        <w:trPr>
          <w:trHeight w:val="330"/>
        </w:trPr>
        <w:tc>
          <w:tcPr>
            <w:tcW w:w="1148" w:type="dxa"/>
            <w:tcBorders>
              <w:top w:val="single" w:sz="8" w:space="0" w:color="auto"/>
              <w:left w:val="single" w:sz="8" w:space="0" w:color="auto"/>
              <w:bottom w:val="single" w:sz="8" w:space="0" w:color="auto"/>
              <w:right w:val="single" w:sz="8" w:space="0" w:color="000000"/>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A2</w:t>
            </w:r>
          </w:p>
        </w:tc>
        <w:tc>
          <w:tcPr>
            <w:tcW w:w="3065" w:type="dxa"/>
            <w:tcBorders>
              <w:top w:val="single" w:sz="8" w:space="0" w:color="auto"/>
              <w:left w:val="nil"/>
              <w:bottom w:val="single" w:sz="8" w:space="0" w:color="auto"/>
              <w:right w:val="nil"/>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Sesi</w:t>
            </w:r>
          </w:p>
        </w:tc>
        <w:tc>
          <w:tcPr>
            <w:tcW w:w="397" w:type="dxa"/>
            <w:tcBorders>
              <w:top w:val="single" w:sz="8" w:space="0" w:color="auto"/>
              <w:left w:val="nil"/>
              <w:bottom w:val="single" w:sz="8" w:space="0" w:color="auto"/>
              <w:right w:val="nil"/>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 </w:t>
            </w:r>
          </w:p>
        </w:tc>
        <w:tc>
          <w:tcPr>
            <w:tcW w:w="397" w:type="dxa"/>
            <w:tcBorders>
              <w:top w:val="single" w:sz="8" w:space="0" w:color="auto"/>
              <w:left w:val="nil"/>
              <w:bottom w:val="single" w:sz="8" w:space="0" w:color="auto"/>
              <w:right w:val="nil"/>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 </w:t>
            </w:r>
          </w:p>
        </w:tc>
        <w:tc>
          <w:tcPr>
            <w:tcW w:w="2095" w:type="dxa"/>
            <w:tcBorders>
              <w:top w:val="single" w:sz="8" w:space="0" w:color="auto"/>
              <w:left w:val="nil"/>
              <w:bottom w:val="single" w:sz="8" w:space="0" w:color="auto"/>
              <w:right w:val="single" w:sz="8" w:space="0" w:color="auto"/>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 </w:t>
            </w:r>
          </w:p>
        </w:tc>
        <w:tc>
          <w:tcPr>
            <w:tcW w:w="1063" w:type="dxa"/>
            <w:tcBorders>
              <w:top w:val="nil"/>
              <w:left w:val="nil"/>
              <w:bottom w:val="single" w:sz="8" w:space="0" w:color="000000"/>
              <w:right w:val="single" w:sz="8" w:space="0" w:color="000000"/>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1,50</w:t>
            </w:r>
          </w:p>
        </w:tc>
        <w:tc>
          <w:tcPr>
            <w:tcW w:w="1489" w:type="dxa"/>
            <w:tcBorders>
              <w:top w:val="nil"/>
              <w:left w:val="nil"/>
              <w:bottom w:val="single" w:sz="8" w:space="0" w:color="000000"/>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1,50</w:t>
            </w:r>
          </w:p>
        </w:tc>
      </w:tr>
      <w:tr w:rsidR="003A033D">
        <w:trPr>
          <w:trHeight w:val="330"/>
        </w:trPr>
        <w:tc>
          <w:tcPr>
            <w:tcW w:w="1148" w:type="dxa"/>
            <w:tcBorders>
              <w:top w:val="nil"/>
              <w:left w:val="single" w:sz="8" w:space="0" w:color="auto"/>
              <w:bottom w:val="single" w:sz="8" w:space="0" w:color="000000"/>
              <w:right w:val="single" w:sz="8" w:space="0" w:color="000000"/>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A3</w:t>
            </w:r>
          </w:p>
        </w:tc>
        <w:tc>
          <w:tcPr>
            <w:tcW w:w="3065" w:type="dxa"/>
            <w:tcBorders>
              <w:top w:val="nil"/>
              <w:left w:val="nil"/>
              <w:bottom w:val="single" w:sz="8" w:space="0" w:color="000000"/>
              <w:right w:val="nil"/>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Senai</w:t>
            </w:r>
          </w:p>
        </w:tc>
        <w:tc>
          <w:tcPr>
            <w:tcW w:w="397" w:type="dxa"/>
            <w:tcBorders>
              <w:top w:val="nil"/>
              <w:left w:val="nil"/>
              <w:bottom w:val="single" w:sz="8" w:space="0" w:color="000000"/>
              <w:right w:val="nil"/>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 </w:t>
            </w:r>
          </w:p>
        </w:tc>
        <w:tc>
          <w:tcPr>
            <w:tcW w:w="397" w:type="dxa"/>
            <w:tcBorders>
              <w:top w:val="nil"/>
              <w:left w:val="nil"/>
              <w:bottom w:val="single" w:sz="8" w:space="0" w:color="000000"/>
              <w:right w:val="nil"/>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 </w:t>
            </w:r>
          </w:p>
        </w:tc>
        <w:tc>
          <w:tcPr>
            <w:tcW w:w="2095" w:type="dxa"/>
            <w:tcBorders>
              <w:top w:val="nil"/>
              <w:left w:val="nil"/>
              <w:bottom w:val="single" w:sz="8" w:space="0" w:color="000000"/>
              <w:right w:val="nil"/>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 </w:t>
            </w:r>
          </w:p>
        </w:tc>
        <w:tc>
          <w:tcPr>
            <w:tcW w:w="1063" w:type="dxa"/>
            <w:tcBorders>
              <w:top w:val="nil"/>
              <w:left w:val="single" w:sz="8" w:space="0" w:color="000000"/>
              <w:bottom w:val="single" w:sz="8" w:space="0" w:color="000000"/>
              <w:right w:val="single" w:sz="8" w:space="0" w:color="000000"/>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1,00</w:t>
            </w:r>
          </w:p>
        </w:tc>
        <w:tc>
          <w:tcPr>
            <w:tcW w:w="1489" w:type="dxa"/>
            <w:tcBorders>
              <w:top w:val="nil"/>
              <w:left w:val="nil"/>
              <w:bottom w:val="single" w:sz="8" w:space="0" w:color="000000"/>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1,00</w:t>
            </w:r>
          </w:p>
        </w:tc>
      </w:tr>
      <w:tr w:rsidR="003A033D">
        <w:trPr>
          <w:trHeight w:val="330"/>
        </w:trPr>
        <w:tc>
          <w:tcPr>
            <w:tcW w:w="1148" w:type="dxa"/>
            <w:tcBorders>
              <w:top w:val="nil"/>
              <w:left w:val="single" w:sz="8" w:space="0" w:color="auto"/>
              <w:bottom w:val="single" w:sz="8" w:space="0" w:color="000000"/>
              <w:right w:val="single" w:sz="8" w:space="0" w:color="000000"/>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A4</w:t>
            </w:r>
          </w:p>
        </w:tc>
        <w:tc>
          <w:tcPr>
            <w:tcW w:w="3065" w:type="dxa"/>
            <w:tcBorders>
              <w:top w:val="nil"/>
              <w:left w:val="nil"/>
              <w:bottom w:val="single" w:sz="8" w:space="0" w:color="000000"/>
              <w:right w:val="nil"/>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Incra</w:t>
            </w:r>
          </w:p>
        </w:tc>
        <w:tc>
          <w:tcPr>
            <w:tcW w:w="397" w:type="dxa"/>
            <w:tcBorders>
              <w:top w:val="nil"/>
              <w:left w:val="nil"/>
              <w:bottom w:val="single" w:sz="8" w:space="0" w:color="000000"/>
              <w:right w:val="nil"/>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 </w:t>
            </w:r>
          </w:p>
        </w:tc>
        <w:tc>
          <w:tcPr>
            <w:tcW w:w="397" w:type="dxa"/>
            <w:tcBorders>
              <w:top w:val="nil"/>
              <w:left w:val="nil"/>
              <w:bottom w:val="single" w:sz="8" w:space="0" w:color="000000"/>
              <w:right w:val="nil"/>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 </w:t>
            </w:r>
          </w:p>
        </w:tc>
        <w:tc>
          <w:tcPr>
            <w:tcW w:w="2095" w:type="dxa"/>
            <w:tcBorders>
              <w:top w:val="nil"/>
              <w:left w:val="nil"/>
              <w:bottom w:val="single" w:sz="8" w:space="0" w:color="000000"/>
              <w:right w:val="nil"/>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 </w:t>
            </w:r>
          </w:p>
        </w:tc>
        <w:tc>
          <w:tcPr>
            <w:tcW w:w="1063" w:type="dxa"/>
            <w:tcBorders>
              <w:top w:val="nil"/>
              <w:left w:val="single" w:sz="8" w:space="0" w:color="000000"/>
              <w:bottom w:val="single" w:sz="8" w:space="0" w:color="000000"/>
              <w:right w:val="single" w:sz="8" w:space="0" w:color="000000"/>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0,20</w:t>
            </w:r>
          </w:p>
        </w:tc>
        <w:tc>
          <w:tcPr>
            <w:tcW w:w="1489" w:type="dxa"/>
            <w:tcBorders>
              <w:top w:val="nil"/>
              <w:left w:val="nil"/>
              <w:bottom w:val="single" w:sz="8" w:space="0" w:color="000000"/>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0,20</w:t>
            </w:r>
          </w:p>
        </w:tc>
      </w:tr>
      <w:tr w:rsidR="003A033D">
        <w:trPr>
          <w:trHeight w:val="330"/>
        </w:trPr>
        <w:tc>
          <w:tcPr>
            <w:tcW w:w="1148" w:type="dxa"/>
            <w:tcBorders>
              <w:top w:val="nil"/>
              <w:left w:val="single" w:sz="8" w:space="0" w:color="auto"/>
              <w:bottom w:val="single" w:sz="8" w:space="0" w:color="000000"/>
              <w:right w:val="single" w:sz="8" w:space="0" w:color="000000"/>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A5</w:t>
            </w:r>
          </w:p>
        </w:tc>
        <w:tc>
          <w:tcPr>
            <w:tcW w:w="3065" w:type="dxa"/>
            <w:tcBorders>
              <w:top w:val="nil"/>
              <w:left w:val="nil"/>
              <w:bottom w:val="single" w:sz="8" w:space="0" w:color="000000"/>
              <w:right w:val="nil"/>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Sebrae</w:t>
            </w:r>
          </w:p>
        </w:tc>
        <w:tc>
          <w:tcPr>
            <w:tcW w:w="397" w:type="dxa"/>
            <w:tcBorders>
              <w:top w:val="nil"/>
              <w:left w:val="nil"/>
              <w:bottom w:val="nil"/>
              <w:right w:val="nil"/>
            </w:tcBorders>
            <w:noWrap/>
            <w:vAlign w:val="bottom"/>
          </w:tcPr>
          <w:p w:rsidR="003A033D" w:rsidRDefault="003A033D">
            <w:pPr>
              <w:suppressAutoHyphens w:val="0"/>
              <w:rPr>
                <w:rFonts w:cs="Times New Roman"/>
                <w:color w:val="000000"/>
                <w:lang w:eastAsia="pt-BR"/>
              </w:rPr>
            </w:pPr>
          </w:p>
        </w:tc>
        <w:tc>
          <w:tcPr>
            <w:tcW w:w="397" w:type="dxa"/>
            <w:tcBorders>
              <w:top w:val="nil"/>
              <w:left w:val="nil"/>
              <w:bottom w:val="single" w:sz="8" w:space="0" w:color="000000"/>
              <w:right w:val="nil"/>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 </w:t>
            </w:r>
          </w:p>
        </w:tc>
        <w:tc>
          <w:tcPr>
            <w:tcW w:w="2095" w:type="dxa"/>
            <w:tcBorders>
              <w:top w:val="nil"/>
              <w:left w:val="nil"/>
              <w:bottom w:val="single" w:sz="8" w:space="0" w:color="000000"/>
              <w:right w:val="nil"/>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 </w:t>
            </w:r>
          </w:p>
        </w:tc>
        <w:tc>
          <w:tcPr>
            <w:tcW w:w="1063" w:type="dxa"/>
            <w:tcBorders>
              <w:top w:val="nil"/>
              <w:left w:val="single" w:sz="8" w:space="0" w:color="000000"/>
              <w:bottom w:val="single" w:sz="8" w:space="0" w:color="000000"/>
              <w:right w:val="single" w:sz="8" w:space="0" w:color="000000"/>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0,60</w:t>
            </w:r>
          </w:p>
        </w:tc>
        <w:tc>
          <w:tcPr>
            <w:tcW w:w="1489" w:type="dxa"/>
            <w:tcBorders>
              <w:top w:val="nil"/>
              <w:left w:val="nil"/>
              <w:bottom w:val="single" w:sz="8" w:space="0" w:color="000000"/>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0,60</w:t>
            </w:r>
          </w:p>
        </w:tc>
      </w:tr>
      <w:tr w:rsidR="003A033D">
        <w:trPr>
          <w:trHeight w:val="330"/>
        </w:trPr>
        <w:tc>
          <w:tcPr>
            <w:tcW w:w="1148" w:type="dxa"/>
            <w:tcBorders>
              <w:top w:val="nil"/>
              <w:left w:val="single" w:sz="8" w:space="0" w:color="auto"/>
              <w:bottom w:val="single" w:sz="8" w:space="0" w:color="000000"/>
              <w:right w:val="single" w:sz="8" w:space="0" w:color="000000"/>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A6</w:t>
            </w:r>
          </w:p>
        </w:tc>
        <w:tc>
          <w:tcPr>
            <w:tcW w:w="3462" w:type="dxa"/>
            <w:gridSpan w:val="2"/>
            <w:tcBorders>
              <w:top w:val="single" w:sz="8" w:space="0" w:color="000000"/>
              <w:left w:val="nil"/>
              <w:bottom w:val="single" w:sz="8" w:space="0" w:color="000000"/>
              <w:right w:val="nil"/>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 xml:space="preserve">Salário Educação </w:t>
            </w:r>
          </w:p>
        </w:tc>
        <w:tc>
          <w:tcPr>
            <w:tcW w:w="397" w:type="dxa"/>
            <w:tcBorders>
              <w:top w:val="nil"/>
              <w:left w:val="nil"/>
              <w:bottom w:val="single" w:sz="8" w:space="0" w:color="000000"/>
              <w:right w:val="nil"/>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 </w:t>
            </w:r>
          </w:p>
        </w:tc>
        <w:tc>
          <w:tcPr>
            <w:tcW w:w="2095" w:type="dxa"/>
            <w:tcBorders>
              <w:top w:val="nil"/>
              <w:left w:val="nil"/>
              <w:bottom w:val="single" w:sz="8" w:space="0" w:color="000000"/>
              <w:right w:val="nil"/>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 </w:t>
            </w:r>
          </w:p>
        </w:tc>
        <w:tc>
          <w:tcPr>
            <w:tcW w:w="1063" w:type="dxa"/>
            <w:tcBorders>
              <w:top w:val="nil"/>
              <w:left w:val="single" w:sz="8" w:space="0" w:color="000000"/>
              <w:bottom w:val="single" w:sz="8" w:space="0" w:color="000000"/>
              <w:right w:val="single" w:sz="8" w:space="0" w:color="000000"/>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2,50</w:t>
            </w:r>
          </w:p>
        </w:tc>
        <w:tc>
          <w:tcPr>
            <w:tcW w:w="1489" w:type="dxa"/>
            <w:tcBorders>
              <w:top w:val="nil"/>
              <w:left w:val="nil"/>
              <w:bottom w:val="single" w:sz="8" w:space="0" w:color="000000"/>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2,50</w:t>
            </w:r>
          </w:p>
        </w:tc>
      </w:tr>
      <w:tr w:rsidR="003A033D">
        <w:trPr>
          <w:trHeight w:val="330"/>
        </w:trPr>
        <w:tc>
          <w:tcPr>
            <w:tcW w:w="1148" w:type="dxa"/>
            <w:tcBorders>
              <w:top w:val="nil"/>
              <w:left w:val="single" w:sz="8" w:space="0" w:color="auto"/>
              <w:bottom w:val="single" w:sz="8" w:space="0" w:color="000000"/>
              <w:right w:val="single" w:sz="8" w:space="0" w:color="000000"/>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A7</w:t>
            </w:r>
          </w:p>
        </w:tc>
        <w:tc>
          <w:tcPr>
            <w:tcW w:w="3859" w:type="dxa"/>
            <w:gridSpan w:val="3"/>
            <w:tcBorders>
              <w:top w:val="single" w:sz="8" w:space="0" w:color="000000"/>
              <w:left w:val="nil"/>
              <w:bottom w:val="nil"/>
              <w:right w:val="nil"/>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Seguro contra acidente de trabalho</w:t>
            </w:r>
          </w:p>
        </w:tc>
        <w:tc>
          <w:tcPr>
            <w:tcW w:w="2095" w:type="dxa"/>
            <w:tcBorders>
              <w:top w:val="nil"/>
              <w:left w:val="nil"/>
              <w:bottom w:val="nil"/>
              <w:right w:val="nil"/>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 </w:t>
            </w:r>
          </w:p>
        </w:tc>
        <w:tc>
          <w:tcPr>
            <w:tcW w:w="1063" w:type="dxa"/>
            <w:tcBorders>
              <w:top w:val="nil"/>
              <w:left w:val="single" w:sz="8" w:space="0" w:color="000000"/>
              <w:bottom w:val="nil"/>
              <w:right w:val="single" w:sz="8" w:space="0" w:color="000000"/>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3,00</w:t>
            </w:r>
          </w:p>
        </w:tc>
        <w:tc>
          <w:tcPr>
            <w:tcW w:w="1489" w:type="dxa"/>
            <w:tcBorders>
              <w:top w:val="nil"/>
              <w:left w:val="nil"/>
              <w:bottom w:val="single" w:sz="8" w:space="0" w:color="000000"/>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3,00</w:t>
            </w:r>
          </w:p>
        </w:tc>
      </w:tr>
      <w:tr w:rsidR="003A033D">
        <w:trPr>
          <w:trHeight w:val="330"/>
        </w:trPr>
        <w:tc>
          <w:tcPr>
            <w:tcW w:w="1148" w:type="dxa"/>
            <w:tcBorders>
              <w:top w:val="nil"/>
              <w:left w:val="single" w:sz="8" w:space="0" w:color="auto"/>
              <w:bottom w:val="single" w:sz="8" w:space="0" w:color="000000"/>
              <w:right w:val="nil"/>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A8</w:t>
            </w:r>
          </w:p>
        </w:tc>
        <w:tc>
          <w:tcPr>
            <w:tcW w:w="3065" w:type="dxa"/>
            <w:tcBorders>
              <w:top w:val="single" w:sz="8" w:space="0" w:color="auto"/>
              <w:left w:val="single" w:sz="8" w:space="0" w:color="auto"/>
              <w:bottom w:val="single" w:sz="8" w:space="0" w:color="auto"/>
              <w:right w:val="nil"/>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FGTS</w:t>
            </w:r>
          </w:p>
        </w:tc>
        <w:tc>
          <w:tcPr>
            <w:tcW w:w="397" w:type="dxa"/>
            <w:tcBorders>
              <w:top w:val="single" w:sz="8" w:space="0" w:color="auto"/>
              <w:left w:val="nil"/>
              <w:bottom w:val="single" w:sz="8" w:space="0" w:color="auto"/>
              <w:right w:val="nil"/>
            </w:tcBorders>
            <w:noWrap/>
            <w:vAlign w:val="bottom"/>
          </w:tcPr>
          <w:p w:rsidR="003A033D" w:rsidRDefault="003A033D">
            <w:pPr>
              <w:suppressAutoHyphens w:val="0"/>
              <w:rPr>
                <w:rFonts w:cs="Times New Roman"/>
                <w:color w:val="000000"/>
                <w:lang w:eastAsia="pt-BR"/>
              </w:rPr>
            </w:pPr>
            <w:r>
              <w:rPr>
                <w:rFonts w:cs="Times New Roman"/>
                <w:color w:val="000000"/>
                <w:lang w:eastAsia="pt-BR"/>
              </w:rPr>
              <w:t> </w:t>
            </w:r>
          </w:p>
        </w:tc>
        <w:tc>
          <w:tcPr>
            <w:tcW w:w="397" w:type="dxa"/>
            <w:tcBorders>
              <w:top w:val="single" w:sz="8" w:space="0" w:color="auto"/>
              <w:left w:val="nil"/>
              <w:bottom w:val="single" w:sz="8" w:space="0" w:color="auto"/>
              <w:right w:val="nil"/>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 </w:t>
            </w:r>
          </w:p>
        </w:tc>
        <w:tc>
          <w:tcPr>
            <w:tcW w:w="2095" w:type="dxa"/>
            <w:tcBorders>
              <w:top w:val="single" w:sz="8" w:space="0" w:color="auto"/>
              <w:left w:val="nil"/>
              <w:bottom w:val="single" w:sz="8" w:space="0" w:color="auto"/>
              <w:right w:val="nil"/>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 </w:t>
            </w:r>
          </w:p>
        </w:tc>
        <w:tc>
          <w:tcPr>
            <w:tcW w:w="1063" w:type="dxa"/>
            <w:tcBorders>
              <w:top w:val="single" w:sz="8" w:space="0" w:color="auto"/>
              <w:left w:val="single" w:sz="8" w:space="0" w:color="000000"/>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8,00</w:t>
            </w:r>
          </w:p>
        </w:tc>
        <w:tc>
          <w:tcPr>
            <w:tcW w:w="1489" w:type="dxa"/>
            <w:tcBorders>
              <w:top w:val="nil"/>
              <w:left w:val="nil"/>
              <w:bottom w:val="single" w:sz="8" w:space="0" w:color="000000"/>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8,00</w:t>
            </w:r>
          </w:p>
        </w:tc>
      </w:tr>
      <w:tr w:rsidR="003A033D">
        <w:trPr>
          <w:trHeight w:val="330"/>
        </w:trPr>
        <w:tc>
          <w:tcPr>
            <w:tcW w:w="1148" w:type="dxa"/>
            <w:tcBorders>
              <w:top w:val="nil"/>
              <w:left w:val="single" w:sz="8" w:space="0" w:color="auto"/>
              <w:bottom w:val="single" w:sz="8" w:space="0" w:color="000000"/>
              <w:right w:val="single" w:sz="8" w:space="0" w:color="000000"/>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A9</w:t>
            </w:r>
          </w:p>
        </w:tc>
        <w:tc>
          <w:tcPr>
            <w:tcW w:w="3462" w:type="dxa"/>
            <w:gridSpan w:val="2"/>
            <w:tcBorders>
              <w:top w:val="nil"/>
              <w:left w:val="nil"/>
              <w:bottom w:val="nil"/>
              <w:right w:val="nil"/>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SECONCI</w:t>
            </w:r>
          </w:p>
        </w:tc>
        <w:tc>
          <w:tcPr>
            <w:tcW w:w="397" w:type="dxa"/>
            <w:tcBorders>
              <w:top w:val="nil"/>
              <w:left w:val="nil"/>
              <w:bottom w:val="nil"/>
              <w:right w:val="nil"/>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 </w:t>
            </w:r>
          </w:p>
        </w:tc>
        <w:tc>
          <w:tcPr>
            <w:tcW w:w="2095" w:type="dxa"/>
            <w:tcBorders>
              <w:top w:val="nil"/>
              <w:left w:val="nil"/>
              <w:bottom w:val="nil"/>
              <w:right w:val="nil"/>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 </w:t>
            </w:r>
          </w:p>
        </w:tc>
        <w:tc>
          <w:tcPr>
            <w:tcW w:w="1063" w:type="dxa"/>
            <w:tcBorders>
              <w:top w:val="nil"/>
              <w:left w:val="single" w:sz="8" w:space="0" w:color="000000"/>
              <w:bottom w:val="nil"/>
              <w:right w:val="single" w:sz="8" w:space="0" w:color="000000"/>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0,00</w:t>
            </w:r>
          </w:p>
        </w:tc>
        <w:tc>
          <w:tcPr>
            <w:tcW w:w="1489" w:type="dxa"/>
            <w:tcBorders>
              <w:top w:val="nil"/>
              <w:left w:val="nil"/>
              <w:bottom w:val="nil"/>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0,00</w:t>
            </w:r>
          </w:p>
        </w:tc>
      </w:tr>
      <w:tr w:rsidR="003A033D">
        <w:trPr>
          <w:trHeight w:val="286"/>
        </w:trPr>
        <w:tc>
          <w:tcPr>
            <w:tcW w:w="7102"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3A033D" w:rsidRDefault="003A033D">
            <w:pPr>
              <w:suppressAutoHyphens w:val="0"/>
              <w:rPr>
                <w:rFonts w:cs="Times New Roman"/>
                <w:b/>
                <w:bCs/>
                <w:color w:val="000000"/>
                <w:lang w:eastAsia="pt-BR"/>
              </w:rPr>
            </w:pPr>
            <w:r>
              <w:rPr>
                <w:rFonts w:cs="Times New Roman"/>
                <w:b/>
                <w:bCs/>
                <w:color w:val="000000"/>
                <w:lang w:eastAsia="pt-BR"/>
              </w:rPr>
              <w:t>SUBTOTAL DOS ENCARGOS SOCIAIS BÁSICOS ("A"):</w:t>
            </w:r>
          </w:p>
        </w:tc>
        <w:tc>
          <w:tcPr>
            <w:tcW w:w="1063" w:type="dxa"/>
            <w:tcBorders>
              <w:top w:val="single" w:sz="8" w:space="0" w:color="auto"/>
              <w:left w:val="nil"/>
              <w:bottom w:val="single" w:sz="8" w:space="0" w:color="auto"/>
              <w:right w:val="single" w:sz="8" w:space="0" w:color="000000"/>
            </w:tcBorders>
            <w:shd w:val="clear" w:color="000000" w:fill="FFFFFF"/>
            <w:noWrap/>
            <w:vAlign w:val="bottom"/>
          </w:tcPr>
          <w:p w:rsidR="003A033D" w:rsidRDefault="003A033D">
            <w:pPr>
              <w:suppressAutoHyphens w:val="0"/>
              <w:jc w:val="center"/>
              <w:rPr>
                <w:rFonts w:cs="Times New Roman"/>
                <w:b/>
                <w:bCs/>
                <w:color w:val="000000"/>
                <w:lang w:eastAsia="pt-BR"/>
              </w:rPr>
            </w:pPr>
            <w:r>
              <w:rPr>
                <w:rFonts w:cs="Times New Roman"/>
                <w:b/>
                <w:bCs/>
                <w:color w:val="000000"/>
                <w:lang w:eastAsia="pt-BR"/>
              </w:rPr>
              <w:t>16,80</w:t>
            </w:r>
          </w:p>
        </w:tc>
        <w:tc>
          <w:tcPr>
            <w:tcW w:w="1489" w:type="dxa"/>
            <w:tcBorders>
              <w:top w:val="single" w:sz="8" w:space="0" w:color="auto"/>
              <w:left w:val="nil"/>
              <w:bottom w:val="single" w:sz="8" w:space="0" w:color="auto"/>
              <w:right w:val="single" w:sz="8" w:space="0" w:color="000000"/>
            </w:tcBorders>
            <w:shd w:val="clear" w:color="000000" w:fill="FFFFFF"/>
            <w:noWrap/>
            <w:vAlign w:val="bottom"/>
          </w:tcPr>
          <w:p w:rsidR="003A033D" w:rsidRDefault="003A033D">
            <w:pPr>
              <w:suppressAutoHyphens w:val="0"/>
              <w:jc w:val="center"/>
              <w:rPr>
                <w:rFonts w:cs="Times New Roman"/>
                <w:b/>
                <w:bCs/>
                <w:color w:val="000000"/>
                <w:lang w:eastAsia="pt-BR"/>
              </w:rPr>
            </w:pPr>
            <w:r>
              <w:rPr>
                <w:rFonts w:cs="Times New Roman"/>
                <w:b/>
                <w:bCs/>
                <w:color w:val="000000"/>
                <w:lang w:eastAsia="pt-BR"/>
              </w:rPr>
              <w:t>16,80</w:t>
            </w:r>
          </w:p>
        </w:tc>
      </w:tr>
      <w:tr w:rsidR="003A033D">
        <w:trPr>
          <w:trHeight w:val="330"/>
        </w:trPr>
        <w:tc>
          <w:tcPr>
            <w:tcW w:w="1148" w:type="dxa"/>
            <w:tcBorders>
              <w:top w:val="nil"/>
              <w:left w:val="single" w:sz="8" w:space="0" w:color="auto"/>
              <w:bottom w:val="nil"/>
              <w:right w:val="single" w:sz="8" w:space="0" w:color="auto"/>
            </w:tcBorders>
            <w:shd w:val="clear" w:color="000000" w:fill="FFFFFF"/>
            <w:noWrap/>
            <w:vAlign w:val="bottom"/>
          </w:tcPr>
          <w:p w:rsidR="003A033D" w:rsidRDefault="003A033D">
            <w:pPr>
              <w:suppressAutoHyphens w:val="0"/>
              <w:jc w:val="center"/>
              <w:rPr>
                <w:rFonts w:cs="Times New Roman"/>
                <w:b/>
                <w:bCs/>
                <w:color w:val="000000"/>
                <w:lang w:eastAsia="pt-BR"/>
              </w:rPr>
            </w:pPr>
            <w:r>
              <w:rPr>
                <w:rFonts w:cs="Times New Roman"/>
                <w:b/>
                <w:bCs/>
                <w:color w:val="000000"/>
                <w:lang w:eastAsia="pt-BR"/>
              </w:rPr>
              <w:t>B</w:t>
            </w:r>
          </w:p>
        </w:tc>
        <w:tc>
          <w:tcPr>
            <w:tcW w:w="8506" w:type="dxa"/>
            <w:gridSpan w:val="6"/>
            <w:tcBorders>
              <w:top w:val="single" w:sz="8" w:space="0" w:color="auto"/>
              <w:left w:val="nil"/>
              <w:bottom w:val="single" w:sz="8" w:space="0" w:color="auto"/>
              <w:right w:val="single" w:sz="8" w:space="0" w:color="000000"/>
            </w:tcBorders>
            <w:shd w:val="clear" w:color="000000" w:fill="FFFFFF"/>
            <w:noWrap/>
            <w:vAlign w:val="bottom"/>
          </w:tcPr>
          <w:p w:rsidR="003A033D" w:rsidRDefault="003A033D">
            <w:pPr>
              <w:suppressAutoHyphens w:val="0"/>
              <w:rPr>
                <w:rFonts w:cs="Times New Roman"/>
                <w:b/>
                <w:bCs/>
                <w:color w:val="000000"/>
                <w:lang w:eastAsia="pt-BR"/>
              </w:rPr>
            </w:pPr>
            <w:r>
              <w:rPr>
                <w:rFonts w:cs="Times New Roman"/>
                <w:b/>
                <w:bCs/>
                <w:color w:val="000000"/>
                <w:lang w:eastAsia="pt-BR"/>
              </w:rPr>
              <w:t xml:space="preserve"> ENCARGOS SOCIAIS QUE RECEBEM INCIDÊNCIA DE "A"</w:t>
            </w:r>
          </w:p>
        </w:tc>
      </w:tr>
      <w:tr w:rsidR="003A033D">
        <w:trPr>
          <w:trHeight w:val="330"/>
        </w:trPr>
        <w:tc>
          <w:tcPr>
            <w:tcW w:w="1148" w:type="dxa"/>
            <w:tcBorders>
              <w:top w:val="single" w:sz="8" w:space="0" w:color="auto"/>
              <w:left w:val="single" w:sz="8" w:space="0" w:color="auto"/>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B1</w:t>
            </w:r>
          </w:p>
        </w:tc>
        <w:tc>
          <w:tcPr>
            <w:tcW w:w="5954" w:type="dxa"/>
            <w:gridSpan w:val="4"/>
            <w:tcBorders>
              <w:top w:val="single" w:sz="8" w:space="0" w:color="auto"/>
              <w:left w:val="nil"/>
              <w:bottom w:val="single" w:sz="8" w:space="0" w:color="auto"/>
              <w:right w:val="single" w:sz="8" w:space="0" w:color="000000"/>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Repouso Semanal Remunerado</w:t>
            </w:r>
          </w:p>
        </w:tc>
        <w:tc>
          <w:tcPr>
            <w:tcW w:w="1063" w:type="dxa"/>
            <w:tcBorders>
              <w:top w:val="nil"/>
              <w:left w:val="nil"/>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17,84</w:t>
            </w:r>
          </w:p>
        </w:tc>
        <w:tc>
          <w:tcPr>
            <w:tcW w:w="1489" w:type="dxa"/>
            <w:tcBorders>
              <w:top w:val="nil"/>
              <w:left w:val="nil"/>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0,00</w:t>
            </w:r>
          </w:p>
        </w:tc>
      </w:tr>
      <w:tr w:rsidR="003A033D">
        <w:trPr>
          <w:trHeight w:val="330"/>
        </w:trPr>
        <w:tc>
          <w:tcPr>
            <w:tcW w:w="1148" w:type="dxa"/>
            <w:tcBorders>
              <w:top w:val="nil"/>
              <w:left w:val="single" w:sz="8" w:space="0" w:color="auto"/>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B2</w:t>
            </w:r>
          </w:p>
        </w:tc>
        <w:tc>
          <w:tcPr>
            <w:tcW w:w="5954" w:type="dxa"/>
            <w:gridSpan w:val="4"/>
            <w:tcBorders>
              <w:top w:val="single" w:sz="8" w:space="0" w:color="auto"/>
              <w:left w:val="nil"/>
              <w:bottom w:val="single" w:sz="8" w:space="0" w:color="auto"/>
              <w:right w:val="single" w:sz="8" w:space="0" w:color="000000"/>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Feriados</w:t>
            </w:r>
          </w:p>
        </w:tc>
        <w:tc>
          <w:tcPr>
            <w:tcW w:w="1063" w:type="dxa"/>
            <w:tcBorders>
              <w:top w:val="nil"/>
              <w:left w:val="nil"/>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3,95</w:t>
            </w:r>
          </w:p>
        </w:tc>
        <w:tc>
          <w:tcPr>
            <w:tcW w:w="1489" w:type="dxa"/>
            <w:tcBorders>
              <w:top w:val="nil"/>
              <w:left w:val="nil"/>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0,00</w:t>
            </w:r>
          </w:p>
        </w:tc>
      </w:tr>
      <w:tr w:rsidR="003A033D">
        <w:trPr>
          <w:trHeight w:val="330"/>
        </w:trPr>
        <w:tc>
          <w:tcPr>
            <w:tcW w:w="1148" w:type="dxa"/>
            <w:tcBorders>
              <w:top w:val="nil"/>
              <w:left w:val="single" w:sz="8" w:space="0" w:color="auto"/>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B3</w:t>
            </w:r>
          </w:p>
        </w:tc>
        <w:tc>
          <w:tcPr>
            <w:tcW w:w="5954" w:type="dxa"/>
            <w:gridSpan w:val="4"/>
            <w:tcBorders>
              <w:top w:val="single" w:sz="8" w:space="0" w:color="auto"/>
              <w:left w:val="nil"/>
              <w:bottom w:val="single" w:sz="8" w:space="0" w:color="auto"/>
              <w:right w:val="single" w:sz="8" w:space="0" w:color="000000"/>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Auxílio Enfermidade</w:t>
            </w:r>
          </w:p>
        </w:tc>
        <w:tc>
          <w:tcPr>
            <w:tcW w:w="1063" w:type="dxa"/>
            <w:tcBorders>
              <w:top w:val="nil"/>
              <w:left w:val="nil"/>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0,92</w:t>
            </w:r>
          </w:p>
        </w:tc>
        <w:tc>
          <w:tcPr>
            <w:tcW w:w="1489" w:type="dxa"/>
            <w:tcBorders>
              <w:top w:val="nil"/>
              <w:left w:val="nil"/>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0,69</w:t>
            </w:r>
          </w:p>
        </w:tc>
      </w:tr>
      <w:tr w:rsidR="003A033D">
        <w:trPr>
          <w:trHeight w:val="330"/>
        </w:trPr>
        <w:tc>
          <w:tcPr>
            <w:tcW w:w="1148" w:type="dxa"/>
            <w:tcBorders>
              <w:top w:val="nil"/>
              <w:left w:val="single" w:sz="8" w:space="0" w:color="auto"/>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B4</w:t>
            </w:r>
          </w:p>
        </w:tc>
        <w:tc>
          <w:tcPr>
            <w:tcW w:w="5954" w:type="dxa"/>
            <w:gridSpan w:val="4"/>
            <w:tcBorders>
              <w:top w:val="single" w:sz="8" w:space="0" w:color="auto"/>
              <w:left w:val="nil"/>
              <w:bottom w:val="single" w:sz="8" w:space="0" w:color="auto"/>
              <w:right w:val="single" w:sz="8" w:space="0" w:color="000000"/>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13º Salário</w:t>
            </w:r>
          </w:p>
        </w:tc>
        <w:tc>
          <w:tcPr>
            <w:tcW w:w="1063" w:type="dxa"/>
            <w:tcBorders>
              <w:top w:val="nil"/>
              <w:left w:val="nil"/>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11,02</w:t>
            </w:r>
          </w:p>
        </w:tc>
        <w:tc>
          <w:tcPr>
            <w:tcW w:w="1489" w:type="dxa"/>
            <w:tcBorders>
              <w:top w:val="nil"/>
              <w:left w:val="nil"/>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8,33</w:t>
            </w:r>
          </w:p>
        </w:tc>
      </w:tr>
      <w:tr w:rsidR="003A033D">
        <w:trPr>
          <w:trHeight w:val="330"/>
        </w:trPr>
        <w:tc>
          <w:tcPr>
            <w:tcW w:w="1148" w:type="dxa"/>
            <w:tcBorders>
              <w:top w:val="nil"/>
              <w:left w:val="single" w:sz="8" w:space="0" w:color="auto"/>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B5</w:t>
            </w:r>
          </w:p>
        </w:tc>
        <w:tc>
          <w:tcPr>
            <w:tcW w:w="5954" w:type="dxa"/>
            <w:gridSpan w:val="4"/>
            <w:tcBorders>
              <w:top w:val="single" w:sz="8" w:space="0" w:color="auto"/>
              <w:left w:val="nil"/>
              <w:bottom w:val="single" w:sz="8" w:space="0" w:color="auto"/>
              <w:right w:val="single" w:sz="8" w:space="0" w:color="000000"/>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Licença Paternidade</w:t>
            </w:r>
          </w:p>
        </w:tc>
        <w:tc>
          <w:tcPr>
            <w:tcW w:w="1063" w:type="dxa"/>
            <w:tcBorders>
              <w:top w:val="nil"/>
              <w:left w:val="nil"/>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0,08</w:t>
            </w:r>
          </w:p>
        </w:tc>
        <w:tc>
          <w:tcPr>
            <w:tcW w:w="1489" w:type="dxa"/>
            <w:tcBorders>
              <w:top w:val="nil"/>
              <w:left w:val="nil"/>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0,06</w:t>
            </w:r>
          </w:p>
        </w:tc>
      </w:tr>
      <w:tr w:rsidR="003A033D">
        <w:trPr>
          <w:trHeight w:val="330"/>
        </w:trPr>
        <w:tc>
          <w:tcPr>
            <w:tcW w:w="1148" w:type="dxa"/>
            <w:tcBorders>
              <w:top w:val="nil"/>
              <w:left w:val="single" w:sz="8" w:space="0" w:color="auto"/>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B6</w:t>
            </w:r>
          </w:p>
        </w:tc>
        <w:tc>
          <w:tcPr>
            <w:tcW w:w="5954" w:type="dxa"/>
            <w:gridSpan w:val="4"/>
            <w:tcBorders>
              <w:top w:val="single" w:sz="8" w:space="0" w:color="auto"/>
              <w:left w:val="nil"/>
              <w:bottom w:val="single" w:sz="8" w:space="0" w:color="auto"/>
              <w:right w:val="single" w:sz="8" w:space="0" w:color="000000"/>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faltas Justificadas</w:t>
            </w:r>
          </w:p>
        </w:tc>
        <w:tc>
          <w:tcPr>
            <w:tcW w:w="1063" w:type="dxa"/>
            <w:tcBorders>
              <w:top w:val="nil"/>
              <w:left w:val="nil"/>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0,73</w:t>
            </w:r>
          </w:p>
        </w:tc>
        <w:tc>
          <w:tcPr>
            <w:tcW w:w="1489" w:type="dxa"/>
            <w:tcBorders>
              <w:top w:val="nil"/>
              <w:left w:val="nil"/>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0,56</w:t>
            </w:r>
          </w:p>
        </w:tc>
      </w:tr>
      <w:tr w:rsidR="003A033D">
        <w:trPr>
          <w:trHeight w:val="330"/>
        </w:trPr>
        <w:tc>
          <w:tcPr>
            <w:tcW w:w="1148" w:type="dxa"/>
            <w:tcBorders>
              <w:top w:val="nil"/>
              <w:left w:val="single" w:sz="8" w:space="0" w:color="auto"/>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B7</w:t>
            </w:r>
          </w:p>
        </w:tc>
        <w:tc>
          <w:tcPr>
            <w:tcW w:w="5954" w:type="dxa"/>
            <w:gridSpan w:val="4"/>
            <w:tcBorders>
              <w:top w:val="single" w:sz="8" w:space="0" w:color="auto"/>
              <w:left w:val="nil"/>
              <w:bottom w:val="single" w:sz="8" w:space="0" w:color="auto"/>
              <w:right w:val="single" w:sz="8" w:space="0" w:color="000000"/>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Dias de Chuva</w:t>
            </w:r>
          </w:p>
        </w:tc>
        <w:tc>
          <w:tcPr>
            <w:tcW w:w="1063" w:type="dxa"/>
            <w:tcBorders>
              <w:top w:val="nil"/>
              <w:left w:val="nil"/>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1,20</w:t>
            </w:r>
          </w:p>
        </w:tc>
        <w:tc>
          <w:tcPr>
            <w:tcW w:w="1489" w:type="dxa"/>
            <w:tcBorders>
              <w:top w:val="nil"/>
              <w:left w:val="nil"/>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0,00</w:t>
            </w:r>
          </w:p>
        </w:tc>
      </w:tr>
      <w:tr w:rsidR="003A033D">
        <w:trPr>
          <w:trHeight w:val="330"/>
        </w:trPr>
        <w:tc>
          <w:tcPr>
            <w:tcW w:w="1148" w:type="dxa"/>
            <w:tcBorders>
              <w:top w:val="nil"/>
              <w:left w:val="single" w:sz="8" w:space="0" w:color="auto"/>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B8</w:t>
            </w:r>
          </w:p>
        </w:tc>
        <w:tc>
          <w:tcPr>
            <w:tcW w:w="5954" w:type="dxa"/>
            <w:gridSpan w:val="4"/>
            <w:tcBorders>
              <w:top w:val="single" w:sz="8" w:space="0" w:color="auto"/>
              <w:left w:val="nil"/>
              <w:bottom w:val="single" w:sz="8" w:space="0" w:color="auto"/>
              <w:right w:val="single" w:sz="8" w:space="0" w:color="000000"/>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Auxílio Acidente de Trabalho</w:t>
            </w:r>
          </w:p>
        </w:tc>
        <w:tc>
          <w:tcPr>
            <w:tcW w:w="1063" w:type="dxa"/>
            <w:tcBorders>
              <w:top w:val="nil"/>
              <w:left w:val="nil"/>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0,12</w:t>
            </w:r>
          </w:p>
        </w:tc>
        <w:tc>
          <w:tcPr>
            <w:tcW w:w="1489" w:type="dxa"/>
            <w:tcBorders>
              <w:top w:val="nil"/>
              <w:left w:val="nil"/>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0,09</w:t>
            </w:r>
          </w:p>
        </w:tc>
      </w:tr>
      <w:tr w:rsidR="003A033D">
        <w:trPr>
          <w:trHeight w:val="330"/>
        </w:trPr>
        <w:tc>
          <w:tcPr>
            <w:tcW w:w="1148" w:type="dxa"/>
            <w:tcBorders>
              <w:top w:val="nil"/>
              <w:left w:val="single" w:sz="8" w:space="0" w:color="auto"/>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B9</w:t>
            </w:r>
          </w:p>
        </w:tc>
        <w:tc>
          <w:tcPr>
            <w:tcW w:w="5954" w:type="dxa"/>
            <w:gridSpan w:val="4"/>
            <w:tcBorders>
              <w:top w:val="single" w:sz="8" w:space="0" w:color="auto"/>
              <w:left w:val="nil"/>
              <w:bottom w:val="single" w:sz="8" w:space="0" w:color="auto"/>
              <w:right w:val="single" w:sz="8" w:space="0" w:color="000000"/>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Férias Gozadas</w:t>
            </w:r>
          </w:p>
        </w:tc>
        <w:tc>
          <w:tcPr>
            <w:tcW w:w="1063" w:type="dxa"/>
            <w:tcBorders>
              <w:top w:val="nil"/>
              <w:left w:val="nil"/>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12,43</w:t>
            </w:r>
          </w:p>
        </w:tc>
        <w:tc>
          <w:tcPr>
            <w:tcW w:w="1489" w:type="dxa"/>
            <w:tcBorders>
              <w:top w:val="nil"/>
              <w:left w:val="nil"/>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9,39</w:t>
            </w:r>
          </w:p>
        </w:tc>
      </w:tr>
      <w:tr w:rsidR="003A033D">
        <w:trPr>
          <w:trHeight w:val="330"/>
        </w:trPr>
        <w:tc>
          <w:tcPr>
            <w:tcW w:w="1148" w:type="dxa"/>
            <w:tcBorders>
              <w:top w:val="nil"/>
              <w:left w:val="single" w:sz="8" w:space="0" w:color="auto"/>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B10</w:t>
            </w:r>
          </w:p>
        </w:tc>
        <w:tc>
          <w:tcPr>
            <w:tcW w:w="5954" w:type="dxa"/>
            <w:gridSpan w:val="4"/>
            <w:tcBorders>
              <w:top w:val="single" w:sz="8" w:space="0" w:color="auto"/>
              <w:left w:val="nil"/>
              <w:bottom w:val="single" w:sz="8" w:space="0" w:color="auto"/>
              <w:right w:val="single" w:sz="8" w:space="0" w:color="000000"/>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Salário Maternidade</w:t>
            </w:r>
          </w:p>
        </w:tc>
        <w:tc>
          <w:tcPr>
            <w:tcW w:w="1063" w:type="dxa"/>
            <w:tcBorders>
              <w:top w:val="nil"/>
              <w:left w:val="nil"/>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0,03</w:t>
            </w:r>
          </w:p>
        </w:tc>
        <w:tc>
          <w:tcPr>
            <w:tcW w:w="1489" w:type="dxa"/>
            <w:tcBorders>
              <w:top w:val="nil"/>
              <w:left w:val="nil"/>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0,02</w:t>
            </w:r>
          </w:p>
        </w:tc>
      </w:tr>
      <w:tr w:rsidR="003A033D">
        <w:trPr>
          <w:trHeight w:val="330"/>
        </w:trPr>
        <w:tc>
          <w:tcPr>
            <w:tcW w:w="7102" w:type="dxa"/>
            <w:gridSpan w:val="5"/>
            <w:tcBorders>
              <w:top w:val="single" w:sz="8" w:space="0" w:color="auto"/>
              <w:left w:val="single" w:sz="8" w:space="0" w:color="auto"/>
              <w:bottom w:val="single" w:sz="8" w:space="0" w:color="auto"/>
              <w:right w:val="nil"/>
            </w:tcBorders>
            <w:shd w:val="clear" w:color="000000" w:fill="FFFFFF"/>
            <w:noWrap/>
            <w:vAlign w:val="bottom"/>
          </w:tcPr>
          <w:p w:rsidR="003A033D" w:rsidRDefault="003A033D">
            <w:pPr>
              <w:suppressAutoHyphens w:val="0"/>
              <w:rPr>
                <w:rFonts w:cs="Times New Roman"/>
                <w:b/>
                <w:bCs/>
                <w:color w:val="000000"/>
                <w:lang w:eastAsia="pt-BR"/>
              </w:rPr>
            </w:pPr>
            <w:r>
              <w:rPr>
                <w:rFonts w:cs="Times New Roman"/>
                <w:b/>
                <w:bCs/>
                <w:color w:val="000000"/>
                <w:lang w:eastAsia="pt-BR"/>
              </w:rPr>
              <w:t>SUBTOTAL DE "B":</w:t>
            </w:r>
          </w:p>
        </w:tc>
        <w:tc>
          <w:tcPr>
            <w:tcW w:w="1063" w:type="dxa"/>
            <w:tcBorders>
              <w:top w:val="nil"/>
              <w:left w:val="single" w:sz="8" w:space="0" w:color="auto"/>
              <w:bottom w:val="single" w:sz="8" w:space="0" w:color="auto"/>
              <w:right w:val="nil"/>
            </w:tcBorders>
            <w:shd w:val="clear" w:color="000000" w:fill="FFFFFF"/>
            <w:noWrap/>
            <w:vAlign w:val="bottom"/>
          </w:tcPr>
          <w:p w:rsidR="003A033D" w:rsidRDefault="003A033D">
            <w:pPr>
              <w:suppressAutoHyphens w:val="0"/>
              <w:jc w:val="center"/>
              <w:rPr>
                <w:rFonts w:cs="Times New Roman"/>
                <w:b/>
                <w:bCs/>
                <w:color w:val="000000"/>
                <w:lang w:eastAsia="pt-BR"/>
              </w:rPr>
            </w:pPr>
            <w:r>
              <w:rPr>
                <w:rFonts w:cs="Times New Roman"/>
                <w:b/>
                <w:bCs/>
                <w:color w:val="000000"/>
                <w:lang w:eastAsia="pt-BR"/>
              </w:rPr>
              <w:t>48,32</w:t>
            </w:r>
          </w:p>
        </w:tc>
        <w:tc>
          <w:tcPr>
            <w:tcW w:w="1489" w:type="dxa"/>
            <w:tcBorders>
              <w:top w:val="nil"/>
              <w:left w:val="single" w:sz="8" w:space="0" w:color="auto"/>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b/>
                <w:bCs/>
                <w:color w:val="000000"/>
                <w:lang w:eastAsia="pt-BR"/>
              </w:rPr>
            </w:pPr>
            <w:r>
              <w:rPr>
                <w:rFonts w:cs="Times New Roman"/>
                <w:b/>
                <w:bCs/>
                <w:color w:val="000000"/>
                <w:lang w:eastAsia="pt-BR"/>
              </w:rPr>
              <w:t>19,14</w:t>
            </w:r>
          </w:p>
        </w:tc>
      </w:tr>
      <w:tr w:rsidR="003A033D">
        <w:trPr>
          <w:trHeight w:val="330"/>
        </w:trPr>
        <w:tc>
          <w:tcPr>
            <w:tcW w:w="1148" w:type="dxa"/>
            <w:tcBorders>
              <w:top w:val="nil"/>
              <w:left w:val="single" w:sz="8" w:space="0" w:color="auto"/>
              <w:bottom w:val="single" w:sz="8" w:space="0" w:color="auto"/>
              <w:right w:val="nil"/>
            </w:tcBorders>
            <w:shd w:val="clear" w:color="000000" w:fill="FFFFFF"/>
            <w:noWrap/>
            <w:vAlign w:val="bottom"/>
          </w:tcPr>
          <w:p w:rsidR="003A033D" w:rsidRDefault="003A033D">
            <w:pPr>
              <w:suppressAutoHyphens w:val="0"/>
              <w:jc w:val="center"/>
              <w:rPr>
                <w:rFonts w:cs="Times New Roman"/>
                <w:b/>
                <w:bCs/>
                <w:color w:val="000000"/>
                <w:lang w:eastAsia="pt-BR"/>
              </w:rPr>
            </w:pPr>
            <w:r>
              <w:rPr>
                <w:rFonts w:cs="Times New Roman"/>
                <w:b/>
                <w:bCs/>
                <w:color w:val="000000"/>
                <w:lang w:eastAsia="pt-BR"/>
              </w:rPr>
              <w:t>C</w:t>
            </w:r>
          </w:p>
        </w:tc>
        <w:tc>
          <w:tcPr>
            <w:tcW w:w="8506" w:type="dxa"/>
            <w:gridSpan w:val="6"/>
            <w:tcBorders>
              <w:top w:val="single" w:sz="8" w:space="0" w:color="auto"/>
              <w:left w:val="single" w:sz="8" w:space="0" w:color="auto"/>
              <w:bottom w:val="single" w:sz="8" w:space="0" w:color="auto"/>
              <w:right w:val="single" w:sz="8" w:space="0" w:color="000000"/>
            </w:tcBorders>
            <w:shd w:val="clear" w:color="000000" w:fill="FFFFFF"/>
            <w:noWrap/>
            <w:vAlign w:val="bottom"/>
          </w:tcPr>
          <w:p w:rsidR="003A033D" w:rsidRDefault="003A033D">
            <w:pPr>
              <w:suppressAutoHyphens w:val="0"/>
              <w:rPr>
                <w:rFonts w:cs="Times New Roman"/>
                <w:b/>
                <w:bCs/>
                <w:color w:val="000000"/>
                <w:lang w:eastAsia="pt-BR"/>
              </w:rPr>
            </w:pPr>
            <w:r>
              <w:rPr>
                <w:rFonts w:cs="Times New Roman"/>
                <w:b/>
                <w:bCs/>
                <w:color w:val="000000"/>
                <w:lang w:eastAsia="pt-BR"/>
              </w:rPr>
              <w:t xml:space="preserve"> ENCARGOS SOCIAIS QUE NÃO RECEBEM INCIDÊNCIA DE "A"</w:t>
            </w:r>
          </w:p>
        </w:tc>
      </w:tr>
      <w:tr w:rsidR="003A033D">
        <w:trPr>
          <w:trHeight w:val="330"/>
        </w:trPr>
        <w:tc>
          <w:tcPr>
            <w:tcW w:w="1148" w:type="dxa"/>
            <w:tcBorders>
              <w:top w:val="nil"/>
              <w:left w:val="single" w:sz="8" w:space="0" w:color="auto"/>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C1</w:t>
            </w:r>
          </w:p>
        </w:tc>
        <w:tc>
          <w:tcPr>
            <w:tcW w:w="5954" w:type="dxa"/>
            <w:gridSpan w:val="4"/>
            <w:tcBorders>
              <w:top w:val="single" w:sz="8" w:space="0" w:color="auto"/>
              <w:left w:val="nil"/>
              <w:bottom w:val="single" w:sz="8" w:space="0" w:color="auto"/>
              <w:right w:val="single" w:sz="8" w:space="0" w:color="000000"/>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Aviso Prévio Indenizado</w:t>
            </w:r>
          </w:p>
        </w:tc>
        <w:tc>
          <w:tcPr>
            <w:tcW w:w="1063" w:type="dxa"/>
            <w:tcBorders>
              <w:top w:val="nil"/>
              <w:left w:val="nil"/>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7,73</w:t>
            </w:r>
          </w:p>
        </w:tc>
        <w:tc>
          <w:tcPr>
            <w:tcW w:w="1489" w:type="dxa"/>
            <w:tcBorders>
              <w:top w:val="nil"/>
              <w:left w:val="nil"/>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5,85</w:t>
            </w:r>
          </w:p>
        </w:tc>
      </w:tr>
      <w:tr w:rsidR="003A033D">
        <w:trPr>
          <w:trHeight w:val="330"/>
        </w:trPr>
        <w:tc>
          <w:tcPr>
            <w:tcW w:w="1148" w:type="dxa"/>
            <w:tcBorders>
              <w:top w:val="nil"/>
              <w:left w:val="single" w:sz="8" w:space="0" w:color="auto"/>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C2</w:t>
            </w:r>
          </w:p>
        </w:tc>
        <w:tc>
          <w:tcPr>
            <w:tcW w:w="5954" w:type="dxa"/>
            <w:gridSpan w:val="4"/>
            <w:tcBorders>
              <w:top w:val="single" w:sz="8" w:space="0" w:color="auto"/>
              <w:left w:val="nil"/>
              <w:bottom w:val="single" w:sz="8" w:space="0" w:color="auto"/>
              <w:right w:val="single" w:sz="8" w:space="0" w:color="000000"/>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Aviso Prévio Trabalhado</w:t>
            </w:r>
          </w:p>
        </w:tc>
        <w:tc>
          <w:tcPr>
            <w:tcW w:w="1063" w:type="dxa"/>
            <w:tcBorders>
              <w:top w:val="nil"/>
              <w:left w:val="nil"/>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0,42</w:t>
            </w:r>
          </w:p>
        </w:tc>
        <w:tc>
          <w:tcPr>
            <w:tcW w:w="1489" w:type="dxa"/>
            <w:tcBorders>
              <w:top w:val="nil"/>
              <w:left w:val="nil"/>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0,32</w:t>
            </w:r>
          </w:p>
        </w:tc>
      </w:tr>
      <w:tr w:rsidR="003A033D">
        <w:trPr>
          <w:trHeight w:val="330"/>
        </w:trPr>
        <w:tc>
          <w:tcPr>
            <w:tcW w:w="1148" w:type="dxa"/>
            <w:tcBorders>
              <w:top w:val="nil"/>
              <w:left w:val="single" w:sz="8" w:space="0" w:color="auto"/>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C3</w:t>
            </w:r>
          </w:p>
        </w:tc>
        <w:tc>
          <w:tcPr>
            <w:tcW w:w="5954" w:type="dxa"/>
            <w:gridSpan w:val="4"/>
            <w:tcBorders>
              <w:top w:val="single" w:sz="8" w:space="0" w:color="auto"/>
              <w:left w:val="nil"/>
              <w:bottom w:val="single" w:sz="8" w:space="0" w:color="auto"/>
              <w:right w:val="single" w:sz="8" w:space="0" w:color="000000"/>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Férias Indenizadas</w:t>
            </w:r>
          </w:p>
        </w:tc>
        <w:tc>
          <w:tcPr>
            <w:tcW w:w="1063" w:type="dxa"/>
            <w:tcBorders>
              <w:top w:val="nil"/>
              <w:left w:val="nil"/>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1,74</w:t>
            </w:r>
          </w:p>
        </w:tc>
        <w:tc>
          <w:tcPr>
            <w:tcW w:w="1489" w:type="dxa"/>
            <w:tcBorders>
              <w:top w:val="nil"/>
              <w:left w:val="nil"/>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1,31</w:t>
            </w:r>
          </w:p>
        </w:tc>
      </w:tr>
      <w:tr w:rsidR="003A033D">
        <w:trPr>
          <w:trHeight w:val="330"/>
        </w:trPr>
        <w:tc>
          <w:tcPr>
            <w:tcW w:w="1148" w:type="dxa"/>
            <w:tcBorders>
              <w:top w:val="nil"/>
              <w:left w:val="single" w:sz="8" w:space="0" w:color="auto"/>
              <w:bottom w:val="single" w:sz="8" w:space="0" w:color="000000"/>
              <w:right w:val="single" w:sz="8" w:space="0" w:color="000000"/>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C4</w:t>
            </w:r>
          </w:p>
        </w:tc>
        <w:tc>
          <w:tcPr>
            <w:tcW w:w="5954" w:type="dxa"/>
            <w:gridSpan w:val="4"/>
            <w:tcBorders>
              <w:top w:val="single" w:sz="8" w:space="0" w:color="auto"/>
              <w:left w:val="nil"/>
              <w:bottom w:val="single" w:sz="8" w:space="0" w:color="000000"/>
              <w:right w:val="single" w:sz="8" w:space="0" w:color="000000"/>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Depósito Rescisão Sem Justa Causa</w:t>
            </w:r>
          </w:p>
        </w:tc>
        <w:tc>
          <w:tcPr>
            <w:tcW w:w="1063" w:type="dxa"/>
            <w:tcBorders>
              <w:top w:val="nil"/>
              <w:left w:val="nil"/>
              <w:bottom w:val="single" w:sz="8" w:space="0" w:color="000000"/>
              <w:right w:val="single" w:sz="8" w:space="0" w:color="000000"/>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4,99</w:t>
            </w:r>
          </w:p>
        </w:tc>
        <w:tc>
          <w:tcPr>
            <w:tcW w:w="1489" w:type="dxa"/>
            <w:tcBorders>
              <w:top w:val="nil"/>
              <w:left w:val="nil"/>
              <w:bottom w:val="single" w:sz="8" w:space="0" w:color="000000"/>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3,78</w:t>
            </w:r>
          </w:p>
        </w:tc>
      </w:tr>
      <w:tr w:rsidR="003A033D">
        <w:trPr>
          <w:trHeight w:val="330"/>
        </w:trPr>
        <w:tc>
          <w:tcPr>
            <w:tcW w:w="1148" w:type="dxa"/>
            <w:tcBorders>
              <w:top w:val="nil"/>
              <w:left w:val="single" w:sz="8" w:space="0" w:color="auto"/>
              <w:bottom w:val="single" w:sz="8" w:space="0" w:color="000000"/>
              <w:right w:val="single" w:sz="8" w:space="0" w:color="000000"/>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C5</w:t>
            </w:r>
          </w:p>
        </w:tc>
        <w:tc>
          <w:tcPr>
            <w:tcW w:w="5954" w:type="dxa"/>
            <w:gridSpan w:val="4"/>
            <w:tcBorders>
              <w:top w:val="single" w:sz="8" w:space="0" w:color="000000"/>
              <w:left w:val="nil"/>
              <w:bottom w:val="single" w:sz="8" w:space="0" w:color="000000"/>
              <w:right w:val="single" w:sz="8" w:space="0" w:color="000000"/>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Indenização Adicional</w:t>
            </w:r>
          </w:p>
        </w:tc>
        <w:tc>
          <w:tcPr>
            <w:tcW w:w="1063" w:type="dxa"/>
            <w:tcBorders>
              <w:top w:val="nil"/>
              <w:left w:val="nil"/>
              <w:bottom w:val="single" w:sz="8" w:space="0" w:color="000000"/>
              <w:right w:val="single" w:sz="8" w:space="0" w:color="000000"/>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0,65</w:t>
            </w:r>
          </w:p>
        </w:tc>
        <w:tc>
          <w:tcPr>
            <w:tcW w:w="1489" w:type="dxa"/>
            <w:tcBorders>
              <w:top w:val="nil"/>
              <w:left w:val="nil"/>
              <w:bottom w:val="single" w:sz="8" w:space="0" w:color="000000"/>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0,49</w:t>
            </w:r>
          </w:p>
        </w:tc>
      </w:tr>
      <w:tr w:rsidR="003A033D">
        <w:trPr>
          <w:trHeight w:val="330"/>
        </w:trPr>
        <w:tc>
          <w:tcPr>
            <w:tcW w:w="7102" w:type="dxa"/>
            <w:gridSpan w:val="5"/>
            <w:tcBorders>
              <w:top w:val="single" w:sz="8" w:space="0" w:color="000000"/>
              <w:left w:val="single" w:sz="8" w:space="0" w:color="auto"/>
              <w:bottom w:val="single" w:sz="8" w:space="0" w:color="auto"/>
              <w:right w:val="single" w:sz="8" w:space="0" w:color="000000"/>
            </w:tcBorders>
            <w:shd w:val="clear" w:color="000000" w:fill="FFFFFF"/>
            <w:noWrap/>
            <w:vAlign w:val="bottom"/>
          </w:tcPr>
          <w:p w:rsidR="003A033D" w:rsidRDefault="003A033D">
            <w:pPr>
              <w:suppressAutoHyphens w:val="0"/>
              <w:rPr>
                <w:rFonts w:cs="Times New Roman"/>
                <w:b/>
                <w:bCs/>
                <w:color w:val="000000"/>
                <w:lang w:eastAsia="pt-BR"/>
              </w:rPr>
            </w:pPr>
            <w:r>
              <w:rPr>
                <w:rFonts w:cs="Times New Roman"/>
                <w:b/>
                <w:bCs/>
                <w:color w:val="000000"/>
                <w:lang w:eastAsia="pt-BR"/>
              </w:rPr>
              <w:t>SUBTOTAL DE "C"</w:t>
            </w:r>
          </w:p>
        </w:tc>
        <w:tc>
          <w:tcPr>
            <w:tcW w:w="1063" w:type="dxa"/>
            <w:tcBorders>
              <w:top w:val="nil"/>
              <w:left w:val="nil"/>
              <w:bottom w:val="single" w:sz="8" w:space="0" w:color="auto"/>
              <w:right w:val="single" w:sz="8" w:space="0" w:color="000000"/>
            </w:tcBorders>
            <w:shd w:val="clear" w:color="000000" w:fill="FFFFFF"/>
            <w:noWrap/>
            <w:vAlign w:val="bottom"/>
          </w:tcPr>
          <w:p w:rsidR="003A033D" w:rsidRDefault="003A033D">
            <w:pPr>
              <w:suppressAutoHyphens w:val="0"/>
              <w:jc w:val="center"/>
              <w:rPr>
                <w:rFonts w:cs="Times New Roman"/>
                <w:b/>
                <w:bCs/>
                <w:color w:val="000000"/>
                <w:lang w:eastAsia="pt-BR"/>
              </w:rPr>
            </w:pPr>
            <w:r>
              <w:rPr>
                <w:rFonts w:cs="Times New Roman"/>
                <w:b/>
                <w:bCs/>
                <w:color w:val="000000"/>
                <w:lang w:eastAsia="pt-BR"/>
              </w:rPr>
              <w:t>15,53</w:t>
            </w:r>
          </w:p>
        </w:tc>
        <w:tc>
          <w:tcPr>
            <w:tcW w:w="1489" w:type="dxa"/>
            <w:tcBorders>
              <w:top w:val="nil"/>
              <w:left w:val="nil"/>
              <w:bottom w:val="single" w:sz="8" w:space="0" w:color="auto"/>
              <w:right w:val="single" w:sz="8" w:space="0" w:color="000000"/>
            </w:tcBorders>
            <w:shd w:val="clear" w:color="000000" w:fill="FFFFFF"/>
            <w:noWrap/>
            <w:vAlign w:val="bottom"/>
          </w:tcPr>
          <w:p w:rsidR="003A033D" w:rsidRDefault="003A033D">
            <w:pPr>
              <w:suppressAutoHyphens w:val="0"/>
              <w:jc w:val="center"/>
              <w:rPr>
                <w:rFonts w:cs="Times New Roman"/>
                <w:b/>
                <w:bCs/>
                <w:color w:val="000000"/>
                <w:lang w:eastAsia="pt-BR"/>
              </w:rPr>
            </w:pPr>
            <w:r>
              <w:rPr>
                <w:rFonts w:cs="Times New Roman"/>
                <w:b/>
                <w:bCs/>
                <w:color w:val="000000"/>
                <w:lang w:eastAsia="pt-BR"/>
              </w:rPr>
              <w:t>11,75</w:t>
            </w:r>
          </w:p>
        </w:tc>
      </w:tr>
      <w:tr w:rsidR="003A033D">
        <w:trPr>
          <w:trHeight w:val="330"/>
        </w:trPr>
        <w:tc>
          <w:tcPr>
            <w:tcW w:w="1148" w:type="dxa"/>
            <w:tcBorders>
              <w:top w:val="nil"/>
              <w:left w:val="single" w:sz="8" w:space="0" w:color="auto"/>
              <w:bottom w:val="single" w:sz="8" w:space="0" w:color="auto"/>
              <w:right w:val="single" w:sz="8" w:space="0" w:color="auto"/>
            </w:tcBorders>
            <w:shd w:val="clear" w:color="000000" w:fill="FFFFFF"/>
            <w:noWrap/>
            <w:vAlign w:val="bottom"/>
          </w:tcPr>
          <w:p w:rsidR="003A033D" w:rsidRDefault="003A033D">
            <w:pPr>
              <w:suppressAutoHyphens w:val="0"/>
              <w:jc w:val="center"/>
              <w:rPr>
                <w:rFonts w:cs="Times New Roman"/>
                <w:b/>
                <w:bCs/>
                <w:color w:val="000000"/>
                <w:lang w:eastAsia="pt-BR"/>
              </w:rPr>
            </w:pPr>
            <w:r>
              <w:rPr>
                <w:rFonts w:cs="Times New Roman"/>
                <w:b/>
                <w:bCs/>
                <w:color w:val="000000"/>
                <w:lang w:eastAsia="pt-BR"/>
              </w:rPr>
              <w:t>D</w:t>
            </w:r>
          </w:p>
        </w:tc>
        <w:tc>
          <w:tcPr>
            <w:tcW w:w="8506" w:type="dxa"/>
            <w:gridSpan w:val="6"/>
            <w:tcBorders>
              <w:top w:val="single" w:sz="8" w:space="0" w:color="auto"/>
              <w:left w:val="nil"/>
              <w:bottom w:val="single" w:sz="8" w:space="0" w:color="auto"/>
              <w:right w:val="single" w:sz="8" w:space="0" w:color="000000"/>
            </w:tcBorders>
            <w:shd w:val="clear" w:color="000000" w:fill="FFFFFF"/>
            <w:noWrap/>
            <w:vAlign w:val="bottom"/>
          </w:tcPr>
          <w:p w:rsidR="003A033D" w:rsidRDefault="003A033D">
            <w:pPr>
              <w:suppressAutoHyphens w:val="0"/>
              <w:rPr>
                <w:rFonts w:cs="Times New Roman"/>
                <w:b/>
                <w:bCs/>
                <w:color w:val="000000"/>
                <w:lang w:eastAsia="pt-BR"/>
              </w:rPr>
            </w:pPr>
            <w:r>
              <w:rPr>
                <w:rFonts w:cs="Times New Roman"/>
                <w:b/>
                <w:bCs/>
                <w:color w:val="000000"/>
                <w:lang w:eastAsia="pt-BR"/>
              </w:rPr>
              <w:t>REINCIDÊNCIAS</w:t>
            </w:r>
          </w:p>
        </w:tc>
      </w:tr>
      <w:tr w:rsidR="003A033D">
        <w:trPr>
          <w:trHeight w:val="330"/>
        </w:trPr>
        <w:tc>
          <w:tcPr>
            <w:tcW w:w="1148" w:type="dxa"/>
            <w:tcBorders>
              <w:top w:val="nil"/>
              <w:left w:val="single" w:sz="8" w:space="0" w:color="auto"/>
              <w:bottom w:val="single" w:sz="8" w:space="0" w:color="000000"/>
              <w:right w:val="single" w:sz="8" w:space="0" w:color="000000"/>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D1</w:t>
            </w:r>
          </w:p>
        </w:tc>
        <w:tc>
          <w:tcPr>
            <w:tcW w:w="5954" w:type="dxa"/>
            <w:gridSpan w:val="4"/>
            <w:tcBorders>
              <w:top w:val="single" w:sz="8" w:space="0" w:color="auto"/>
              <w:left w:val="nil"/>
              <w:bottom w:val="single" w:sz="8" w:space="0" w:color="000000"/>
              <w:right w:val="single" w:sz="8" w:space="0" w:color="000000"/>
            </w:tcBorders>
            <w:shd w:val="clear" w:color="000000" w:fill="FFFFFF"/>
            <w:noWrap/>
            <w:vAlign w:val="bottom"/>
          </w:tcPr>
          <w:p w:rsidR="003A033D" w:rsidRDefault="003A033D">
            <w:pPr>
              <w:suppressAutoHyphens w:val="0"/>
              <w:rPr>
                <w:rFonts w:cs="Times New Roman"/>
                <w:color w:val="000000"/>
                <w:lang w:eastAsia="pt-BR"/>
              </w:rPr>
            </w:pPr>
            <w:r>
              <w:rPr>
                <w:rFonts w:cs="Times New Roman"/>
                <w:color w:val="000000"/>
                <w:lang w:eastAsia="pt-BR"/>
              </w:rPr>
              <w:t>Reincidência de "A" sobre "B"</w:t>
            </w:r>
          </w:p>
        </w:tc>
        <w:tc>
          <w:tcPr>
            <w:tcW w:w="1063" w:type="dxa"/>
            <w:tcBorders>
              <w:top w:val="nil"/>
              <w:left w:val="nil"/>
              <w:bottom w:val="single" w:sz="8" w:space="0" w:color="000000"/>
              <w:right w:val="single" w:sz="8" w:space="0" w:color="000000"/>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8,12</w:t>
            </w:r>
          </w:p>
        </w:tc>
        <w:tc>
          <w:tcPr>
            <w:tcW w:w="1489" w:type="dxa"/>
            <w:tcBorders>
              <w:top w:val="nil"/>
              <w:left w:val="nil"/>
              <w:bottom w:val="single" w:sz="8" w:space="0" w:color="000000"/>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3,22</w:t>
            </w:r>
          </w:p>
        </w:tc>
      </w:tr>
      <w:tr w:rsidR="003A033D">
        <w:trPr>
          <w:trHeight w:val="256"/>
        </w:trPr>
        <w:tc>
          <w:tcPr>
            <w:tcW w:w="1148" w:type="dxa"/>
            <w:tcBorders>
              <w:top w:val="nil"/>
              <w:left w:val="single" w:sz="8" w:space="0" w:color="auto"/>
              <w:bottom w:val="single" w:sz="8" w:space="0" w:color="000000"/>
              <w:right w:val="single" w:sz="8" w:space="0" w:color="000000"/>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D2</w:t>
            </w:r>
          </w:p>
        </w:tc>
        <w:tc>
          <w:tcPr>
            <w:tcW w:w="5954" w:type="dxa"/>
            <w:gridSpan w:val="4"/>
            <w:tcBorders>
              <w:top w:val="single" w:sz="8" w:space="0" w:color="000000"/>
              <w:left w:val="nil"/>
              <w:bottom w:val="single" w:sz="8" w:space="0" w:color="auto"/>
              <w:right w:val="single" w:sz="8" w:space="0" w:color="000000"/>
            </w:tcBorders>
            <w:shd w:val="clear" w:color="000000" w:fill="FFFFFF"/>
            <w:vAlign w:val="bottom"/>
          </w:tcPr>
          <w:p w:rsidR="003A033D" w:rsidRDefault="003A033D">
            <w:pPr>
              <w:suppressAutoHyphens w:val="0"/>
              <w:rPr>
                <w:rFonts w:cs="Times New Roman"/>
                <w:color w:val="000000"/>
                <w:lang w:eastAsia="pt-BR"/>
              </w:rPr>
            </w:pPr>
            <w:r>
              <w:rPr>
                <w:rFonts w:cs="Times New Roman"/>
                <w:color w:val="000000"/>
                <w:lang w:eastAsia="pt-BR"/>
              </w:rPr>
              <w:t>Reincidência de "A" sobre "C2" e Reincidência de "A2" sobre "C1"</w:t>
            </w:r>
          </w:p>
        </w:tc>
        <w:tc>
          <w:tcPr>
            <w:tcW w:w="1063" w:type="dxa"/>
            <w:tcBorders>
              <w:top w:val="nil"/>
              <w:left w:val="nil"/>
              <w:bottom w:val="single" w:sz="8" w:space="0" w:color="000000"/>
              <w:right w:val="single" w:sz="8" w:space="0" w:color="000000"/>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0,69</w:t>
            </w:r>
          </w:p>
        </w:tc>
        <w:tc>
          <w:tcPr>
            <w:tcW w:w="1489" w:type="dxa"/>
            <w:tcBorders>
              <w:top w:val="nil"/>
              <w:left w:val="nil"/>
              <w:bottom w:val="single" w:sz="8" w:space="0" w:color="000000"/>
              <w:right w:val="single" w:sz="8" w:space="0" w:color="auto"/>
            </w:tcBorders>
            <w:shd w:val="clear" w:color="000000" w:fill="FFFFFF"/>
            <w:noWrap/>
            <w:vAlign w:val="bottom"/>
          </w:tcPr>
          <w:p w:rsidR="003A033D" w:rsidRDefault="003A033D">
            <w:pPr>
              <w:suppressAutoHyphens w:val="0"/>
              <w:jc w:val="center"/>
              <w:rPr>
                <w:rFonts w:cs="Times New Roman"/>
                <w:color w:val="000000"/>
                <w:lang w:eastAsia="pt-BR"/>
              </w:rPr>
            </w:pPr>
            <w:r>
              <w:rPr>
                <w:rFonts w:cs="Times New Roman"/>
                <w:color w:val="000000"/>
                <w:lang w:eastAsia="pt-BR"/>
              </w:rPr>
              <w:t>0,52</w:t>
            </w:r>
          </w:p>
        </w:tc>
      </w:tr>
      <w:tr w:rsidR="003A033D">
        <w:trPr>
          <w:trHeight w:val="330"/>
        </w:trPr>
        <w:tc>
          <w:tcPr>
            <w:tcW w:w="7102" w:type="dxa"/>
            <w:gridSpan w:val="5"/>
            <w:tcBorders>
              <w:top w:val="nil"/>
              <w:left w:val="single" w:sz="8" w:space="0" w:color="auto"/>
              <w:bottom w:val="single" w:sz="8" w:space="0" w:color="auto"/>
              <w:right w:val="single" w:sz="8" w:space="0" w:color="000000"/>
            </w:tcBorders>
            <w:shd w:val="clear" w:color="000000" w:fill="FFFFFF"/>
            <w:noWrap/>
            <w:vAlign w:val="bottom"/>
          </w:tcPr>
          <w:p w:rsidR="003A033D" w:rsidRDefault="003A033D">
            <w:pPr>
              <w:suppressAutoHyphens w:val="0"/>
              <w:rPr>
                <w:rFonts w:cs="Times New Roman"/>
                <w:b/>
                <w:bCs/>
                <w:color w:val="000000"/>
                <w:lang w:eastAsia="pt-BR"/>
              </w:rPr>
            </w:pPr>
            <w:r>
              <w:rPr>
                <w:rFonts w:cs="Times New Roman"/>
                <w:b/>
                <w:bCs/>
                <w:color w:val="000000"/>
                <w:lang w:eastAsia="pt-BR"/>
              </w:rPr>
              <w:t>SUBTOTAL DE "D"</w:t>
            </w:r>
          </w:p>
        </w:tc>
        <w:tc>
          <w:tcPr>
            <w:tcW w:w="1063" w:type="dxa"/>
            <w:tcBorders>
              <w:top w:val="nil"/>
              <w:left w:val="nil"/>
              <w:bottom w:val="single" w:sz="8" w:space="0" w:color="auto"/>
              <w:right w:val="single" w:sz="8" w:space="0" w:color="000000"/>
            </w:tcBorders>
            <w:shd w:val="clear" w:color="000000" w:fill="FFFFFF"/>
            <w:noWrap/>
            <w:vAlign w:val="bottom"/>
          </w:tcPr>
          <w:p w:rsidR="003A033D" w:rsidRDefault="003A033D">
            <w:pPr>
              <w:suppressAutoHyphens w:val="0"/>
              <w:jc w:val="center"/>
              <w:rPr>
                <w:rFonts w:cs="Times New Roman"/>
                <w:b/>
                <w:bCs/>
                <w:color w:val="000000"/>
                <w:lang w:eastAsia="pt-BR"/>
              </w:rPr>
            </w:pPr>
            <w:r>
              <w:rPr>
                <w:rFonts w:cs="Times New Roman"/>
                <w:b/>
                <w:bCs/>
                <w:color w:val="000000"/>
                <w:lang w:eastAsia="pt-BR"/>
              </w:rPr>
              <w:t>8,81</w:t>
            </w:r>
          </w:p>
        </w:tc>
        <w:tc>
          <w:tcPr>
            <w:tcW w:w="1489" w:type="dxa"/>
            <w:tcBorders>
              <w:top w:val="nil"/>
              <w:left w:val="nil"/>
              <w:bottom w:val="single" w:sz="8" w:space="0" w:color="auto"/>
              <w:right w:val="single" w:sz="8" w:space="0" w:color="000000"/>
            </w:tcBorders>
            <w:shd w:val="clear" w:color="000000" w:fill="FFFFFF"/>
            <w:noWrap/>
            <w:vAlign w:val="bottom"/>
          </w:tcPr>
          <w:p w:rsidR="003A033D" w:rsidRDefault="003A033D">
            <w:pPr>
              <w:suppressAutoHyphens w:val="0"/>
              <w:jc w:val="center"/>
              <w:rPr>
                <w:rFonts w:cs="Times New Roman"/>
                <w:b/>
                <w:bCs/>
                <w:color w:val="000000"/>
                <w:lang w:eastAsia="pt-BR"/>
              </w:rPr>
            </w:pPr>
            <w:r>
              <w:rPr>
                <w:rFonts w:cs="Times New Roman"/>
                <w:b/>
                <w:bCs/>
                <w:color w:val="000000"/>
                <w:lang w:eastAsia="pt-BR"/>
              </w:rPr>
              <w:t>3,74</w:t>
            </w:r>
          </w:p>
        </w:tc>
      </w:tr>
      <w:tr w:rsidR="003A033D">
        <w:trPr>
          <w:trHeight w:val="330"/>
        </w:trPr>
        <w:tc>
          <w:tcPr>
            <w:tcW w:w="7102" w:type="dxa"/>
            <w:gridSpan w:val="5"/>
            <w:tcBorders>
              <w:top w:val="single" w:sz="8" w:space="0" w:color="auto"/>
              <w:left w:val="single" w:sz="8" w:space="0" w:color="auto"/>
              <w:bottom w:val="single" w:sz="8" w:space="0" w:color="auto"/>
              <w:right w:val="single" w:sz="8" w:space="0" w:color="000000"/>
            </w:tcBorders>
            <w:shd w:val="clear" w:color="000000" w:fill="FFFFFF"/>
            <w:noWrap/>
            <w:vAlign w:val="bottom"/>
          </w:tcPr>
          <w:p w:rsidR="003A033D" w:rsidRDefault="003A033D">
            <w:pPr>
              <w:suppressAutoHyphens w:val="0"/>
              <w:rPr>
                <w:rFonts w:cs="Times New Roman"/>
                <w:b/>
                <w:bCs/>
                <w:color w:val="000000"/>
                <w:lang w:eastAsia="pt-BR"/>
              </w:rPr>
            </w:pPr>
            <w:r>
              <w:rPr>
                <w:rFonts w:cs="Times New Roman"/>
                <w:b/>
                <w:bCs/>
                <w:color w:val="000000"/>
                <w:lang w:eastAsia="pt-BR"/>
              </w:rPr>
              <w:t>TOTAIS DE ENCARGOS SOCIAIS</w:t>
            </w:r>
          </w:p>
        </w:tc>
        <w:tc>
          <w:tcPr>
            <w:tcW w:w="1063" w:type="dxa"/>
            <w:tcBorders>
              <w:top w:val="nil"/>
              <w:left w:val="nil"/>
              <w:bottom w:val="single" w:sz="8" w:space="0" w:color="auto"/>
              <w:right w:val="single" w:sz="8" w:space="0" w:color="000000"/>
            </w:tcBorders>
            <w:shd w:val="clear" w:color="000000" w:fill="FFFFFF"/>
            <w:noWrap/>
            <w:vAlign w:val="bottom"/>
          </w:tcPr>
          <w:p w:rsidR="003A033D" w:rsidRDefault="003A033D">
            <w:pPr>
              <w:suppressAutoHyphens w:val="0"/>
              <w:jc w:val="center"/>
              <w:rPr>
                <w:rFonts w:cs="Times New Roman"/>
                <w:b/>
                <w:bCs/>
                <w:color w:val="000000"/>
                <w:lang w:eastAsia="pt-BR"/>
              </w:rPr>
            </w:pPr>
            <w:r>
              <w:rPr>
                <w:rFonts w:cs="Times New Roman"/>
                <w:b/>
                <w:bCs/>
                <w:color w:val="000000"/>
                <w:lang w:eastAsia="pt-BR"/>
              </w:rPr>
              <w:t>89,46</w:t>
            </w:r>
          </w:p>
        </w:tc>
        <w:tc>
          <w:tcPr>
            <w:tcW w:w="1489" w:type="dxa"/>
            <w:tcBorders>
              <w:top w:val="nil"/>
              <w:left w:val="nil"/>
              <w:bottom w:val="single" w:sz="8" w:space="0" w:color="auto"/>
              <w:right w:val="single" w:sz="8" w:space="0" w:color="000000"/>
            </w:tcBorders>
            <w:shd w:val="clear" w:color="000000" w:fill="FFFFFF"/>
            <w:noWrap/>
            <w:vAlign w:val="bottom"/>
          </w:tcPr>
          <w:p w:rsidR="003A033D" w:rsidRDefault="003A033D">
            <w:pPr>
              <w:suppressAutoHyphens w:val="0"/>
              <w:jc w:val="center"/>
              <w:rPr>
                <w:rFonts w:cs="Times New Roman"/>
                <w:b/>
                <w:bCs/>
                <w:color w:val="000000"/>
                <w:lang w:eastAsia="pt-BR"/>
              </w:rPr>
            </w:pPr>
            <w:r>
              <w:rPr>
                <w:rFonts w:cs="Times New Roman"/>
                <w:b/>
                <w:bCs/>
                <w:color w:val="000000"/>
                <w:lang w:eastAsia="pt-BR"/>
              </w:rPr>
              <w:t>51,43</w:t>
            </w:r>
          </w:p>
        </w:tc>
      </w:tr>
    </w:tbl>
    <w:p w:rsidR="003A033D" w:rsidRDefault="003A033D">
      <w:pPr>
        <w:rPr>
          <w:rFonts w:cs="Times New Roman"/>
          <w:sz w:val="24"/>
          <w:szCs w:val="24"/>
        </w:rPr>
      </w:pPr>
    </w:p>
    <w:p w:rsidR="003A033D" w:rsidRDefault="003A033D">
      <w:pPr>
        <w:jc w:val="center"/>
        <w:rPr>
          <w:rFonts w:cs="Times New Roman"/>
          <w:b/>
          <w:bCs/>
          <w:sz w:val="24"/>
          <w:szCs w:val="24"/>
        </w:rPr>
      </w:pPr>
      <w:r>
        <w:rPr>
          <w:rFonts w:cs="Times New Roman"/>
          <w:b/>
          <w:bCs/>
          <w:sz w:val="24"/>
          <w:szCs w:val="24"/>
        </w:rPr>
        <w:t>Anexo III</w:t>
      </w:r>
    </w:p>
    <w:p w:rsidR="003A033D" w:rsidRDefault="003A033D">
      <w:pPr>
        <w:jc w:val="center"/>
        <w:rPr>
          <w:rFonts w:cs="Times New Roman"/>
          <w:sz w:val="24"/>
          <w:szCs w:val="24"/>
          <w:lang w:eastAsia="pt-BR"/>
        </w:rPr>
      </w:pPr>
      <w:r>
        <w:rPr>
          <w:rFonts w:cs="Times New Roman"/>
          <w:sz w:val="24"/>
          <w:szCs w:val="24"/>
          <w:lang w:eastAsia="pt-BR"/>
        </w:rPr>
        <w:t xml:space="preserve">PO-XIV - </w:t>
      </w:r>
      <w:r>
        <w:rPr>
          <w:rFonts w:cs="Times New Roman"/>
          <w:sz w:val="24"/>
          <w:szCs w:val="24"/>
        </w:rPr>
        <w:t>Detalhamento</w:t>
      </w:r>
      <w:r>
        <w:rPr>
          <w:rFonts w:cs="Times New Roman"/>
          <w:sz w:val="24"/>
          <w:szCs w:val="24"/>
          <w:lang w:eastAsia="pt-BR"/>
        </w:rPr>
        <w:t xml:space="preserve"> dos Encargos Sociais – Horista e Mensalista (em branco)</w:t>
      </w:r>
    </w:p>
    <w:p w:rsidR="003A033D" w:rsidRDefault="003A033D">
      <w:pPr>
        <w:jc w:val="center"/>
        <w:rPr>
          <w:rFonts w:cs="Times New Roman"/>
          <w:sz w:val="24"/>
          <w:szCs w:val="24"/>
          <w:lang w:eastAsia="pt-BR"/>
        </w:rPr>
      </w:pPr>
    </w:p>
    <w:tbl>
      <w:tblPr>
        <w:tblW w:w="8313" w:type="dxa"/>
        <w:jc w:val="center"/>
        <w:tblCellMar>
          <w:left w:w="70" w:type="dxa"/>
          <w:right w:w="70" w:type="dxa"/>
        </w:tblCellMar>
        <w:tblLook w:val="0000"/>
      </w:tblPr>
      <w:tblGrid>
        <w:gridCol w:w="5104"/>
        <w:gridCol w:w="1467"/>
        <w:gridCol w:w="1742"/>
      </w:tblGrid>
      <w:tr w:rsidR="003A033D">
        <w:trPr>
          <w:trHeight w:val="315"/>
          <w:jc w:val="center"/>
        </w:trPr>
        <w:tc>
          <w:tcPr>
            <w:tcW w:w="8313" w:type="dxa"/>
            <w:gridSpan w:val="3"/>
            <w:tcBorders>
              <w:top w:val="single" w:sz="4" w:space="0" w:color="auto"/>
              <w:left w:val="single" w:sz="4" w:space="0" w:color="auto"/>
              <w:bottom w:val="nil"/>
              <w:right w:val="single" w:sz="4" w:space="0" w:color="auto"/>
            </w:tcBorders>
            <w:shd w:val="clear" w:color="000000" w:fill="FFFFFF"/>
            <w:noWrap/>
            <w:vAlign w:val="center"/>
          </w:tcPr>
          <w:p w:rsidR="003A033D" w:rsidRDefault="003A033D">
            <w:pPr>
              <w:suppressAutoHyphens w:val="0"/>
              <w:rPr>
                <w:rFonts w:cs="Times New Roman"/>
                <w:sz w:val="24"/>
                <w:szCs w:val="24"/>
                <w:lang w:eastAsia="pt-BR"/>
              </w:rPr>
            </w:pPr>
            <w:r>
              <w:rPr>
                <w:rFonts w:cs="Times New Roman"/>
                <w:sz w:val="24"/>
                <w:szCs w:val="24"/>
                <w:lang w:eastAsia="pt-BR"/>
              </w:rPr>
              <w:t>NOME DA CONCORRENTE:</w:t>
            </w:r>
          </w:p>
        </w:tc>
      </w:tr>
      <w:tr w:rsidR="003A033D">
        <w:trPr>
          <w:cantSplit/>
          <w:trHeight w:val="300"/>
          <w:jc w:val="center"/>
        </w:trPr>
        <w:tc>
          <w:tcPr>
            <w:tcW w:w="5104" w:type="dxa"/>
            <w:vMerge w:val="restart"/>
            <w:tcBorders>
              <w:top w:val="single" w:sz="4" w:space="0" w:color="auto"/>
              <w:left w:val="single" w:sz="4" w:space="0" w:color="auto"/>
              <w:bottom w:val="nil"/>
              <w:right w:val="single" w:sz="4" w:space="0" w:color="auto"/>
            </w:tcBorders>
            <w:shd w:val="clear" w:color="000000" w:fill="FFFFFF"/>
            <w:noWrap/>
            <w:vAlign w:val="center"/>
          </w:tcPr>
          <w:p w:rsidR="003A033D" w:rsidRDefault="003A033D">
            <w:pPr>
              <w:suppressAutoHyphens w:val="0"/>
              <w:rPr>
                <w:rFonts w:cs="Times New Roman"/>
                <w:sz w:val="24"/>
                <w:szCs w:val="24"/>
                <w:lang w:eastAsia="pt-BR"/>
              </w:rPr>
            </w:pPr>
            <w:r>
              <w:rPr>
                <w:rFonts w:cs="Times New Roman"/>
                <w:sz w:val="24"/>
                <w:szCs w:val="24"/>
                <w:lang w:eastAsia="pt-BR"/>
              </w:rPr>
              <w:t>OBJETO:</w:t>
            </w:r>
          </w:p>
          <w:p w:rsidR="003A033D" w:rsidRDefault="003A033D">
            <w:pPr>
              <w:suppressAutoHyphens w:val="0"/>
              <w:rPr>
                <w:rFonts w:cs="Times New Roman"/>
                <w:sz w:val="24"/>
                <w:szCs w:val="24"/>
                <w:lang w:eastAsia="pt-BR"/>
              </w:rPr>
            </w:pPr>
            <w:r>
              <w:rPr>
                <w:rFonts w:cs="Times New Roman"/>
                <w:sz w:val="24"/>
                <w:szCs w:val="24"/>
                <w:lang w:eastAsia="pt-BR"/>
              </w:rPr>
              <w:t> </w:t>
            </w:r>
          </w:p>
        </w:tc>
        <w:tc>
          <w:tcPr>
            <w:tcW w:w="1467" w:type="dxa"/>
            <w:tcBorders>
              <w:top w:val="single" w:sz="4" w:space="0" w:color="auto"/>
              <w:left w:val="single" w:sz="4" w:space="0" w:color="auto"/>
              <w:bottom w:val="nil"/>
              <w:right w:val="single" w:sz="4" w:space="0" w:color="auto"/>
            </w:tcBorders>
            <w:shd w:val="clear" w:color="000000" w:fill="FFFFFF"/>
            <w:noWrap/>
            <w:vAlign w:val="center"/>
          </w:tcPr>
          <w:p w:rsidR="003A033D" w:rsidRDefault="003A033D">
            <w:pPr>
              <w:suppressAutoHyphens w:val="0"/>
              <w:rPr>
                <w:rFonts w:cs="Times New Roman"/>
                <w:sz w:val="24"/>
                <w:szCs w:val="24"/>
                <w:lang w:eastAsia="pt-BR"/>
              </w:rPr>
            </w:pPr>
            <w:r>
              <w:rPr>
                <w:rFonts w:cs="Times New Roman"/>
                <w:sz w:val="24"/>
                <w:szCs w:val="24"/>
                <w:lang w:eastAsia="pt-BR"/>
              </w:rPr>
              <w:t> EDITAL</w:t>
            </w:r>
          </w:p>
        </w:tc>
        <w:tc>
          <w:tcPr>
            <w:tcW w:w="1742" w:type="dxa"/>
            <w:tcBorders>
              <w:top w:val="single" w:sz="4" w:space="0" w:color="auto"/>
              <w:left w:val="nil"/>
              <w:bottom w:val="nil"/>
              <w:right w:val="single" w:sz="4" w:space="0" w:color="auto"/>
            </w:tcBorders>
            <w:shd w:val="clear" w:color="000000" w:fill="FFFFFF"/>
            <w:noWrap/>
            <w:vAlign w:val="center"/>
          </w:tcPr>
          <w:p w:rsidR="003A033D" w:rsidRDefault="003A033D">
            <w:pPr>
              <w:suppressAutoHyphens w:val="0"/>
              <w:rPr>
                <w:rFonts w:cs="Times New Roman"/>
                <w:sz w:val="24"/>
                <w:szCs w:val="24"/>
                <w:lang w:eastAsia="pt-BR"/>
              </w:rPr>
            </w:pPr>
            <w:r>
              <w:rPr>
                <w:rFonts w:cs="Times New Roman"/>
                <w:sz w:val="24"/>
                <w:szCs w:val="24"/>
                <w:lang w:eastAsia="pt-BR"/>
              </w:rPr>
              <w:t>FOLHA</w:t>
            </w:r>
          </w:p>
        </w:tc>
      </w:tr>
      <w:tr w:rsidR="003A033D">
        <w:trPr>
          <w:cantSplit/>
          <w:trHeight w:val="315"/>
          <w:jc w:val="center"/>
        </w:trPr>
        <w:tc>
          <w:tcPr>
            <w:tcW w:w="5104" w:type="dxa"/>
            <w:vMerge/>
            <w:tcBorders>
              <w:top w:val="nil"/>
              <w:left w:val="single" w:sz="4" w:space="0" w:color="auto"/>
              <w:bottom w:val="single" w:sz="4" w:space="0" w:color="auto"/>
              <w:right w:val="single" w:sz="4" w:space="0" w:color="auto"/>
            </w:tcBorders>
            <w:shd w:val="clear" w:color="000000" w:fill="FFFFFF"/>
            <w:noWrap/>
            <w:vAlign w:val="center"/>
          </w:tcPr>
          <w:p w:rsidR="003A033D" w:rsidRDefault="003A033D">
            <w:pPr>
              <w:suppressAutoHyphens w:val="0"/>
              <w:rPr>
                <w:rFonts w:cs="Times New Roman"/>
                <w:sz w:val="24"/>
                <w:szCs w:val="24"/>
                <w:lang w:eastAsia="pt-BR"/>
              </w:rPr>
            </w:pPr>
          </w:p>
        </w:tc>
        <w:tc>
          <w:tcPr>
            <w:tcW w:w="1467" w:type="dxa"/>
            <w:tcBorders>
              <w:top w:val="nil"/>
              <w:left w:val="single" w:sz="4" w:space="0" w:color="auto"/>
              <w:bottom w:val="single" w:sz="4" w:space="0" w:color="auto"/>
              <w:right w:val="single" w:sz="4" w:space="0" w:color="auto"/>
            </w:tcBorders>
            <w:shd w:val="clear" w:color="000000" w:fill="FFFFFF"/>
            <w:noWrap/>
            <w:vAlign w:val="center"/>
          </w:tcPr>
          <w:p w:rsidR="003A033D" w:rsidRDefault="003A033D">
            <w:pPr>
              <w:suppressAutoHyphens w:val="0"/>
              <w:rPr>
                <w:rFonts w:cs="Times New Roman"/>
                <w:sz w:val="24"/>
                <w:szCs w:val="24"/>
                <w:lang w:eastAsia="pt-BR"/>
              </w:rPr>
            </w:pPr>
            <w:r>
              <w:rPr>
                <w:rFonts w:cs="Times New Roman"/>
                <w:sz w:val="24"/>
                <w:szCs w:val="24"/>
                <w:lang w:eastAsia="pt-BR"/>
              </w:rPr>
              <w:t> ______/2014</w:t>
            </w:r>
          </w:p>
        </w:tc>
        <w:tc>
          <w:tcPr>
            <w:tcW w:w="1742" w:type="dxa"/>
            <w:tcBorders>
              <w:top w:val="nil"/>
              <w:left w:val="nil"/>
              <w:bottom w:val="single" w:sz="4" w:space="0" w:color="auto"/>
              <w:right w:val="single" w:sz="4" w:space="0" w:color="auto"/>
            </w:tcBorders>
            <w:shd w:val="clear" w:color="000000" w:fill="FFFFFF"/>
            <w:noWrap/>
            <w:vAlign w:val="center"/>
          </w:tcPr>
          <w:p w:rsidR="003A033D" w:rsidRDefault="003A033D">
            <w:pPr>
              <w:suppressAutoHyphens w:val="0"/>
              <w:rPr>
                <w:rFonts w:cs="Times New Roman"/>
                <w:sz w:val="24"/>
                <w:szCs w:val="24"/>
                <w:lang w:eastAsia="pt-BR"/>
              </w:rPr>
            </w:pPr>
            <w:r>
              <w:rPr>
                <w:rFonts w:cs="Times New Roman"/>
                <w:sz w:val="24"/>
                <w:szCs w:val="24"/>
                <w:lang w:eastAsia="pt-BR"/>
              </w:rPr>
              <w:t>____/____</w:t>
            </w:r>
          </w:p>
        </w:tc>
      </w:tr>
    </w:tbl>
    <w:p w:rsidR="003A033D" w:rsidRDefault="003A033D">
      <w:pPr>
        <w:rPr>
          <w:rFonts w:cs="Times New Roman"/>
          <w:sz w:val="24"/>
          <w:szCs w:val="24"/>
        </w:rPr>
      </w:pPr>
    </w:p>
    <w:tbl>
      <w:tblPr>
        <w:tblW w:w="8572" w:type="dxa"/>
        <w:tblInd w:w="2" w:type="dxa"/>
        <w:tblCellMar>
          <w:left w:w="70" w:type="dxa"/>
          <w:right w:w="70" w:type="dxa"/>
        </w:tblCellMar>
        <w:tblLook w:val="0000"/>
      </w:tblPr>
      <w:tblGrid>
        <w:gridCol w:w="1175"/>
        <w:gridCol w:w="4343"/>
        <w:gridCol w:w="1723"/>
        <w:gridCol w:w="1728"/>
      </w:tblGrid>
      <w:tr w:rsidR="003A033D">
        <w:trPr>
          <w:cantSplit/>
          <w:trHeight w:val="300"/>
        </w:trPr>
        <w:tc>
          <w:tcPr>
            <w:tcW w:w="5518"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tcPr>
          <w:p w:rsidR="003A033D" w:rsidRDefault="003A033D">
            <w:pPr>
              <w:suppressAutoHyphens w:val="0"/>
              <w:jc w:val="center"/>
              <w:rPr>
                <w:rFonts w:cs="Times New Roman"/>
                <w:b/>
                <w:bCs/>
                <w:sz w:val="24"/>
                <w:szCs w:val="24"/>
                <w:lang w:eastAsia="pt-BR"/>
              </w:rPr>
            </w:pPr>
            <w:r>
              <w:rPr>
                <w:rFonts w:cs="Times New Roman"/>
                <w:b/>
                <w:bCs/>
                <w:sz w:val="24"/>
                <w:szCs w:val="24"/>
                <w:lang w:eastAsia="pt-BR"/>
              </w:rPr>
              <w:t>DISCRIMINAÇÃO</w:t>
            </w:r>
          </w:p>
        </w:tc>
        <w:tc>
          <w:tcPr>
            <w:tcW w:w="1723" w:type="dxa"/>
            <w:tcBorders>
              <w:top w:val="single" w:sz="4" w:space="0" w:color="auto"/>
              <w:left w:val="single" w:sz="4" w:space="0" w:color="auto"/>
              <w:bottom w:val="nil"/>
              <w:right w:val="single" w:sz="4" w:space="0" w:color="auto"/>
            </w:tcBorders>
            <w:shd w:val="clear" w:color="000000" w:fill="FFFFFF"/>
            <w:vAlign w:val="center"/>
          </w:tcPr>
          <w:p w:rsidR="003A033D" w:rsidRDefault="003A033D">
            <w:pPr>
              <w:suppressAutoHyphens w:val="0"/>
              <w:jc w:val="center"/>
              <w:rPr>
                <w:rFonts w:cs="Times New Roman"/>
                <w:b/>
                <w:bCs/>
                <w:sz w:val="24"/>
                <w:szCs w:val="24"/>
                <w:lang w:eastAsia="pt-BR"/>
              </w:rPr>
            </w:pPr>
            <w:r>
              <w:rPr>
                <w:rFonts w:cs="Times New Roman"/>
                <w:b/>
                <w:bCs/>
                <w:sz w:val="24"/>
                <w:szCs w:val="24"/>
                <w:lang w:eastAsia="pt-BR"/>
              </w:rPr>
              <w:t>HORISTA</w:t>
            </w:r>
          </w:p>
        </w:tc>
        <w:tc>
          <w:tcPr>
            <w:tcW w:w="1331" w:type="dxa"/>
            <w:tcBorders>
              <w:top w:val="single" w:sz="4" w:space="0" w:color="auto"/>
              <w:left w:val="single" w:sz="4" w:space="0" w:color="auto"/>
              <w:bottom w:val="nil"/>
              <w:right w:val="single" w:sz="4" w:space="0" w:color="auto"/>
            </w:tcBorders>
            <w:shd w:val="clear" w:color="000000" w:fill="FFFFFF"/>
            <w:vAlign w:val="center"/>
          </w:tcPr>
          <w:p w:rsidR="003A033D" w:rsidRDefault="003A033D">
            <w:pPr>
              <w:suppressAutoHyphens w:val="0"/>
              <w:rPr>
                <w:rFonts w:cs="Times New Roman"/>
                <w:b/>
                <w:bCs/>
                <w:sz w:val="24"/>
                <w:szCs w:val="24"/>
                <w:lang w:eastAsia="pt-BR"/>
              </w:rPr>
            </w:pPr>
            <w:r>
              <w:rPr>
                <w:rFonts w:cs="Times New Roman"/>
                <w:b/>
                <w:bCs/>
                <w:sz w:val="24"/>
                <w:szCs w:val="24"/>
                <w:lang w:eastAsia="pt-BR"/>
              </w:rPr>
              <w:t>MENSALISTA</w:t>
            </w:r>
          </w:p>
        </w:tc>
      </w:tr>
      <w:tr w:rsidR="003A033D">
        <w:trPr>
          <w:cantSplit/>
          <w:trHeight w:val="315"/>
        </w:trPr>
        <w:tc>
          <w:tcPr>
            <w:tcW w:w="5518" w:type="dxa"/>
            <w:gridSpan w:val="2"/>
            <w:vMerge/>
            <w:tcBorders>
              <w:top w:val="single" w:sz="4" w:space="0" w:color="auto"/>
              <w:left w:val="single" w:sz="4" w:space="0" w:color="auto"/>
              <w:bottom w:val="single" w:sz="4" w:space="0" w:color="auto"/>
              <w:right w:val="single" w:sz="4" w:space="0" w:color="auto"/>
            </w:tcBorders>
            <w:vAlign w:val="center"/>
          </w:tcPr>
          <w:p w:rsidR="003A033D" w:rsidRDefault="003A033D">
            <w:pPr>
              <w:suppressAutoHyphens w:val="0"/>
              <w:rPr>
                <w:rFonts w:cs="Times New Roman"/>
                <w:b/>
                <w:bCs/>
                <w:sz w:val="24"/>
                <w:szCs w:val="24"/>
                <w:lang w:eastAsia="pt-BR"/>
              </w:rPr>
            </w:pPr>
          </w:p>
        </w:tc>
        <w:tc>
          <w:tcPr>
            <w:tcW w:w="1723" w:type="dxa"/>
            <w:tcBorders>
              <w:top w:val="nil"/>
              <w:left w:val="single" w:sz="4" w:space="0" w:color="auto"/>
              <w:bottom w:val="single" w:sz="4" w:space="0" w:color="auto"/>
              <w:right w:val="single" w:sz="4" w:space="0" w:color="auto"/>
            </w:tcBorders>
            <w:shd w:val="clear" w:color="000000" w:fill="FFFFFF"/>
            <w:noWrap/>
            <w:vAlign w:val="center"/>
          </w:tcPr>
          <w:p w:rsidR="003A033D" w:rsidRDefault="003A033D">
            <w:pPr>
              <w:suppressAutoHyphens w:val="0"/>
              <w:jc w:val="center"/>
              <w:rPr>
                <w:rFonts w:cs="Times New Roman"/>
                <w:b/>
                <w:bCs/>
                <w:sz w:val="24"/>
                <w:szCs w:val="24"/>
                <w:lang w:eastAsia="pt-BR"/>
              </w:rPr>
            </w:pPr>
            <w:r>
              <w:rPr>
                <w:rFonts w:cs="Times New Roman"/>
                <w:b/>
                <w:bCs/>
                <w:sz w:val="24"/>
                <w:szCs w:val="24"/>
                <w:lang w:eastAsia="pt-BR"/>
              </w:rPr>
              <w:t>%</w:t>
            </w:r>
          </w:p>
        </w:tc>
        <w:tc>
          <w:tcPr>
            <w:tcW w:w="1331" w:type="dxa"/>
            <w:tcBorders>
              <w:top w:val="nil"/>
              <w:left w:val="single" w:sz="4" w:space="0" w:color="auto"/>
              <w:bottom w:val="single" w:sz="4" w:space="0" w:color="auto"/>
              <w:right w:val="single" w:sz="4" w:space="0" w:color="auto"/>
            </w:tcBorders>
            <w:shd w:val="clear" w:color="000000" w:fill="FFFFFF"/>
            <w:noWrap/>
            <w:vAlign w:val="center"/>
          </w:tcPr>
          <w:p w:rsidR="003A033D" w:rsidRDefault="003A033D">
            <w:pPr>
              <w:suppressAutoHyphens w:val="0"/>
              <w:jc w:val="center"/>
              <w:rPr>
                <w:rFonts w:cs="Times New Roman"/>
                <w:b/>
                <w:bCs/>
                <w:sz w:val="24"/>
                <w:szCs w:val="24"/>
                <w:lang w:eastAsia="pt-BR"/>
              </w:rPr>
            </w:pPr>
            <w:r>
              <w:rPr>
                <w:rFonts w:cs="Times New Roman"/>
                <w:b/>
                <w:bCs/>
                <w:sz w:val="24"/>
                <w:szCs w:val="24"/>
                <w:lang w:eastAsia="pt-BR"/>
              </w:rPr>
              <w:t>%</w:t>
            </w:r>
          </w:p>
        </w:tc>
      </w:tr>
      <w:tr w:rsidR="003A033D">
        <w:trPr>
          <w:trHeight w:val="330"/>
        </w:trPr>
        <w:tc>
          <w:tcPr>
            <w:tcW w:w="117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A033D" w:rsidRDefault="003A033D">
            <w:pPr>
              <w:suppressAutoHyphens w:val="0"/>
              <w:jc w:val="center"/>
              <w:rPr>
                <w:rFonts w:cs="Times New Roman"/>
                <w:b/>
                <w:bCs/>
                <w:sz w:val="24"/>
                <w:szCs w:val="24"/>
                <w:lang w:eastAsia="pt-BR"/>
              </w:rPr>
            </w:pPr>
            <w:r>
              <w:rPr>
                <w:rFonts w:cs="Times New Roman"/>
                <w:b/>
                <w:bCs/>
                <w:sz w:val="24"/>
                <w:szCs w:val="24"/>
                <w:lang w:eastAsia="pt-BR"/>
              </w:rPr>
              <w:t>A</w:t>
            </w:r>
          </w:p>
        </w:tc>
        <w:tc>
          <w:tcPr>
            <w:tcW w:w="739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rsidR="003A033D" w:rsidRDefault="003A033D">
            <w:pPr>
              <w:suppressAutoHyphens w:val="0"/>
              <w:rPr>
                <w:rFonts w:cs="Times New Roman"/>
                <w:b/>
                <w:bCs/>
                <w:sz w:val="24"/>
                <w:szCs w:val="24"/>
                <w:lang w:eastAsia="pt-BR"/>
              </w:rPr>
            </w:pPr>
            <w:r>
              <w:rPr>
                <w:rFonts w:cs="Times New Roman"/>
                <w:b/>
                <w:bCs/>
                <w:sz w:val="24"/>
                <w:szCs w:val="24"/>
                <w:lang w:eastAsia="pt-BR"/>
              </w:rPr>
              <w:t>ENCARGOS SOCIAIS BÁSICOS</w:t>
            </w:r>
          </w:p>
        </w:tc>
      </w:tr>
      <w:tr w:rsidR="003A033D">
        <w:trPr>
          <w:trHeight w:val="1865"/>
        </w:trPr>
        <w:tc>
          <w:tcPr>
            <w:tcW w:w="1175" w:type="dxa"/>
            <w:tcBorders>
              <w:top w:val="single" w:sz="4" w:space="0" w:color="auto"/>
              <w:left w:val="single" w:sz="8" w:space="0" w:color="auto"/>
              <w:bottom w:val="nil"/>
              <w:right w:val="single" w:sz="4" w:space="0" w:color="000000"/>
            </w:tcBorders>
            <w:shd w:val="clear" w:color="000000" w:fill="FFFFFF"/>
            <w:noWrap/>
            <w:vAlign w:val="center"/>
          </w:tcPr>
          <w:p w:rsidR="003A033D" w:rsidRDefault="003A033D">
            <w:pPr>
              <w:suppressAutoHyphens w:val="0"/>
              <w:jc w:val="center"/>
              <w:rPr>
                <w:rFonts w:cs="Times New Roman"/>
                <w:sz w:val="24"/>
                <w:szCs w:val="24"/>
                <w:lang w:eastAsia="pt-BR"/>
              </w:rPr>
            </w:pPr>
          </w:p>
        </w:tc>
        <w:tc>
          <w:tcPr>
            <w:tcW w:w="4343" w:type="dxa"/>
            <w:tcBorders>
              <w:top w:val="single" w:sz="4" w:space="0" w:color="auto"/>
              <w:left w:val="nil"/>
              <w:bottom w:val="nil"/>
              <w:right w:val="nil"/>
            </w:tcBorders>
            <w:shd w:val="clear" w:color="000000" w:fill="FFFFFF"/>
            <w:noWrap/>
            <w:vAlign w:val="center"/>
          </w:tcPr>
          <w:p w:rsidR="003A033D" w:rsidRDefault="003A033D">
            <w:pPr>
              <w:suppressAutoHyphens w:val="0"/>
              <w:rPr>
                <w:rFonts w:cs="Times New Roman"/>
                <w:sz w:val="24"/>
                <w:szCs w:val="24"/>
                <w:lang w:eastAsia="pt-BR"/>
              </w:rPr>
            </w:pPr>
          </w:p>
        </w:tc>
        <w:tc>
          <w:tcPr>
            <w:tcW w:w="1723" w:type="dxa"/>
            <w:tcBorders>
              <w:top w:val="single" w:sz="4" w:space="0" w:color="auto"/>
              <w:left w:val="single" w:sz="4" w:space="0" w:color="000000"/>
              <w:bottom w:val="nil"/>
              <w:right w:val="single" w:sz="4" w:space="0" w:color="000000"/>
            </w:tcBorders>
            <w:shd w:val="clear" w:color="000000" w:fill="FFFFFF"/>
            <w:noWrap/>
            <w:vAlign w:val="center"/>
          </w:tcPr>
          <w:p w:rsidR="003A033D" w:rsidRDefault="003A033D">
            <w:pPr>
              <w:suppressAutoHyphens w:val="0"/>
              <w:jc w:val="center"/>
              <w:rPr>
                <w:rFonts w:cs="Times New Roman"/>
                <w:sz w:val="24"/>
                <w:szCs w:val="24"/>
                <w:lang w:eastAsia="pt-BR"/>
              </w:rPr>
            </w:pPr>
          </w:p>
        </w:tc>
        <w:tc>
          <w:tcPr>
            <w:tcW w:w="1331" w:type="dxa"/>
            <w:tcBorders>
              <w:top w:val="single" w:sz="4" w:space="0" w:color="auto"/>
              <w:left w:val="nil"/>
              <w:bottom w:val="nil"/>
              <w:right w:val="single" w:sz="8" w:space="0" w:color="auto"/>
            </w:tcBorders>
            <w:shd w:val="clear" w:color="000000" w:fill="FFFFFF"/>
            <w:noWrap/>
            <w:vAlign w:val="center"/>
          </w:tcPr>
          <w:p w:rsidR="003A033D" w:rsidRDefault="003A033D">
            <w:pPr>
              <w:suppressAutoHyphens w:val="0"/>
              <w:jc w:val="center"/>
              <w:rPr>
                <w:rFonts w:cs="Times New Roman"/>
                <w:sz w:val="24"/>
                <w:szCs w:val="24"/>
                <w:lang w:eastAsia="pt-BR"/>
              </w:rPr>
            </w:pPr>
          </w:p>
        </w:tc>
      </w:tr>
      <w:tr w:rsidR="003A033D">
        <w:trPr>
          <w:trHeight w:val="465"/>
        </w:trPr>
        <w:tc>
          <w:tcPr>
            <w:tcW w:w="5518"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3A033D" w:rsidRDefault="003A033D">
            <w:pPr>
              <w:suppressAutoHyphens w:val="0"/>
              <w:jc w:val="right"/>
              <w:rPr>
                <w:rFonts w:cs="Times New Roman"/>
                <w:b/>
                <w:bCs/>
                <w:sz w:val="24"/>
                <w:szCs w:val="24"/>
                <w:lang w:eastAsia="pt-BR"/>
              </w:rPr>
            </w:pPr>
            <w:r>
              <w:rPr>
                <w:rFonts w:cs="Times New Roman"/>
                <w:b/>
                <w:bCs/>
                <w:sz w:val="24"/>
                <w:szCs w:val="24"/>
                <w:lang w:eastAsia="pt-BR"/>
              </w:rPr>
              <w:t>SUBTOTAL DOS ENCARGOS SOCIAIS BÁSICOS ("A"):</w:t>
            </w:r>
          </w:p>
        </w:tc>
        <w:tc>
          <w:tcPr>
            <w:tcW w:w="1723" w:type="dxa"/>
            <w:tcBorders>
              <w:top w:val="single" w:sz="8" w:space="0" w:color="auto"/>
              <w:left w:val="nil"/>
              <w:bottom w:val="single" w:sz="8" w:space="0" w:color="auto"/>
              <w:right w:val="single" w:sz="4" w:space="0" w:color="000000"/>
            </w:tcBorders>
            <w:shd w:val="clear" w:color="000000" w:fill="FFFFFF"/>
            <w:noWrap/>
            <w:vAlign w:val="center"/>
          </w:tcPr>
          <w:p w:rsidR="003A033D" w:rsidRDefault="003A033D">
            <w:pPr>
              <w:suppressAutoHyphens w:val="0"/>
              <w:jc w:val="center"/>
              <w:rPr>
                <w:rFonts w:cs="Times New Roman"/>
                <w:b/>
                <w:bCs/>
                <w:sz w:val="24"/>
                <w:szCs w:val="24"/>
                <w:lang w:eastAsia="pt-BR"/>
              </w:rPr>
            </w:pPr>
          </w:p>
        </w:tc>
        <w:tc>
          <w:tcPr>
            <w:tcW w:w="1331" w:type="dxa"/>
            <w:tcBorders>
              <w:top w:val="single" w:sz="8" w:space="0" w:color="auto"/>
              <w:left w:val="nil"/>
              <w:bottom w:val="single" w:sz="8" w:space="0" w:color="auto"/>
              <w:right w:val="single" w:sz="8" w:space="0" w:color="auto"/>
            </w:tcBorders>
            <w:shd w:val="clear" w:color="000000" w:fill="FFFFFF"/>
            <w:noWrap/>
            <w:vAlign w:val="center"/>
          </w:tcPr>
          <w:p w:rsidR="003A033D" w:rsidRDefault="003A033D">
            <w:pPr>
              <w:suppressAutoHyphens w:val="0"/>
              <w:jc w:val="center"/>
              <w:rPr>
                <w:rFonts w:cs="Times New Roman"/>
                <w:b/>
                <w:bCs/>
                <w:sz w:val="24"/>
                <w:szCs w:val="24"/>
                <w:lang w:eastAsia="pt-BR"/>
              </w:rPr>
            </w:pPr>
          </w:p>
        </w:tc>
      </w:tr>
      <w:tr w:rsidR="003A033D">
        <w:trPr>
          <w:trHeight w:val="315"/>
        </w:trPr>
        <w:tc>
          <w:tcPr>
            <w:tcW w:w="1175" w:type="dxa"/>
            <w:tcBorders>
              <w:top w:val="single" w:sz="8" w:space="0" w:color="auto"/>
              <w:left w:val="single" w:sz="8" w:space="0" w:color="auto"/>
              <w:bottom w:val="nil"/>
              <w:right w:val="single" w:sz="8" w:space="0" w:color="auto"/>
            </w:tcBorders>
            <w:shd w:val="clear" w:color="000000" w:fill="FFFFFF"/>
            <w:noWrap/>
            <w:vAlign w:val="center"/>
          </w:tcPr>
          <w:p w:rsidR="003A033D" w:rsidRDefault="003A033D">
            <w:pPr>
              <w:suppressAutoHyphens w:val="0"/>
              <w:jc w:val="center"/>
              <w:rPr>
                <w:rFonts w:cs="Times New Roman"/>
                <w:b/>
                <w:bCs/>
                <w:sz w:val="24"/>
                <w:szCs w:val="24"/>
                <w:lang w:eastAsia="pt-BR"/>
              </w:rPr>
            </w:pPr>
            <w:r>
              <w:rPr>
                <w:rFonts w:cs="Times New Roman"/>
                <w:b/>
                <w:bCs/>
                <w:sz w:val="24"/>
                <w:szCs w:val="24"/>
                <w:lang w:eastAsia="pt-BR"/>
              </w:rPr>
              <w:t>B</w:t>
            </w:r>
          </w:p>
        </w:tc>
        <w:tc>
          <w:tcPr>
            <w:tcW w:w="7397" w:type="dxa"/>
            <w:gridSpan w:val="3"/>
            <w:tcBorders>
              <w:top w:val="single" w:sz="8" w:space="0" w:color="auto"/>
              <w:left w:val="nil"/>
              <w:bottom w:val="single" w:sz="8" w:space="0" w:color="auto"/>
              <w:right w:val="single" w:sz="8" w:space="0" w:color="000000"/>
            </w:tcBorders>
            <w:shd w:val="clear" w:color="000000" w:fill="FFFFFF"/>
            <w:noWrap/>
            <w:vAlign w:val="center"/>
          </w:tcPr>
          <w:p w:rsidR="003A033D" w:rsidRDefault="003A033D">
            <w:pPr>
              <w:suppressAutoHyphens w:val="0"/>
              <w:rPr>
                <w:rFonts w:cs="Times New Roman"/>
                <w:b/>
                <w:bCs/>
                <w:sz w:val="24"/>
                <w:szCs w:val="24"/>
                <w:lang w:eastAsia="pt-BR"/>
              </w:rPr>
            </w:pPr>
            <w:r>
              <w:rPr>
                <w:rFonts w:cs="Times New Roman"/>
                <w:b/>
                <w:bCs/>
                <w:sz w:val="24"/>
                <w:szCs w:val="24"/>
                <w:lang w:eastAsia="pt-BR"/>
              </w:rPr>
              <w:t xml:space="preserve"> ENCARGOS SOCIAIS QUE RECEBEM INCIDÊNCIA DE "A"</w:t>
            </w:r>
          </w:p>
        </w:tc>
      </w:tr>
      <w:tr w:rsidR="003A033D">
        <w:trPr>
          <w:trHeight w:val="1875"/>
        </w:trPr>
        <w:tc>
          <w:tcPr>
            <w:tcW w:w="1175" w:type="dxa"/>
            <w:tcBorders>
              <w:top w:val="single" w:sz="8" w:space="0" w:color="auto"/>
              <w:left w:val="single" w:sz="8" w:space="0" w:color="auto"/>
              <w:bottom w:val="single" w:sz="4" w:space="0" w:color="auto"/>
              <w:right w:val="single" w:sz="4" w:space="0" w:color="auto"/>
            </w:tcBorders>
            <w:shd w:val="clear" w:color="000000" w:fill="FFFFFF"/>
            <w:noWrap/>
            <w:vAlign w:val="center"/>
          </w:tcPr>
          <w:p w:rsidR="003A033D" w:rsidRDefault="003A033D">
            <w:pPr>
              <w:suppressAutoHyphens w:val="0"/>
              <w:jc w:val="center"/>
              <w:rPr>
                <w:rFonts w:cs="Times New Roman"/>
                <w:sz w:val="24"/>
                <w:szCs w:val="24"/>
                <w:lang w:eastAsia="pt-BR"/>
              </w:rPr>
            </w:pPr>
          </w:p>
        </w:tc>
        <w:tc>
          <w:tcPr>
            <w:tcW w:w="4343" w:type="dxa"/>
            <w:tcBorders>
              <w:top w:val="single" w:sz="8" w:space="0" w:color="auto"/>
              <w:left w:val="nil"/>
              <w:bottom w:val="single" w:sz="4" w:space="0" w:color="auto"/>
              <w:right w:val="single" w:sz="4" w:space="0" w:color="auto"/>
            </w:tcBorders>
            <w:shd w:val="clear" w:color="000000" w:fill="FFFFFF"/>
            <w:noWrap/>
            <w:vAlign w:val="center"/>
          </w:tcPr>
          <w:p w:rsidR="003A033D" w:rsidRDefault="003A033D">
            <w:pPr>
              <w:suppressAutoHyphens w:val="0"/>
              <w:rPr>
                <w:rFonts w:cs="Times New Roman"/>
                <w:sz w:val="24"/>
                <w:szCs w:val="24"/>
                <w:lang w:eastAsia="pt-BR"/>
              </w:rPr>
            </w:pPr>
          </w:p>
        </w:tc>
        <w:tc>
          <w:tcPr>
            <w:tcW w:w="3054" w:type="dxa"/>
            <w:gridSpan w:val="2"/>
            <w:tcBorders>
              <w:top w:val="nil"/>
              <w:left w:val="nil"/>
              <w:bottom w:val="single" w:sz="4" w:space="0" w:color="auto"/>
              <w:right w:val="single" w:sz="8" w:space="0" w:color="auto"/>
            </w:tcBorders>
            <w:shd w:val="clear" w:color="000000" w:fill="FFFFFF"/>
            <w:noWrap/>
            <w:vAlign w:val="center"/>
          </w:tcPr>
          <w:p w:rsidR="003A033D" w:rsidRDefault="003A033D">
            <w:pPr>
              <w:suppressAutoHyphens w:val="0"/>
              <w:jc w:val="center"/>
              <w:rPr>
                <w:rFonts w:cs="Times New Roman"/>
                <w:sz w:val="24"/>
                <w:szCs w:val="24"/>
                <w:lang w:eastAsia="pt-BR"/>
              </w:rPr>
            </w:pPr>
          </w:p>
        </w:tc>
      </w:tr>
      <w:tr w:rsidR="003A033D">
        <w:trPr>
          <w:trHeight w:val="315"/>
        </w:trPr>
        <w:tc>
          <w:tcPr>
            <w:tcW w:w="5518" w:type="dxa"/>
            <w:gridSpan w:val="2"/>
            <w:tcBorders>
              <w:top w:val="single" w:sz="4" w:space="0" w:color="auto"/>
              <w:left w:val="single" w:sz="4" w:space="0" w:color="auto"/>
              <w:bottom w:val="single" w:sz="4" w:space="0" w:color="auto"/>
              <w:right w:val="single" w:sz="8" w:space="0" w:color="000000"/>
            </w:tcBorders>
            <w:shd w:val="clear" w:color="000000" w:fill="FFFFFF"/>
            <w:noWrap/>
            <w:vAlign w:val="center"/>
          </w:tcPr>
          <w:p w:rsidR="003A033D" w:rsidRDefault="003A033D">
            <w:pPr>
              <w:suppressAutoHyphens w:val="0"/>
              <w:jc w:val="right"/>
              <w:rPr>
                <w:rFonts w:cs="Times New Roman"/>
                <w:b/>
                <w:bCs/>
                <w:sz w:val="24"/>
                <w:szCs w:val="24"/>
                <w:lang w:eastAsia="pt-BR"/>
              </w:rPr>
            </w:pPr>
            <w:r>
              <w:rPr>
                <w:rFonts w:cs="Times New Roman"/>
                <w:b/>
                <w:bCs/>
                <w:sz w:val="24"/>
                <w:szCs w:val="24"/>
                <w:lang w:eastAsia="pt-BR"/>
              </w:rPr>
              <w:t>SUBTOTAL DE "B":</w:t>
            </w:r>
          </w:p>
        </w:tc>
        <w:tc>
          <w:tcPr>
            <w:tcW w:w="1723" w:type="dxa"/>
            <w:tcBorders>
              <w:top w:val="single" w:sz="4" w:space="0" w:color="auto"/>
              <w:left w:val="nil"/>
              <w:bottom w:val="single" w:sz="4" w:space="0" w:color="auto"/>
              <w:right w:val="nil"/>
            </w:tcBorders>
            <w:shd w:val="clear" w:color="000000" w:fill="FFFFFF"/>
            <w:noWrap/>
            <w:vAlign w:val="center"/>
          </w:tcPr>
          <w:p w:rsidR="003A033D" w:rsidRDefault="003A033D">
            <w:pPr>
              <w:suppressAutoHyphens w:val="0"/>
              <w:jc w:val="center"/>
              <w:rPr>
                <w:rFonts w:cs="Times New Roman"/>
                <w:b/>
                <w:bCs/>
                <w:sz w:val="24"/>
                <w:szCs w:val="24"/>
                <w:lang w:eastAsia="pt-BR"/>
              </w:rPr>
            </w:pPr>
          </w:p>
        </w:tc>
        <w:tc>
          <w:tcPr>
            <w:tcW w:w="1331" w:type="dxa"/>
            <w:tcBorders>
              <w:top w:val="single" w:sz="4" w:space="0" w:color="auto"/>
              <w:left w:val="single" w:sz="8" w:space="0" w:color="auto"/>
              <w:bottom w:val="single" w:sz="4" w:space="0" w:color="auto"/>
              <w:right w:val="single" w:sz="4" w:space="0" w:color="auto"/>
            </w:tcBorders>
            <w:shd w:val="clear" w:color="000000" w:fill="FFFFFF"/>
            <w:noWrap/>
            <w:vAlign w:val="center"/>
          </w:tcPr>
          <w:p w:rsidR="003A033D" w:rsidRDefault="003A033D">
            <w:pPr>
              <w:suppressAutoHyphens w:val="0"/>
              <w:jc w:val="center"/>
              <w:rPr>
                <w:rFonts w:cs="Times New Roman"/>
                <w:b/>
                <w:bCs/>
                <w:sz w:val="24"/>
                <w:szCs w:val="24"/>
                <w:lang w:eastAsia="pt-BR"/>
              </w:rPr>
            </w:pPr>
          </w:p>
        </w:tc>
      </w:tr>
      <w:tr w:rsidR="003A033D">
        <w:trPr>
          <w:trHeight w:val="315"/>
        </w:trPr>
        <w:tc>
          <w:tcPr>
            <w:tcW w:w="1175" w:type="dxa"/>
            <w:tcBorders>
              <w:top w:val="single" w:sz="4" w:space="0" w:color="auto"/>
              <w:left w:val="single" w:sz="8" w:space="0" w:color="auto"/>
              <w:bottom w:val="single" w:sz="8" w:space="0" w:color="auto"/>
              <w:right w:val="nil"/>
            </w:tcBorders>
            <w:shd w:val="clear" w:color="000000" w:fill="FFFFFF"/>
            <w:noWrap/>
            <w:vAlign w:val="center"/>
          </w:tcPr>
          <w:p w:rsidR="003A033D" w:rsidRDefault="003A033D">
            <w:pPr>
              <w:suppressAutoHyphens w:val="0"/>
              <w:jc w:val="center"/>
              <w:rPr>
                <w:rFonts w:cs="Times New Roman"/>
                <w:b/>
                <w:bCs/>
                <w:sz w:val="24"/>
                <w:szCs w:val="24"/>
                <w:lang w:eastAsia="pt-BR"/>
              </w:rPr>
            </w:pPr>
            <w:r>
              <w:rPr>
                <w:rFonts w:cs="Times New Roman"/>
                <w:b/>
                <w:bCs/>
                <w:sz w:val="24"/>
                <w:szCs w:val="24"/>
                <w:lang w:eastAsia="pt-BR"/>
              </w:rPr>
              <w:t>C</w:t>
            </w:r>
          </w:p>
        </w:tc>
        <w:tc>
          <w:tcPr>
            <w:tcW w:w="7397" w:type="dxa"/>
            <w:gridSpan w:val="3"/>
            <w:tcBorders>
              <w:top w:val="single" w:sz="4" w:space="0" w:color="auto"/>
              <w:left w:val="single" w:sz="8" w:space="0" w:color="auto"/>
              <w:bottom w:val="single" w:sz="8" w:space="0" w:color="auto"/>
              <w:right w:val="single" w:sz="8" w:space="0" w:color="000000"/>
            </w:tcBorders>
            <w:shd w:val="clear" w:color="000000" w:fill="FFFFFF"/>
            <w:noWrap/>
            <w:vAlign w:val="center"/>
          </w:tcPr>
          <w:p w:rsidR="003A033D" w:rsidRDefault="003A033D">
            <w:pPr>
              <w:suppressAutoHyphens w:val="0"/>
              <w:rPr>
                <w:rFonts w:cs="Times New Roman"/>
                <w:b/>
                <w:bCs/>
                <w:sz w:val="24"/>
                <w:szCs w:val="24"/>
                <w:lang w:eastAsia="pt-BR"/>
              </w:rPr>
            </w:pPr>
            <w:r>
              <w:rPr>
                <w:rFonts w:cs="Times New Roman"/>
                <w:b/>
                <w:bCs/>
                <w:sz w:val="24"/>
                <w:szCs w:val="24"/>
                <w:lang w:eastAsia="pt-BR"/>
              </w:rPr>
              <w:t xml:space="preserve"> ENCARGOS SOCIAIS QUE NÃO RECEBEM INCIDÊNCIA DE "A"</w:t>
            </w:r>
          </w:p>
        </w:tc>
      </w:tr>
      <w:tr w:rsidR="003A033D">
        <w:trPr>
          <w:trHeight w:val="1555"/>
        </w:trPr>
        <w:tc>
          <w:tcPr>
            <w:tcW w:w="1175" w:type="dxa"/>
            <w:tcBorders>
              <w:top w:val="nil"/>
              <w:left w:val="single" w:sz="8" w:space="0" w:color="auto"/>
              <w:bottom w:val="nil"/>
              <w:right w:val="single" w:sz="4" w:space="0" w:color="auto"/>
            </w:tcBorders>
            <w:shd w:val="clear" w:color="000000" w:fill="FFFFFF"/>
            <w:noWrap/>
            <w:vAlign w:val="center"/>
          </w:tcPr>
          <w:p w:rsidR="003A033D" w:rsidRDefault="003A033D">
            <w:pPr>
              <w:suppressAutoHyphens w:val="0"/>
              <w:jc w:val="center"/>
              <w:rPr>
                <w:rFonts w:cs="Times New Roman"/>
                <w:sz w:val="24"/>
                <w:szCs w:val="24"/>
                <w:lang w:eastAsia="pt-BR"/>
              </w:rPr>
            </w:pPr>
          </w:p>
        </w:tc>
        <w:tc>
          <w:tcPr>
            <w:tcW w:w="4343" w:type="dxa"/>
            <w:tcBorders>
              <w:top w:val="single" w:sz="4" w:space="0" w:color="auto"/>
              <w:left w:val="nil"/>
              <w:bottom w:val="nil"/>
              <w:right w:val="single" w:sz="4" w:space="0" w:color="000000"/>
            </w:tcBorders>
            <w:shd w:val="clear" w:color="000000" w:fill="FFFFFF"/>
            <w:noWrap/>
            <w:vAlign w:val="center"/>
          </w:tcPr>
          <w:p w:rsidR="003A033D" w:rsidRDefault="003A033D">
            <w:pPr>
              <w:suppressAutoHyphens w:val="0"/>
              <w:rPr>
                <w:rFonts w:cs="Times New Roman"/>
                <w:sz w:val="24"/>
                <w:szCs w:val="24"/>
                <w:lang w:eastAsia="pt-BR"/>
              </w:rPr>
            </w:pPr>
          </w:p>
        </w:tc>
        <w:tc>
          <w:tcPr>
            <w:tcW w:w="1723" w:type="dxa"/>
            <w:tcBorders>
              <w:top w:val="single" w:sz="4" w:space="0" w:color="auto"/>
              <w:left w:val="nil"/>
              <w:bottom w:val="nil"/>
              <w:right w:val="single" w:sz="4" w:space="0" w:color="auto"/>
            </w:tcBorders>
            <w:shd w:val="clear" w:color="000000" w:fill="FFFFFF"/>
            <w:noWrap/>
            <w:vAlign w:val="center"/>
          </w:tcPr>
          <w:p w:rsidR="003A033D" w:rsidRDefault="003A033D">
            <w:pPr>
              <w:suppressAutoHyphens w:val="0"/>
              <w:jc w:val="center"/>
              <w:rPr>
                <w:rFonts w:cs="Times New Roman"/>
                <w:sz w:val="24"/>
                <w:szCs w:val="24"/>
                <w:lang w:eastAsia="pt-BR"/>
              </w:rPr>
            </w:pPr>
          </w:p>
        </w:tc>
        <w:tc>
          <w:tcPr>
            <w:tcW w:w="1331" w:type="dxa"/>
            <w:tcBorders>
              <w:top w:val="single" w:sz="4" w:space="0" w:color="auto"/>
              <w:left w:val="nil"/>
              <w:bottom w:val="nil"/>
              <w:right w:val="single" w:sz="8" w:space="0" w:color="auto"/>
            </w:tcBorders>
            <w:shd w:val="clear" w:color="000000" w:fill="FFFFFF"/>
            <w:noWrap/>
            <w:vAlign w:val="center"/>
          </w:tcPr>
          <w:p w:rsidR="003A033D" w:rsidRDefault="003A033D">
            <w:pPr>
              <w:suppressAutoHyphens w:val="0"/>
              <w:jc w:val="center"/>
              <w:rPr>
                <w:rFonts w:cs="Times New Roman"/>
                <w:sz w:val="24"/>
                <w:szCs w:val="24"/>
                <w:lang w:eastAsia="pt-BR"/>
              </w:rPr>
            </w:pPr>
          </w:p>
        </w:tc>
      </w:tr>
      <w:tr w:rsidR="003A033D">
        <w:trPr>
          <w:trHeight w:val="315"/>
        </w:trPr>
        <w:tc>
          <w:tcPr>
            <w:tcW w:w="5518" w:type="dxa"/>
            <w:gridSpan w:val="2"/>
            <w:tcBorders>
              <w:top w:val="single" w:sz="8" w:space="0" w:color="auto"/>
              <w:left w:val="single" w:sz="8" w:space="0" w:color="auto"/>
              <w:bottom w:val="single" w:sz="8" w:space="0" w:color="auto"/>
              <w:right w:val="nil"/>
            </w:tcBorders>
            <w:shd w:val="clear" w:color="000000" w:fill="FFFFFF"/>
            <w:noWrap/>
            <w:vAlign w:val="center"/>
          </w:tcPr>
          <w:p w:rsidR="003A033D" w:rsidRDefault="003A033D">
            <w:pPr>
              <w:suppressAutoHyphens w:val="0"/>
              <w:jc w:val="right"/>
              <w:rPr>
                <w:rFonts w:cs="Times New Roman"/>
                <w:b/>
                <w:bCs/>
                <w:sz w:val="24"/>
                <w:szCs w:val="24"/>
                <w:lang w:eastAsia="pt-BR"/>
              </w:rPr>
            </w:pPr>
            <w:r>
              <w:rPr>
                <w:rFonts w:cs="Times New Roman"/>
                <w:b/>
                <w:bCs/>
                <w:sz w:val="24"/>
                <w:szCs w:val="24"/>
                <w:lang w:eastAsia="pt-BR"/>
              </w:rPr>
              <w:t>SUBTOTAL DE "C"</w:t>
            </w:r>
          </w:p>
        </w:tc>
        <w:tc>
          <w:tcPr>
            <w:tcW w:w="1723" w:type="dxa"/>
            <w:tcBorders>
              <w:top w:val="single" w:sz="8" w:space="0" w:color="auto"/>
              <w:left w:val="single" w:sz="4" w:space="0" w:color="000000"/>
              <w:bottom w:val="single" w:sz="8" w:space="0" w:color="auto"/>
              <w:right w:val="single" w:sz="4" w:space="0" w:color="000000"/>
            </w:tcBorders>
            <w:shd w:val="clear" w:color="000000" w:fill="FFFFFF"/>
            <w:noWrap/>
            <w:vAlign w:val="center"/>
          </w:tcPr>
          <w:p w:rsidR="003A033D" w:rsidRDefault="003A033D">
            <w:pPr>
              <w:suppressAutoHyphens w:val="0"/>
              <w:jc w:val="center"/>
              <w:rPr>
                <w:rFonts w:cs="Times New Roman"/>
                <w:b/>
                <w:bCs/>
                <w:sz w:val="24"/>
                <w:szCs w:val="24"/>
                <w:lang w:eastAsia="pt-BR"/>
              </w:rPr>
            </w:pPr>
          </w:p>
        </w:tc>
        <w:tc>
          <w:tcPr>
            <w:tcW w:w="1331" w:type="dxa"/>
            <w:tcBorders>
              <w:top w:val="single" w:sz="8" w:space="0" w:color="auto"/>
              <w:left w:val="nil"/>
              <w:bottom w:val="single" w:sz="8" w:space="0" w:color="auto"/>
              <w:right w:val="single" w:sz="8" w:space="0" w:color="auto"/>
            </w:tcBorders>
            <w:shd w:val="clear" w:color="000000" w:fill="FFFFFF"/>
            <w:noWrap/>
            <w:vAlign w:val="center"/>
          </w:tcPr>
          <w:p w:rsidR="003A033D" w:rsidRDefault="003A033D">
            <w:pPr>
              <w:suppressAutoHyphens w:val="0"/>
              <w:jc w:val="center"/>
              <w:rPr>
                <w:rFonts w:cs="Times New Roman"/>
                <w:b/>
                <w:bCs/>
                <w:sz w:val="24"/>
                <w:szCs w:val="24"/>
                <w:lang w:eastAsia="pt-BR"/>
              </w:rPr>
            </w:pPr>
          </w:p>
        </w:tc>
      </w:tr>
      <w:tr w:rsidR="003A033D">
        <w:trPr>
          <w:trHeight w:val="315"/>
        </w:trPr>
        <w:tc>
          <w:tcPr>
            <w:tcW w:w="1175" w:type="dxa"/>
            <w:tcBorders>
              <w:top w:val="single" w:sz="8" w:space="0" w:color="auto"/>
              <w:left w:val="single" w:sz="8" w:space="0" w:color="auto"/>
              <w:bottom w:val="single" w:sz="8" w:space="0" w:color="auto"/>
              <w:right w:val="single" w:sz="8" w:space="0" w:color="auto"/>
            </w:tcBorders>
            <w:shd w:val="clear" w:color="000000" w:fill="FFFFFF"/>
            <w:noWrap/>
            <w:vAlign w:val="center"/>
          </w:tcPr>
          <w:p w:rsidR="003A033D" w:rsidRDefault="003A033D">
            <w:pPr>
              <w:suppressAutoHyphens w:val="0"/>
              <w:jc w:val="center"/>
              <w:rPr>
                <w:rFonts w:cs="Times New Roman"/>
                <w:b/>
                <w:bCs/>
                <w:sz w:val="24"/>
                <w:szCs w:val="24"/>
                <w:lang w:eastAsia="pt-BR"/>
              </w:rPr>
            </w:pPr>
            <w:r>
              <w:rPr>
                <w:rFonts w:cs="Times New Roman"/>
                <w:b/>
                <w:bCs/>
                <w:sz w:val="24"/>
                <w:szCs w:val="24"/>
                <w:lang w:eastAsia="pt-BR"/>
              </w:rPr>
              <w:t>D</w:t>
            </w:r>
          </w:p>
        </w:tc>
        <w:tc>
          <w:tcPr>
            <w:tcW w:w="7397" w:type="dxa"/>
            <w:gridSpan w:val="3"/>
            <w:tcBorders>
              <w:top w:val="single" w:sz="8" w:space="0" w:color="auto"/>
              <w:left w:val="nil"/>
              <w:bottom w:val="single" w:sz="8" w:space="0" w:color="auto"/>
              <w:right w:val="single" w:sz="8" w:space="0" w:color="000000"/>
            </w:tcBorders>
            <w:shd w:val="clear" w:color="000000" w:fill="FFFFFF"/>
            <w:noWrap/>
            <w:vAlign w:val="center"/>
          </w:tcPr>
          <w:p w:rsidR="003A033D" w:rsidRDefault="003A033D">
            <w:pPr>
              <w:suppressAutoHyphens w:val="0"/>
              <w:rPr>
                <w:rFonts w:cs="Times New Roman"/>
                <w:b/>
                <w:bCs/>
                <w:sz w:val="24"/>
                <w:szCs w:val="24"/>
                <w:lang w:eastAsia="pt-BR"/>
              </w:rPr>
            </w:pPr>
            <w:r>
              <w:rPr>
                <w:rFonts w:cs="Times New Roman"/>
                <w:b/>
                <w:bCs/>
                <w:sz w:val="24"/>
                <w:szCs w:val="24"/>
                <w:lang w:eastAsia="pt-BR"/>
              </w:rPr>
              <w:t xml:space="preserve"> REINCIDÊNCIAS</w:t>
            </w:r>
          </w:p>
        </w:tc>
      </w:tr>
      <w:tr w:rsidR="003A033D">
        <w:trPr>
          <w:trHeight w:val="615"/>
        </w:trPr>
        <w:tc>
          <w:tcPr>
            <w:tcW w:w="1175" w:type="dxa"/>
            <w:tcBorders>
              <w:top w:val="nil"/>
              <w:left w:val="single" w:sz="8" w:space="0" w:color="auto"/>
              <w:bottom w:val="nil"/>
              <w:right w:val="single" w:sz="4" w:space="0" w:color="000000"/>
            </w:tcBorders>
            <w:shd w:val="clear" w:color="000000" w:fill="FFFFFF"/>
            <w:noWrap/>
            <w:vAlign w:val="center"/>
          </w:tcPr>
          <w:p w:rsidR="003A033D" w:rsidRDefault="003A033D">
            <w:pPr>
              <w:suppressAutoHyphens w:val="0"/>
              <w:jc w:val="center"/>
              <w:rPr>
                <w:rFonts w:cs="Times New Roman"/>
                <w:sz w:val="24"/>
                <w:szCs w:val="24"/>
                <w:lang w:eastAsia="pt-BR"/>
              </w:rPr>
            </w:pPr>
          </w:p>
        </w:tc>
        <w:tc>
          <w:tcPr>
            <w:tcW w:w="4343" w:type="dxa"/>
            <w:tcBorders>
              <w:top w:val="nil"/>
              <w:left w:val="nil"/>
              <w:bottom w:val="nil"/>
              <w:right w:val="single" w:sz="4" w:space="0" w:color="000000"/>
            </w:tcBorders>
            <w:shd w:val="clear" w:color="000000" w:fill="FFFFFF"/>
            <w:noWrap/>
            <w:vAlign w:val="center"/>
          </w:tcPr>
          <w:p w:rsidR="003A033D" w:rsidRDefault="003A033D">
            <w:pPr>
              <w:suppressAutoHyphens w:val="0"/>
              <w:rPr>
                <w:rFonts w:cs="Times New Roman"/>
                <w:sz w:val="24"/>
                <w:szCs w:val="24"/>
                <w:lang w:eastAsia="pt-BR"/>
              </w:rPr>
            </w:pPr>
          </w:p>
        </w:tc>
        <w:tc>
          <w:tcPr>
            <w:tcW w:w="1723" w:type="dxa"/>
            <w:tcBorders>
              <w:top w:val="nil"/>
              <w:left w:val="nil"/>
              <w:bottom w:val="nil"/>
              <w:right w:val="single" w:sz="4" w:space="0" w:color="000000"/>
            </w:tcBorders>
            <w:shd w:val="clear" w:color="000000" w:fill="FFFFFF"/>
            <w:noWrap/>
            <w:vAlign w:val="center"/>
          </w:tcPr>
          <w:p w:rsidR="003A033D" w:rsidRDefault="003A033D">
            <w:pPr>
              <w:suppressAutoHyphens w:val="0"/>
              <w:jc w:val="center"/>
              <w:rPr>
                <w:rFonts w:cs="Times New Roman"/>
                <w:sz w:val="24"/>
                <w:szCs w:val="24"/>
                <w:lang w:eastAsia="pt-BR"/>
              </w:rPr>
            </w:pPr>
          </w:p>
        </w:tc>
        <w:tc>
          <w:tcPr>
            <w:tcW w:w="1331" w:type="dxa"/>
            <w:tcBorders>
              <w:top w:val="nil"/>
              <w:left w:val="nil"/>
              <w:bottom w:val="nil"/>
              <w:right w:val="single" w:sz="8" w:space="0" w:color="auto"/>
            </w:tcBorders>
            <w:shd w:val="clear" w:color="000000" w:fill="FFFFFF"/>
            <w:noWrap/>
            <w:vAlign w:val="center"/>
          </w:tcPr>
          <w:p w:rsidR="003A033D" w:rsidRDefault="003A033D">
            <w:pPr>
              <w:suppressAutoHyphens w:val="0"/>
              <w:jc w:val="center"/>
              <w:rPr>
                <w:rFonts w:cs="Times New Roman"/>
                <w:sz w:val="24"/>
                <w:szCs w:val="24"/>
                <w:lang w:eastAsia="pt-BR"/>
              </w:rPr>
            </w:pPr>
          </w:p>
        </w:tc>
      </w:tr>
      <w:tr w:rsidR="003A033D">
        <w:trPr>
          <w:trHeight w:val="315"/>
        </w:trPr>
        <w:tc>
          <w:tcPr>
            <w:tcW w:w="5518" w:type="dxa"/>
            <w:gridSpan w:val="2"/>
            <w:tcBorders>
              <w:top w:val="single" w:sz="8" w:space="0" w:color="auto"/>
              <w:left w:val="single" w:sz="8" w:space="0" w:color="auto"/>
              <w:bottom w:val="single" w:sz="8" w:space="0" w:color="auto"/>
              <w:right w:val="nil"/>
            </w:tcBorders>
            <w:shd w:val="clear" w:color="000000" w:fill="FFFFFF"/>
            <w:noWrap/>
            <w:vAlign w:val="center"/>
          </w:tcPr>
          <w:p w:rsidR="003A033D" w:rsidRDefault="003A033D">
            <w:pPr>
              <w:suppressAutoHyphens w:val="0"/>
              <w:jc w:val="right"/>
              <w:rPr>
                <w:rFonts w:cs="Times New Roman"/>
                <w:b/>
                <w:bCs/>
                <w:sz w:val="24"/>
                <w:szCs w:val="24"/>
                <w:lang w:eastAsia="pt-BR"/>
              </w:rPr>
            </w:pPr>
            <w:r>
              <w:rPr>
                <w:rFonts w:cs="Times New Roman"/>
                <w:b/>
                <w:bCs/>
                <w:sz w:val="24"/>
                <w:szCs w:val="24"/>
                <w:lang w:eastAsia="pt-BR"/>
              </w:rPr>
              <w:t>SUBTOTAL DE "D"</w:t>
            </w:r>
          </w:p>
        </w:tc>
        <w:tc>
          <w:tcPr>
            <w:tcW w:w="1723" w:type="dxa"/>
            <w:tcBorders>
              <w:top w:val="single" w:sz="8" w:space="0" w:color="auto"/>
              <w:left w:val="single" w:sz="4" w:space="0" w:color="000000"/>
              <w:bottom w:val="single" w:sz="8" w:space="0" w:color="auto"/>
              <w:right w:val="single" w:sz="4" w:space="0" w:color="000000"/>
            </w:tcBorders>
            <w:shd w:val="clear" w:color="000000" w:fill="FFFFFF"/>
            <w:noWrap/>
            <w:vAlign w:val="center"/>
          </w:tcPr>
          <w:p w:rsidR="003A033D" w:rsidRDefault="003A033D">
            <w:pPr>
              <w:suppressAutoHyphens w:val="0"/>
              <w:jc w:val="center"/>
              <w:rPr>
                <w:rFonts w:cs="Times New Roman"/>
                <w:b/>
                <w:bCs/>
                <w:sz w:val="24"/>
                <w:szCs w:val="24"/>
                <w:lang w:eastAsia="pt-BR"/>
              </w:rPr>
            </w:pPr>
          </w:p>
        </w:tc>
        <w:tc>
          <w:tcPr>
            <w:tcW w:w="1331" w:type="dxa"/>
            <w:tcBorders>
              <w:top w:val="single" w:sz="8" w:space="0" w:color="auto"/>
              <w:left w:val="nil"/>
              <w:bottom w:val="single" w:sz="8" w:space="0" w:color="auto"/>
              <w:right w:val="single" w:sz="8" w:space="0" w:color="auto"/>
            </w:tcBorders>
            <w:shd w:val="clear" w:color="000000" w:fill="FFFFFF"/>
            <w:noWrap/>
            <w:vAlign w:val="center"/>
          </w:tcPr>
          <w:p w:rsidR="003A033D" w:rsidRDefault="003A033D">
            <w:pPr>
              <w:suppressAutoHyphens w:val="0"/>
              <w:jc w:val="center"/>
              <w:rPr>
                <w:rFonts w:cs="Times New Roman"/>
                <w:b/>
                <w:bCs/>
                <w:sz w:val="24"/>
                <w:szCs w:val="24"/>
                <w:lang w:eastAsia="pt-BR"/>
              </w:rPr>
            </w:pPr>
          </w:p>
        </w:tc>
      </w:tr>
      <w:tr w:rsidR="003A033D">
        <w:trPr>
          <w:trHeight w:val="315"/>
        </w:trPr>
        <w:tc>
          <w:tcPr>
            <w:tcW w:w="5518" w:type="dxa"/>
            <w:gridSpan w:val="2"/>
            <w:tcBorders>
              <w:top w:val="single" w:sz="8" w:space="0" w:color="auto"/>
              <w:left w:val="single" w:sz="8" w:space="0" w:color="auto"/>
              <w:bottom w:val="single" w:sz="8" w:space="0" w:color="auto"/>
              <w:right w:val="nil"/>
            </w:tcBorders>
            <w:shd w:val="clear" w:color="000000" w:fill="FFFFFF"/>
            <w:noWrap/>
            <w:vAlign w:val="center"/>
          </w:tcPr>
          <w:p w:rsidR="003A033D" w:rsidRDefault="003A033D">
            <w:pPr>
              <w:suppressAutoHyphens w:val="0"/>
              <w:jc w:val="right"/>
              <w:rPr>
                <w:rFonts w:cs="Times New Roman"/>
                <w:b/>
                <w:bCs/>
                <w:sz w:val="24"/>
                <w:szCs w:val="24"/>
                <w:lang w:eastAsia="pt-BR"/>
              </w:rPr>
            </w:pPr>
            <w:r>
              <w:rPr>
                <w:rFonts w:cs="Times New Roman"/>
                <w:b/>
                <w:bCs/>
                <w:sz w:val="24"/>
                <w:szCs w:val="24"/>
                <w:lang w:eastAsia="pt-BR"/>
              </w:rPr>
              <w:t>TOTAIS DE ENCARGOS SOCIAIS</w:t>
            </w:r>
          </w:p>
        </w:tc>
        <w:tc>
          <w:tcPr>
            <w:tcW w:w="1723" w:type="dxa"/>
            <w:tcBorders>
              <w:top w:val="single" w:sz="8" w:space="0" w:color="auto"/>
              <w:left w:val="single" w:sz="4" w:space="0" w:color="000000"/>
              <w:bottom w:val="single" w:sz="8" w:space="0" w:color="auto"/>
              <w:right w:val="single" w:sz="4" w:space="0" w:color="000000"/>
            </w:tcBorders>
            <w:shd w:val="clear" w:color="000000" w:fill="FFFFFF"/>
            <w:noWrap/>
            <w:vAlign w:val="center"/>
          </w:tcPr>
          <w:p w:rsidR="003A033D" w:rsidRDefault="003A033D">
            <w:pPr>
              <w:suppressAutoHyphens w:val="0"/>
              <w:jc w:val="center"/>
              <w:rPr>
                <w:rFonts w:cs="Times New Roman"/>
                <w:b/>
                <w:bCs/>
                <w:sz w:val="24"/>
                <w:szCs w:val="24"/>
                <w:lang w:eastAsia="pt-BR"/>
              </w:rPr>
            </w:pPr>
          </w:p>
        </w:tc>
        <w:tc>
          <w:tcPr>
            <w:tcW w:w="1331" w:type="dxa"/>
            <w:tcBorders>
              <w:top w:val="single" w:sz="8" w:space="0" w:color="auto"/>
              <w:left w:val="nil"/>
              <w:bottom w:val="single" w:sz="8" w:space="0" w:color="auto"/>
              <w:right w:val="single" w:sz="8" w:space="0" w:color="auto"/>
            </w:tcBorders>
            <w:shd w:val="clear" w:color="000000" w:fill="FFFFFF"/>
            <w:noWrap/>
            <w:vAlign w:val="center"/>
          </w:tcPr>
          <w:p w:rsidR="003A033D" w:rsidRDefault="003A033D">
            <w:pPr>
              <w:suppressAutoHyphens w:val="0"/>
              <w:jc w:val="center"/>
              <w:rPr>
                <w:rFonts w:cs="Times New Roman"/>
                <w:b/>
                <w:bCs/>
                <w:sz w:val="24"/>
                <w:szCs w:val="24"/>
                <w:lang w:eastAsia="pt-BR"/>
              </w:rPr>
            </w:pPr>
          </w:p>
        </w:tc>
      </w:tr>
    </w:tbl>
    <w:p w:rsidR="003A033D" w:rsidRDefault="003A033D">
      <w:pPr>
        <w:jc w:val="center"/>
        <w:rPr>
          <w:rFonts w:cs="Times New Roman"/>
          <w:sz w:val="24"/>
          <w:szCs w:val="24"/>
        </w:rPr>
      </w:pPr>
      <w:r>
        <w:rPr>
          <w:rFonts w:cs="Times New Roman"/>
          <w:sz w:val="24"/>
          <w:szCs w:val="24"/>
        </w:rPr>
        <w:br w:type="page"/>
      </w:r>
      <w:bookmarkStart w:id="38" w:name="_Toc352230696"/>
      <w:r>
        <w:rPr>
          <w:rFonts w:cs="Times New Roman"/>
          <w:b/>
          <w:bCs/>
          <w:sz w:val="24"/>
          <w:szCs w:val="24"/>
        </w:rPr>
        <w:t>Anexo III</w:t>
      </w:r>
    </w:p>
    <w:p w:rsidR="003A033D" w:rsidRDefault="003A033D">
      <w:pPr>
        <w:jc w:val="center"/>
        <w:rPr>
          <w:rFonts w:cs="Times New Roman"/>
          <w:sz w:val="24"/>
          <w:szCs w:val="24"/>
          <w:lang w:eastAsia="pt-BR"/>
        </w:rPr>
      </w:pPr>
      <w:r>
        <w:rPr>
          <w:rFonts w:cs="Times New Roman"/>
          <w:sz w:val="24"/>
          <w:szCs w:val="24"/>
          <w:lang w:eastAsia="pt-BR"/>
        </w:rPr>
        <w:t xml:space="preserve">PO-XV - </w:t>
      </w:r>
      <w:r>
        <w:rPr>
          <w:rFonts w:cs="Times New Roman"/>
          <w:sz w:val="24"/>
          <w:szCs w:val="24"/>
        </w:rPr>
        <w:t>Detalhamento</w:t>
      </w:r>
      <w:r>
        <w:rPr>
          <w:rFonts w:cs="Times New Roman"/>
          <w:sz w:val="24"/>
          <w:szCs w:val="24"/>
          <w:lang w:eastAsia="pt-BR"/>
        </w:rPr>
        <w:t xml:space="preserve"> do BDI - SERVIÇOS</w:t>
      </w:r>
    </w:p>
    <w:p w:rsidR="003A033D" w:rsidRDefault="003A033D">
      <w:pPr>
        <w:jc w:val="center"/>
        <w:rPr>
          <w:rFonts w:cs="Times New Roman"/>
          <w:sz w:val="24"/>
          <w:szCs w:val="24"/>
          <w:lang w:eastAsia="pt-BR"/>
        </w:rPr>
      </w:pPr>
    </w:p>
    <w:tbl>
      <w:tblPr>
        <w:tblW w:w="8526" w:type="dxa"/>
        <w:jc w:val="center"/>
        <w:tblCellMar>
          <w:left w:w="70" w:type="dxa"/>
          <w:right w:w="70" w:type="dxa"/>
        </w:tblCellMar>
        <w:tblLook w:val="0000"/>
      </w:tblPr>
      <w:tblGrid>
        <w:gridCol w:w="5873"/>
        <w:gridCol w:w="1536"/>
        <w:gridCol w:w="1167"/>
      </w:tblGrid>
      <w:tr w:rsidR="003A033D">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tcPr>
          <w:p w:rsidR="003A033D" w:rsidRDefault="003A033D">
            <w:pPr>
              <w:suppressAutoHyphens w:val="0"/>
              <w:rPr>
                <w:rFonts w:cs="Times New Roman"/>
                <w:sz w:val="24"/>
                <w:szCs w:val="24"/>
                <w:lang w:eastAsia="pt-BR"/>
              </w:rPr>
            </w:pPr>
            <w:r>
              <w:rPr>
                <w:rFonts w:cs="Times New Roman"/>
                <w:sz w:val="24"/>
                <w:szCs w:val="24"/>
                <w:lang w:eastAsia="pt-BR"/>
              </w:rPr>
              <w:t>NOME DA CONCORRENTE:</w:t>
            </w:r>
          </w:p>
        </w:tc>
      </w:tr>
      <w:tr w:rsidR="003A033D">
        <w:trPr>
          <w:cantSplit/>
          <w:trHeight w:val="300"/>
          <w:jc w:val="center"/>
        </w:trPr>
        <w:tc>
          <w:tcPr>
            <w:tcW w:w="5873" w:type="dxa"/>
            <w:vMerge w:val="restart"/>
            <w:tcBorders>
              <w:top w:val="single" w:sz="4" w:space="0" w:color="auto"/>
              <w:left w:val="single" w:sz="4" w:space="0" w:color="auto"/>
              <w:bottom w:val="nil"/>
              <w:right w:val="single" w:sz="4" w:space="0" w:color="auto"/>
            </w:tcBorders>
            <w:shd w:val="clear" w:color="000000" w:fill="FFFFFF"/>
            <w:noWrap/>
            <w:vAlign w:val="center"/>
          </w:tcPr>
          <w:p w:rsidR="003A033D" w:rsidRDefault="003A033D">
            <w:pPr>
              <w:suppressAutoHyphens w:val="0"/>
              <w:rPr>
                <w:rFonts w:cs="Times New Roman"/>
                <w:sz w:val="24"/>
                <w:szCs w:val="24"/>
                <w:lang w:eastAsia="pt-BR"/>
              </w:rPr>
            </w:pPr>
            <w:r>
              <w:rPr>
                <w:rFonts w:cs="Times New Roman"/>
                <w:sz w:val="24"/>
                <w:szCs w:val="24"/>
                <w:lang w:eastAsia="pt-BR"/>
              </w:rPr>
              <w:t>OBJETO:</w:t>
            </w:r>
          </w:p>
          <w:p w:rsidR="003A033D" w:rsidRDefault="003A033D">
            <w:pPr>
              <w:suppressAutoHyphens w:val="0"/>
              <w:rPr>
                <w:rFonts w:cs="Times New Roman"/>
                <w:sz w:val="24"/>
                <w:szCs w:val="24"/>
                <w:lang w:eastAsia="pt-BR"/>
              </w:rPr>
            </w:pPr>
            <w:r>
              <w:rPr>
                <w:rFonts w:cs="Times New Roman"/>
                <w:sz w:val="24"/>
                <w:szCs w:val="24"/>
                <w:lang w:eastAsia="pt-BR"/>
              </w:rPr>
              <w:t> </w:t>
            </w:r>
          </w:p>
        </w:tc>
        <w:tc>
          <w:tcPr>
            <w:tcW w:w="1536" w:type="dxa"/>
            <w:tcBorders>
              <w:top w:val="single" w:sz="4" w:space="0" w:color="auto"/>
              <w:left w:val="single" w:sz="4" w:space="0" w:color="auto"/>
              <w:bottom w:val="nil"/>
              <w:right w:val="single" w:sz="4" w:space="0" w:color="auto"/>
            </w:tcBorders>
            <w:shd w:val="clear" w:color="000000" w:fill="FFFFFF"/>
            <w:noWrap/>
            <w:vAlign w:val="center"/>
          </w:tcPr>
          <w:p w:rsidR="003A033D" w:rsidRDefault="003A033D">
            <w:pPr>
              <w:suppressAutoHyphens w:val="0"/>
              <w:rPr>
                <w:rFonts w:cs="Times New Roman"/>
                <w:sz w:val="24"/>
                <w:szCs w:val="24"/>
                <w:lang w:eastAsia="pt-BR"/>
              </w:rPr>
            </w:pPr>
            <w:r>
              <w:rPr>
                <w:rFonts w:cs="Times New Roman"/>
                <w:sz w:val="24"/>
                <w:szCs w:val="24"/>
                <w:lang w:eastAsia="pt-BR"/>
              </w:rPr>
              <w:t> EDITAL</w:t>
            </w:r>
          </w:p>
        </w:tc>
        <w:tc>
          <w:tcPr>
            <w:tcW w:w="1117" w:type="dxa"/>
            <w:tcBorders>
              <w:top w:val="single" w:sz="4" w:space="0" w:color="auto"/>
              <w:left w:val="nil"/>
              <w:bottom w:val="nil"/>
              <w:right w:val="single" w:sz="4" w:space="0" w:color="auto"/>
            </w:tcBorders>
            <w:shd w:val="clear" w:color="000000" w:fill="FFFFFF"/>
            <w:noWrap/>
            <w:vAlign w:val="center"/>
          </w:tcPr>
          <w:p w:rsidR="003A033D" w:rsidRDefault="003A033D">
            <w:pPr>
              <w:suppressAutoHyphens w:val="0"/>
              <w:rPr>
                <w:rFonts w:cs="Times New Roman"/>
                <w:sz w:val="24"/>
                <w:szCs w:val="24"/>
                <w:lang w:eastAsia="pt-BR"/>
              </w:rPr>
            </w:pPr>
            <w:r>
              <w:rPr>
                <w:rFonts w:cs="Times New Roman"/>
                <w:sz w:val="24"/>
                <w:szCs w:val="24"/>
                <w:lang w:eastAsia="pt-BR"/>
              </w:rPr>
              <w:t>FOLHA</w:t>
            </w:r>
          </w:p>
        </w:tc>
      </w:tr>
      <w:tr w:rsidR="003A033D">
        <w:trPr>
          <w:cantSplit/>
          <w:trHeight w:val="315"/>
          <w:jc w:val="center"/>
        </w:trPr>
        <w:tc>
          <w:tcPr>
            <w:tcW w:w="5873" w:type="dxa"/>
            <w:vMerge/>
            <w:tcBorders>
              <w:top w:val="nil"/>
              <w:left w:val="single" w:sz="4" w:space="0" w:color="auto"/>
              <w:bottom w:val="single" w:sz="4" w:space="0" w:color="auto"/>
              <w:right w:val="single" w:sz="4" w:space="0" w:color="auto"/>
            </w:tcBorders>
            <w:shd w:val="clear" w:color="000000" w:fill="FFFFFF"/>
            <w:noWrap/>
            <w:vAlign w:val="center"/>
          </w:tcPr>
          <w:p w:rsidR="003A033D" w:rsidRDefault="003A033D">
            <w:pPr>
              <w:suppressAutoHyphens w:val="0"/>
              <w:rPr>
                <w:rFonts w:cs="Times New Roman"/>
                <w:sz w:val="24"/>
                <w:szCs w:val="24"/>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tcPr>
          <w:p w:rsidR="003A033D" w:rsidRDefault="003A033D">
            <w:pPr>
              <w:suppressAutoHyphens w:val="0"/>
              <w:rPr>
                <w:rFonts w:cs="Times New Roman"/>
                <w:sz w:val="24"/>
                <w:szCs w:val="24"/>
                <w:lang w:eastAsia="pt-BR"/>
              </w:rPr>
            </w:pPr>
            <w:r>
              <w:rPr>
                <w:rFonts w:cs="Times New Roman"/>
                <w:sz w:val="24"/>
                <w:szCs w:val="24"/>
                <w:lang w:eastAsia="pt-BR"/>
              </w:rPr>
              <w:t> ______/2014</w:t>
            </w:r>
          </w:p>
        </w:tc>
        <w:tc>
          <w:tcPr>
            <w:tcW w:w="1117" w:type="dxa"/>
            <w:tcBorders>
              <w:top w:val="nil"/>
              <w:left w:val="nil"/>
              <w:bottom w:val="single" w:sz="4" w:space="0" w:color="auto"/>
              <w:right w:val="single" w:sz="4" w:space="0" w:color="auto"/>
            </w:tcBorders>
            <w:shd w:val="clear" w:color="000000" w:fill="FFFFFF"/>
            <w:noWrap/>
            <w:vAlign w:val="center"/>
          </w:tcPr>
          <w:p w:rsidR="003A033D" w:rsidRDefault="003A033D">
            <w:pPr>
              <w:suppressAutoHyphens w:val="0"/>
              <w:rPr>
                <w:rFonts w:cs="Times New Roman"/>
                <w:sz w:val="24"/>
                <w:szCs w:val="24"/>
                <w:lang w:eastAsia="pt-BR"/>
              </w:rPr>
            </w:pPr>
            <w:r>
              <w:rPr>
                <w:rFonts w:cs="Times New Roman"/>
                <w:sz w:val="24"/>
                <w:szCs w:val="24"/>
                <w:lang w:eastAsia="pt-BR"/>
              </w:rPr>
              <w:t>____/____</w:t>
            </w:r>
          </w:p>
        </w:tc>
      </w:tr>
    </w:tbl>
    <w:p w:rsidR="003A033D" w:rsidRDefault="003A033D">
      <w:pPr>
        <w:rPr>
          <w:rFonts w:cs="Times New Roman"/>
          <w:sz w:val="24"/>
          <w:szCs w:val="24"/>
        </w:rPr>
      </w:pPr>
    </w:p>
    <w:bookmarkEnd w:id="38"/>
    <w:tbl>
      <w:tblPr>
        <w:tblW w:w="7871" w:type="dxa"/>
        <w:jc w:val="center"/>
        <w:tblLayout w:type="fixed"/>
        <w:tblCellMar>
          <w:left w:w="70" w:type="dxa"/>
          <w:right w:w="70" w:type="dxa"/>
        </w:tblCellMar>
        <w:tblLook w:val="0000"/>
      </w:tblPr>
      <w:tblGrid>
        <w:gridCol w:w="1102"/>
        <w:gridCol w:w="3225"/>
        <w:gridCol w:w="1701"/>
        <w:gridCol w:w="1843"/>
      </w:tblGrid>
      <w:tr w:rsidR="003A033D">
        <w:trPr>
          <w:jc w:val="center"/>
        </w:trPr>
        <w:tc>
          <w:tcPr>
            <w:tcW w:w="1102" w:type="dxa"/>
            <w:tcBorders>
              <w:top w:val="single" w:sz="4" w:space="0" w:color="auto"/>
              <w:left w:val="single" w:sz="4" w:space="0" w:color="auto"/>
              <w:bottom w:val="nil"/>
              <w:right w:val="single" w:sz="6" w:space="0" w:color="auto"/>
            </w:tcBorders>
          </w:tcPr>
          <w:p w:rsidR="003A033D" w:rsidRDefault="003A033D">
            <w:pPr>
              <w:rPr>
                <w:rFonts w:cs="Times New Roman"/>
                <w:sz w:val="24"/>
                <w:szCs w:val="24"/>
              </w:rPr>
            </w:pPr>
          </w:p>
        </w:tc>
        <w:tc>
          <w:tcPr>
            <w:tcW w:w="3225" w:type="dxa"/>
            <w:tcBorders>
              <w:top w:val="single" w:sz="4" w:space="0" w:color="auto"/>
              <w:left w:val="nil"/>
              <w:bottom w:val="nil"/>
              <w:right w:val="single" w:sz="4" w:space="0" w:color="auto"/>
            </w:tcBorders>
          </w:tcPr>
          <w:p w:rsidR="003A033D" w:rsidRDefault="003A033D">
            <w:pPr>
              <w:rPr>
                <w:rFonts w:cs="Times New Roman"/>
                <w:sz w:val="24"/>
                <w:szCs w:val="24"/>
              </w:rPr>
            </w:pPr>
          </w:p>
        </w:tc>
        <w:tc>
          <w:tcPr>
            <w:tcW w:w="1701" w:type="dxa"/>
            <w:tcBorders>
              <w:top w:val="single" w:sz="4" w:space="0" w:color="auto"/>
              <w:left w:val="single" w:sz="4" w:space="0" w:color="auto"/>
              <w:bottom w:val="nil"/>
              <w:right w:val="single" w:sz="4" w:space="0" w:color="auto"/>
            </w:tcBorders>
          </w:tcPr>
          <w:p w:rsidR="003A033D" w:rsidRDefault="003A033D">
            <w:pPr>
              <w:jc w:val="center"/>
              <w:rPr>
                <w:rFonts w:cs="Times New Roman"/>
                <w:sz w:val="24"/>
                <w:szCs w:val="24"/>
              </w:rPr>
            </w:pPr>
            <w:r>
              <w:rPr>
                <w:rFonts w:cs="Times New Roman"/>
                <w:sz w:val="24"/>
                <w:szCs w:val="24"/>
              </w:rPr>
              <w:t>PV</w:t>
            </w:r>
          </w:p>
        </w:tc>
        <w:tc>
          <w:tcPr>
            <w:tcW w:w="1843" w:type="dxa"/>
            <w:tcBorders>
              <w:top w:val="single" w:sz="4" w:space="0" w:color="auto"/>
              <w:left w:val="single" w:sz="4" w:space="0" w:color="auto"/>
              <w:bottom w:val="nil"/>
              <w:right w:val="single" w:sz="4" w:space="0" w:color="auto"/>
            </w:tcBorders>
          </w:tcPr>
          <w:p w:rsidR="003A033D" w:rsidRDefault="003A033D">
            <w:pPr>
              <w:jc w:val="center"/>
              <w:rPr>
                <w:rFonts w:cs="Times New Roman"/>
                <w:sz w:val="24"/>
                <w:szCs w:val="24"/>
              </w:rPr>
            </w:pPr>
            <w:r>
              <w:rPr>
                <w:rFonts w:cs="Times New Roman"/>
                <w:sz w:val="24"/>
                <w:szCs w:val="24"/>
              </w:rPr>
              <w:t>CD</w:t>
            </w:r>
          </w:p>
        </w:tc>
      </w:tr>
      <w:tr w:rsidR="003A033D">
        <w:trPr>
          <w:jc w:val="center"/>
        </w:trPr>
        <w:tc>
          <w:tcPr>
            <w:tcW w:w="1102" w:type="dxa"/>
            <w:tcBorders>
              <w:top w:val="nil"/>
              <w:left w:val="single" w:sz="4" w:space="0" w:color="auto"/>
              <w:bottom w:val="nil"/>
              <w:right w:val="single" w:sz="6" w:space="0" w:color="auto"/>
            </w:tcBorders>
          </w:tcPr>
          <w:p w:rsidR="003A033D" w:rsidRDefault="003A033D">
            <w:pPr>
              <w:jc w:val="center"/>
              <w:rPr>
                <w:rFonts w:cs="Times New Roman"/>
                <w:b/>
                <w:bCs/>
                <w:sz w:val="24"/>
                <w:szCs w:val="24"/>
              </w:rPr>
            </w:pPr>
            <w:r>
              <w:rPr>
                <w:rFonts w:cs="Times New Roman"/>
                <w:b/>
                <w:bCs/>
                <w:sz w:val="24"/>
                <w:szCs w:val="24"/>
              </w:rPr>
              <w:t>ITEM</w:t>
            </w:r>
          </w:p>
        </w:tc>
        <w:tc>
          <w:tcPr>
            <w:tcW w:w="3225" w:type="dxa"/>
            <w:tcBorders>
              <w:top w:val="nil"/>
              <w:left w:val="nil"/>
              <w:bottom w:val="nil"/>
              <w:right w:val="single" w:sz="4" w:space="0" w:color="auto"/>
            </w:tcBorders>
          </w:tcPr>
          <w:p w:rsidR="003A033D" w:rsidRDefault="003A033D">
            <w:pPr>
              <w:jc w:val="center"/>
              <w:rPr>
                <w:rFonts w:cs="Times New Roman"/>
                <w:b/>
                <w:bCs/>
                <w:sz w:val="24"/>
                <w:szCs w:val="24"/>
              </w:rPr>
            </w:pPr>
            <w:r>
              <w:rPr>
                <w:rFonts w:cs="Times New Roman"/>
                <w:b/>
                <w:bCs/>
                <w:sz w:val="24"/>
                <w:szCs w:val="24"/>
              </w:rPr>
              <w:t>COMPOSIÇÀO</w:t>
            </w:r>
          </w:p>
        </w:tc>
        <w:tc>
          <w:tcPr>
            <w:tcW w:w="1701" w:type="dxa"/>
            <w:tcBorders>
              <w:top w:val="nil"/>
              <w:left w:val="single" w:sz="4" w:space="0" w:color="auto"/>
              <w:bottom w:val="nil"/>
              <w:right w:val="single" w:sz="4" w:space="0" w:color="auto"/>
            </w:tcBorders>
          </w:tcPr>
          <w:p w:rsidR="003A033D" w:rsidRDefault="003A033D">
            <w:pPr>
              <w:jc w:val="center"/>
              <w:rPr>
                <w:rFonts w:cs="Times New Roman"/>
                <w:b/>
                <w:bCs/>
                <w:sz w:val="24"/>
                <w:szCs w:val="24"/>
              </w:rPr>
            </w:pPr>
            <w:r>
              <w:rPr>
                <w:rFonts w:cs="Times New Roman"/>
                <w:b/>
                <w:bCs/>
                <w:sz w:val="24"/>
                <w:szCs w:val="24"/>
              </w:rPr>
              <w:t>TAXA</w:t>
            </w:r>
          </w:p>
        </w:tc>
        <w:tc>
          <w:tcPr>
            <w:tcW w:w="1843" w:type="dxa"/>
            <w:tcBorders>
              <w:top w:val="nil"/>
              <w:left w:val="single" w:sz="4" w:space="0" w:color="auto"/>
              <w:bottom w:val="nil"/>
              <w:right w:val="single" w:sz="4" w:space="0" w:color="auto"/>
            </w:tcBorders>
          </w:tcPr>
          <w:p w:rsidR="003A033D" w:rsidRDefault="003A033D">
            <w:pPr>
              <w:jc w:val="center"/>
              <w:rPr>
                <w:rFonts w:cs="Times New Roman"/>
                <w:b/>
                <w:bCs/>
                <w:sz w:val="24"/>
                <w:szCs w:val="24"/>
              </w:rPr>
            </w:pPr>
            <w:r>
              <w:rPr>
                <w:rFonts w:cs="Times New Roman"/>
                <w:b/>
                <w:bCs/>
                <w:sz w:val="24"/>
                <w:szCs w:val="24"/>
              </w:rPr>
              <w:t>TAXA</w:t>
            </w:r>
          </w:p>
        </w:tc>
      </w:tr>
      <w:tr w:rsidR="003A033D">
        <w:trPr>
          <w:jc w:val="center"/>
        </w:trPr>
        <w:tc>
          <w:tcPr>
            <w:tcW w:w="1102" w:type="dxa"/>
            <w:tcBorders>
              <w:top w:val="nil"/>
              <w:left w:val="single" w:sz="4" w:space="0" w:color="auto"/>
              <w:bottom w:val="single" w:sz="6" w:space="0" w:color="auto"/>
              <w:right w:val="single" w:sz="6" w:space="0" w:color="auto"/>
            </w:tcBorders>
          </w:tcPr>
          <w:p w:rsidR="003A033D" w:rsidRDefault="003A033D">
            <w:pPr>
              <w:rPr>
                <w:rFonts w:cs="Times New Roman"/>
                <w:sz w:val="24"/>
                <w:szCs w:val="24"/>
              </w:rPr>
            </w:pPr>
          </w:p>
        </w:tc>
        <w:tc>
          <w:tcPr>
            <w:tcW w:w="3225" w:type="dxa"/>
            <w:tcBorders>
              <w:top w:val="nil"/>
              <w:left w:val="nil"/>
              <w:bottom w:val="nil"/>
              <w:right w:val="single" w:sz="4" w:space="0" w:color="auto"/>
            </w:tcBorders>
          </w:tcPr>
          <w:p w:rsidR="003A033D" w:rsidRDefault="003A033D">
            <w:pPr>
              <w:rPr>
                <w:rFonts w:cs="Times New Roman"/>
                <w:sz w:val="24"/>
                <w:szCs w:val="24"/>
              </w:rPr>
            </w:pPr>
          </w:p>
        </w:tc>
        <w:tc>
          <w:tcPr>
            <w:tcW w:w="1701" w:type="dxa"/>
            <w:tcBorders>
              <w:top w:val="nil"/>
              <w:left w:val="single" w:sz="4" w:space="0" w:color="auto"/>
              <w:bottom w:val="single" w:sz="4" w:space="0" w:color="auto"/>
              <w:right w:val="single" w:sz="4" w:space="0" w:color="auto"/>
            </w:tcBorders>
          </w:tcPr>
          <w:p w:rsidR="003A033D" w:rsidRDefault="003A033D">
            <w:pPr>
              <w:jc w:val="center"/>
              <w:rPr>
                <w:rFonts w:cs="Times New Roman"/>
                <w:sz w:val="24"/>
                <w:szCs w:val="24"/>
              </w:rPr>
            </w:pPr>
            <w:r>
              <w:rPr>
                <w:rFonts w:cs="Times New Roman"/>
                <w:sz w:val="24"/>
                <w:szCs w:val="24"/>
              </w:rPr>
              <w:t>%</w:t>
            </w:r>
          </w:p>
        </w:tc>
        <w:tc>
          <w:tcPr>
            <w:tcW w:w="1843" w:type="dxa"/>
            <w:tcBorders>
              <w:top w:val="nil"/>
              <w:left w:val="single" w:sz="4" w:space="0" w:color="auto"/>
              <w:bottom w:val="nil"/>
              <w:right w:val="single" w:sz="4" w:space="0" w:color="auto"/>
            </w:tcBorders>
          </w:tcPr>
          <w:p w:rsidR="003A033D" w:rsidRDefault="003A033D">
            <w:pPr>
              <w:jc w:val="center"/>
              <w:rPr>
                <w:rFonts w:cs="Times New Roman"/>
                <w:sz w:val="24"/>
                <w:szCs w:val="24"/>
              </w:rPr>
            </w:pPr>
            <w:r>
              <w:rPr>
                <w:rFonts w:cs="Times New Roman"/>
                <w:sz w:val="24"/>
                <w:szCs w:val="24"/>
              </w:rPr>
              <w:t>%</w:t>
            </w:r>
          </w:p>
        </w:tc>
      </w:tr>
      <w:tr w:rsidR="003A033D">
        <w:trPr>
          <w:jc w:val="center"/>
        </w:trPr>
        <w:tc>
          <w:tcPr>
            <w:tcW w:w="1102" w:type="dxa"/>
            <w:tcBorders>
              <w:top w:val="nil"/>
              <w:left w:val="single" w:sz="4" w:space="0" w:color="auto"/>
              <w:bottom w:val="nil"/>
              <w:right w:val="single" w:sz="6" w:space="0" w:color="auto"/>
            </w:tcBorders>
          </w:tcPr>
          <w:p w:rsidR="003A033D" w:rsidRDefault="003A033D">
            <w:pPr>
              <w:rPr>
                <w:rFonts w:cs="Times New Roman"/>
                <w:sz w:val="24"/>
                <w:szCs w:val="24"/>
              </w:rPr>
            </w:pPr>
          </w:p>
        </w:tc>
        <w:tc>
          <w:tcPr>
            <w:tcW w:w="3225" w:type="dxa"/>
            <w:tcBorders>
              <w:top w:val="single" w:sz="6" w:space="0" w:color="auto"/>
              <w:left w:val="nil"/>
              <w:bottom w:val="nil"/>
              <w:right w:val="single" w:sz="4" w:space="0" w:color="auto"/>
            </w:tcBorders>
          </w:tcPr>
          <w:p w:rsidR="003A033D" w:rsidRDefault="003A033D">
            <w:pPr>
              <w:rPr>
                <w:rFonts w:cs="Times New Roman"/>
                <w:sz w:val="24"/>
                <w:szCs w:val="24"/>
              </w:rPr>
            </w:pPr>
          </w:p>
        </w:tc>
        <w:tc>
          <w:tcPr>
            <w:tcW w:w="1701" w:type="dxa"/>
            <w:tcBorders>
              <w:top w:val="single" w:sz="4" w:space="0" w:color="auto"/>
              <w:left w:val="single" w:sz="4" w:space="0" w:color="auto"/>
              <w:bottom w:val="nil"/>
              <w:right w:val="single" w:sz="4" w:space="0" w:color="auto"/>
            </w:tcBorders>
          </w:tcPr>
          <w:p w:rsidR="003A033D" w:rsidRDefault="003A033D">
            <w:pPr>
              <w:jc w:val="center"/>
              <w:rPr>
                <w:rFonts w:cs="Times New Roman"/>
                <w:sz w:val="24"/>
                <w:szCs w:val="24"/>
              </w:rPr>
            </w:pPr>
          </w:p>
        </w:tc>
        <w:tc>
          <w:tcPr>
            <w:tcW w:w="1843" w:type="dxa"/>
            <w:tcBorders>
              <w:top w:val="single" w:sz="6" w:space="0" w:color="auto"/>
              <w:left w:val="single" w:sz="4" w:space="0" w:color="auto"/>
              <w:bottom w:val="nil"/>
              <w:right w:val="single" w:sz="4" w:space="0" w:color="auto"/>
            </w:tcBorders>
          </w:tcPr>
          <w:p w:rsidR="003A033D" w:rsidRDefault="003A033D">
            <w:pPr>
              <w:jc w:val="center"/>
              <w:rPr>
                <w:rFonts w:cs="Times New Roman"/>
                <w:sz w:val="24"/>
                <w:szCs w:val="24"/>
              </w:rPr>
            </w:pPr>
          </w:p>
        </w:tc>
      </w:tr>
      <w:tr w:rsidR="003A033D">
        <w:trPr>
          <w:jc w:val="center"/>
        </w:trPr>
        <w:tc>
          <w:tcPr>
            <w:tcW w:w="1102" w:type="dxa"/>
            <w:tcBorders>
              <w:top w:val="nil"/>
              <w:left w:val="single" w:sz="4" w:space="0" w:color="auto"/>
              <w:bottom w:val="nil"/>
              <w:right w:val="single" w:sz="6" w:space="0" w:color="auto"/>
            </w:tcBorders>
          </w:tcPr>
          <w:p w:rsidR="003A033D" w:rsidRDefault="003A033D">
            <w:pPr>
              <w:rPr>
                <w:rFonts w:cs="Times New Roman"/>
                <w:b/>
                <w:bCs/>
                <w:sz w:val="24"/>
                <w:szCs w:val="24"/>
              </w:rPr>
            </w:pPr>
            <w:r>
              <w:rPr>
                <w:rFonts w:cs="Times New Roman"/>
                <w:b/>
                <w:bCs/>
                <w:sz w:val="24"/>
                <w:szCs w:val="24"/>
              </w:rPr>
              <w:t>1</w:t>
            </w:r>
          </w:p>
        </w:tc>
        <w:tc>
          <w:tcPr>
            <w:tcW w:w="3225" w:type="dxa"/>
            <w:tcBorders>
              <w:top w:val="nil"/>
              <w:left w:val="nil"/>
              <w:bottom w:val="nil"/>
              <w:right w:val="single" w:sz="4" w:space="0" w:color="auto"/>
            </w:tcBorders>
          </w:tcPr>
          <w:p w:rsidR="003A033D" w:rsidRDefault="003A033D">
            <w:pPr>
              <w:rPr>
                <w:rFonts w:cs="Times New Roman"/>
                <w:b/>
                <w:bCs/>
                <w:sz w:val="24"/>
                <w:szCs w:val="24"/>
              </w:rPr>
            </w:pPr>
            <w:r>
              <w:rPr>
                <w:rFonts w:cs="Times New Roman"/>
                <w:b/>
                <w:bCs/>
                <w:sz w:val="24"/>
                <w:szCs w:val="24"/>
              </w:rPr>
              <w:t>ADMINISTRAÇÃO CENTRAL</w:t>
            </w:r>
          </w:p>
        </w:tc>
        <w:tc>
          <w:tcPr>
            <w:tcW w:w="1701" w:type="dxa"/>
            <w:tcBorders>
              <w:top w:val="nil"/>
              <w:left w:val="single" w:sz="4" w:space="0" w:color="auto"/>
              <w:bottom w:val="nil"/>
              <w:right w:val="single" w:sz="4" w:space="0" w:color="auto"/>
            </w:tcBorders>
          </w:tcPr>
          <w:p w:rsidR="003A033D" w:rsidRDefault="003A033D">
            <w:pPr>
              <w:jc w:val="center"/>
              <w:rPr>
                <w:rFonts w:cs="Times New Roman"/>
                <w:b/>
                <w:bCs/>
                <w:sz w:val="24"/>
                <w:szCs w:val="24"/>
              </w:rPr>
            </w:pPr>
          </w:p>
        </w:tc>
        <w:tc>
          <w:tcPr>
            <w:tcW w:w="1843" w:type="dxa"/>
            <w:tcBorders>
              <w:top w:val="nil"/>
              <w:left w:val="single" w:sz="4" w:space="0" w:color="auto"/>
              <w:bottom w:val="nil"/>
              <w:right w:val="single" w:sz="4" w:space="0" w:color="auto"/>
            </w:tcBorders>
          </w:tcPr>
          <w:p w:rsidR="003A033D" w:rsidRDefault="003A033D">
            <w:pPr>
              <w:jc w:val="center"/>
              <w:rPr>
                <w:rFonts w:cs="Times New Roman"/>
                <w:b/>
                <w:bCs/>
                <w:sz w:val="24"/>
                <w:szCs w:val="24"/>
              </w:rPr>
            </w:pPr>
            <w:r>
              <w:rPr>
                <w:rFonts w:cs="Times New Roman"/>
                <w:b/>
                <w:bCs/>
                <w:sz w:val="24"/>
                <w:szCs w:val="24"/>
              </w:rPr>
              <w:t>4,50%</w:t>
            </w:r>
          </w:p>
        </w:tc>
      </w:tr>
      <w:tr w:rsidR="003A033D">
        <w:trPr>
          <w:jc w:val="center"/>
        </w:trPr>
        <w:tc>
          <w:tcPr>
            <w:tcW w:w="1102" w:type="dxa"/>
            <w:tcBorders>
              <w:top w:val="nil"/>
              <w:left w:val="single" w:sz="4" w:space="0" w:color="auto"/>
              <w:bottom w:val="nil"/>
              <w:right w:val="single" w:sz="6" w:space="0" w:color="auto"/>
            </w:tcBorders>
          </w:tcPr>
          <w:p w:rsidR="003A033D" w:rsidRDefault="003A033D">
            <w:pPr>
              <w:rPr>
                <w:rFonts w:cs="Times New Roman"/>
                <w:sz w:val="24"/>
                <w:szCs w:val="24"/>
              </w:rPr>
            </w:pPr>
            <w:r>
              <w:rPr>
                <w:rFonts w:cs="Times New Roman"/>
                <w:sz w:val="24"/>
                <w:szCs w:val="24"/>
              </w:rPr>
              <w:t>1.1</w:t>
            </w:r>
          </w:p>
        </w:tc>
        <w:tc>
          <w:tcPr>
            <w:tcW w:w="3225" w:type="dxa"/>
            <w:tcBorders>
              <w:top w:val="nil"/>
              <w:left w:val="nil"/>
              <w:bottom w:val="nil"/>
              <w:right w:val="single" w:sz="4" w:space="0" w:color="auto"/>
            </w:tcBorders>
          </w:tcPr>
          <w:p w:rsidR="003A033D" w:rsidRDefault="003A033D">
            <w:pPr>
              <w:rPr>
                <w:rFonts w:cs="Times New Roman"/>
                <w:sz w:val="24"/>
                <w:szCs w:val="24"/>
              </w:rPr>
            </w:pPr>
            <w:r>
              <w:rPr>
                <w:rFonts w:cs="Times New Roman"/>
                <w:sz w:val="24"/>
                <w:szCs w:val="24"/>
              </w:rPr>
              <w:t>Escritório Central</w:t>
            </w:r>
          </w:p>
        </w:tc>
        <w:tc>
          <w:tcPr>
            <w:tcW w:w="1701" w:type="dxa"/>
            <w:tcBorders>
              <w:top w:val="nil"/>
              <w:left w:val="single" w:sz="4" w:space="0" w:color="auto"/>
              <w:bottom w:val="nil"/>
              <w:right w:val="single" w:sz="4" w:space="0" w:color="auto"/>
            </w:tcBorders>
          </w:tcPr>
          <w:p w:rsidR="003A033D" w:rsidRDefault="003A033D">
            <w:pPr>
              <w:jc w:val="center"/>
              <w:rPr>
                <w:rFonts w:cs="Times New Roman"/>
                <w:sz w:val="24"/>
                <w:szCs w:val="24"/>
              </w:rPr>
            </w:pPr>
          </w:p>
        </w:tc>
        <w:tc>
          <w:tcPr>
            <w:tcW w:w="1843" w:type="dxa"/>
            <w:tcBorders>
              <w:top w:val="nil"/>
              <w:left w:val="single" w:sz="4" w:space="0" w:color="auto"/>
              <w:bottom w:val="nil"/>
              <w:right w:val="single" w:sz="4" w:space="0" w:color="auto"/>
            </w:tcBorders>
          </w:tcPr>
          <w:p w:rsidR="003A033D" w:rsidRDefault="003A033D">
            <w:pPr>
              <w:jc w:val="center"/>
              <w:rPr>
                <w:rFonts w:cs="Times New Roman"/>
                <w:sz w:val="24"/>
                <w:szCs w:val="24"/>
              </w:rPr>
            </w:pPr>
            <w:r>
              <w:rPr>
                <w:rFonts w:cs="Times New Roman"/>
                <w:sz w:val="24"/>
                <w:szCs w:val="24"/>
              </w:rPr>
              <w:t>2,50%</w:t>
            </w:r>
          </w:p>
        </w:tc>
      </w:tr>
      <w:tr w:rsidR="003A033D">
        <w:trPr>
          <w:trHeight w:val="205"/>
          <w:jc w:val="center"/>
        </w:trPr>
        <w:tc>
          <w:tcPr>
            <w:tcW w:w="1102" w:type="dxa"/>
            <w:tcBorders>
              <w:top w:val="nil"/>
              <w:left w:val="single" w:sz="4" w:space="0" w:color="auto"/>
              <w:bottom w:val="nil"/>
              <w:right w:val="single" w:sz="6" w:space="0" w:color="auto"/>
            </w:tcBorders>
          </w:tcPr>
          <w:p w:rsidR="003A033D" w:rsidRDefault="003A033D">
            <w:pPr>
              <w:rPr>
                <w:rFonts w:cs="Times New Roman"/>
                <w:sz w:val="24"/>
                <w:szCs w:val="24"/>
              </w:rPr>
            </w:pPr>
            <w:r>
              <w:rPr>
                <w:rFonts w:cs="Times New Roman"/>
                <w:sz w:val="24"/>
                <w:szCs w:val="24"/>
              </w:rPr>
              <w:t>1.2</w:t>
            </w:r>
          </w:p>
        </w:tc>
        <w:tc>
          <w:tcPr>
            <w:tcW w:w="3225" w:type="dxa"/>
            <w:tcBorders>
              <w:top w:val="nil"/>
              <w:left w:val="nil"/>
              <w:bottom w:val="nil"/>
              <w:right w:val="single" w:sz="4" w:space="0" w:color="auto"/>
            </w:tcBorders>
          </w:tcPr>
          <w:p w:rsidR="003A033D" w:rsidRDefault="003A033D">
            <w:pPr>
              <w:rPr>
                <w:rFonts w:cs="Times New Roman"/>
                <w:sz w:val="24"/>
                <w:szCs w:val="24"/>
              </w:rPr>
            </w:pPr>
            <w:r>
              <w:rPr>
                <w:rFonts w:cs="Times New Roman"/>
                <w:sz w:val="24"/>
                <w:szCs w:val="24"/>
              </w:rPr>
              <w:t>Viagens</w:t>
            </w:r>
          </w:p>
        </w:tc>
        <w:tc>
          <w:tcPr>
            <w:tcW w:w="1701" w:type="dxa"/>
            <w:tcBorders>
              <w:top w:val="nil"/>
              <w:left w:val="single" w:sz="4" w:space="0" w:color="auto"/>
              <w:bottom w:val="nil"/>
              <w:right w:val="single" w:sz="4" w:space="0" w:color="auto"/>
            </w:tcBorders>
          </w:tcPr>
          <w:p w:rsidR="003A033D" w:rsidRDefault="003A033D">
            <w:pPr>
              <w:jc w:val="center"/>
              <w:rPr>
                <w:rFonts w:cs="Times New Roman"/>
                <w:sz w:val="24"/>
                <w:szCs w:val="24"/>
              </w:rPr>
            </w:pPr>
          </w:p>
        </w:tc>
        <w:tc>
          <w:tcPr>
            <w:tcW w:w="1843" w:type="dxa"/>
            <w:tcBorders>
              <w:top w:val="nil"/>
              <w:left w:val="single" w:sz="4" w:space="0" w:color="auto"/>
              <w:bottom w:val="nil"/>
              <w:right w:val="single" w:sz="4" w:space="0" w:color="auto"/>
            </w:tcBorders>
          </w:tcPr>
          <w:p w:rsidR="003A033D" w:rsidRDefault="003A033D">
            <w:pPr>
              <w:jc w:val="center"/>
              <w:rPr>
                <w:rFonts w:cs="Times New Roman"/>
                <w:sz w:val="24"/>
                <w:szCs w:val="24"/>
              </w:rPr>
            </w:pPr>
            <w:r>
              <w:rPr>
                <w:rFonts w:cs="Times New Roman"/>
                <w:sz w:val="24"/>
                <w:szCs w:val="24"/>
              </w:rPr>
              <w:t>1,00%</w:t>
            </w:r>
          </w:p>
        </w:tc>
      </w:tr>
      <w:tr w:rsidR="003A033D">
        <w:trPr>
          <w:jc w:val="center"/>
        </w:trPr>
        <w:tc>
          <w:tcPr>
            <w:tcW w:w="1102" w:type="dxa"/>
            <w:tcBorders>
              <w:top w:val="nil"/>
              <w:left w:val="single" w:sz="4" w:space="0" w:color="auto"/>
              <w:bottom w:val="nil"/>
              <w:right w:val="single" w:sz="6" w:space="0" w:color="auto"/>
            </w:tcBorders>
          </w:tcPr>
          <w:p w:rsidR="003A033D" w:rsidRDefault="003A033D">
            <w:pPr>
              <w:rPr>
                <w:rFonts w:cs="Times New Roman"/>
                <w:sz w:val="24"/>
                <w:szCs w:val="24"/>
              </w:rPr>
            </w:pPr>
            <w:r>
              <w:rPr>
                <w:rFonts w:cs="Times New Roman"/>
                <w:sz w:val="24"/>
                <w:szCs w:val="24"/>
              </w:rPr>
              <w:t>1.3</w:t>
            </w:r>
          </w:p>
        </w:tc>
        <w:tc>
          <w:tcPr>
            <w:tcW w:w="3225" w:type="dxa"/>
            <w:tcBorders>
              <w:top w:val="nil"/>
              <w:left w:val="nil"/>
              <w:bottom w:val="nil"/>
              <w:right w:val="single" w:sz="4" w:space="0" w:color="auto"/>
            </w:tcBorders>
          </w:tcPr>
          <w:p w:rsidR="003A033D" w:rsidRDefault="003A033D">
            <w:pPr>
              <w:rPr>
                <w:rFonts w:cs="Times New Roman"/>
                <w:sz w:val="24"/>
                <w:szCs w:val="24"/>
              </w:rPr>
            </w:pPr>
            <w:r>
              <w:rPr>
                <w:rFonts w:cs="Times New Roman"/>
                <w:sz w:val="24"/>
                <w:szCs w:val="24"/>
              </w:rPr>
              <w:t>Outros</w:t>
            </w:r>
          </w:p>
        </w:tc>
        <w:tc>
          <w:tcPr>
            <w:tcW w:w="1701" w:type="dxa"/>
            <w:tcBorders>
              <w:top w:val="nil"/>
              <w:left w:val="single" w:sz="4" w:space="0" w:color="auto"/>
              <w:bottom w:val="nil"/>
              <w:right w:val="single" w:sz="4" w:space="0" w:color="auto"/>
            </w:tcBorders>
          </w:tcPr>
          <w:p w:rsidR="003A033D" w:rsidRDefault="003A033D">
            <w:pPr>
              <w:jc w:val="center"/>
              <w:rPr>
                <w:rFonts w:cs="Times New Roman"/>
                <w:sz w:val="24"/>
                <w:szCs w:val="24"/>
              </w:rPr>
            </w:pPr>
          </w:p>
        </w:tc>
        <w:tc>
          <w:tcPr>
            <w:tcW w:w="1843" w:type="dxa"/>
            <w:tcBorders>
              <w:top w:val="nil"/>
              <w:left w:val="single" w:sz="4" w:space="0" w:color="auto"/>
              <w:bottom w:val="nil"/>
              <w:right w:val="single" w:sz="4" w:space="0" w:color="auto"/>
            </w:tcBorders>
          </w:tcPr>
          <w:p w:rsidR="003A033D" w:rsidRDefault="003A033D">
            <w:pPr>
              <w:jc w:val="center"/>
              <w:rPr>
                <w:rFonts w:cs="Times New Roman"/>
                <w:sz w:val="24"/>
                <w:szCs w:val="24"/>
              </w:rPr>
            </w:pPr>
            <w:r>
              <w:rPr>
                <w:rFonts w:cs="Times New Roman"/>
                <w:sz w:val="24"/>
                <w:szCs w:val="24"/>
              </w:rPr>
              <w:t>1,00%</w:t>
            </w:r>
          </w:p>
        </w:tc>
      </w:tr>
      <w:tr w:rsidR="003A033D">
        <w:trPr>
          <w:jc w:val="center"/>
        </w:trPr>
        <w:tc>
          <w:tcPr>
            <w:tcW w:w="1102" w:type="dxa"/>
            <w:tcBorders>
              <w:top w:val="nil"/>
              <w:left w:val="single" w:sz="4" w:space="0" w:color="auto"/>
              <w:bottom w:val="nil"/>
              <w:right w:val="single" w:sz="6" w:space="0" w:color="auto"/>
            </w:tcBorders>
          </w:tcPr>
          <w:p w:rsidR="003A033D" w:rsidRDefault="003A033D">
            <w:pPr>
              <w:rPr>
                <w:rFonts w:cs="Times New Roman"/>
                <w:sz w:val="24"/>
                <w:szCs w:val="24"/>
              </w:rPr>
            </w:pPr>
          </w:p>
        </w:tc>
        <w:tc>
          <w:tcPr>
            <w:tcW w:w="3225" w:type="dxa"/>
            <w:tcBorders>
              <w:top w:val="nil"/>
              <w:left w:val="nil"/>
              <w:bottom w:val="nil"/>
              <w:right w:val="single" w:sz="4" w:space="0" w:color="auto"/>
            </w:tcBorders>
          </w:tcPr>
          <w:p w:rsidR="003A033D" w:rsidRDefault="003A033D">
            <w:pPr>
              <w:rPr>
                <w:rFonts w:cs="Times New Roman"/>
                <w:sz w:val="24"/>
                <w:szCs w:val="24"/>
              </w:rPr>
            </w:pPr>
          </w:p>
        </w:tc>
        <w:tc>
          <w:tcPr>
            <w:tcW w:w="1701" w:type="dxa"/>
            <w:tcBorders>
              <w:top w:val="nil"/>
              <w:left w:val="single" w:sz="4" w:space="0" w:color="auto"/>
              <w:bottom w:val="nil"/>
              <w:right w:val="single" w:sz="4" w:space="0" w:color="auto"/>
            </w:tcBorders>
          </w:tcPr>
          <w:p w:rsidR="003A033D" w:rsidRDefault="003A033D">
            <w:pPr>
              <w:jc w:val="center"/>
              <w:rPr>
                <w:rFonts w:cs="Times New Roman"/>
                <w:b/>
                <w:bCs/>
                <w:sz w:val="24"/>
                <w:szCs w:val="24"/>
              </w:rPr>
            </w:pPr>
          </w:p>
        </w:tc>
        <w:tc>
          <w:tcPr>
            <w:tcW w:w="1843" w:type="dxa"/>
            <w:tcBorders>
              <w:top w:val="nil"/>
              <w:left w:val="single" w:sz="4" w:space="0" w:color="auto"/>
              <w:bottom w:val="nil"/>
              <w:right w:val="single" w:sz="4" w:space="0" w:color="auto"/>
            </w:tcBorders>
          </w:tcPr>
          <w:p w:rsidR="003A033D" w:rsidRDefault="003A033D">
            <w:pPr>
              <w:jc w:val="center"/>
              <w:rPr>
                <w:rFonts w:cs="Times New Roman"/>
                <w:b/>
                <w:bCs/>
                <w:sz w:val="24"/>
                <w:szCs w:val="24"/>
              </w:rPr>
            </w:pPr>
          </w:p>
        </w:tc>
      </w:tr>
      <w:tr w:rsidR="003A033D">
        <w:trPr>
          <w:jc w:val="center"/>
        </w:trPr>
        <w:tc>
          <w:tcPr>
            <w:tcW w:w="1102" w:type="dxa"/>
            <w:tcBorders>
              <w:top w:val="nil"/>
              <w:left w:val="single" w:sz="4" w:space="0" w:color="auto"/>
              <w:bottom w:val="nil"/>
              <w:right w:val="single" w:sz="6" w:space="0" w:color="auto"/>
            </w:tcBorders>
          </w:tcPr>
          <w:p w:rsidR="003A033D" w:rsidRDefault="003A033D">
            <w:pPr>
              <w:rPr>
                <w:rFonts w:cs="Times New Roman"/>
                <w:sz w:val="24"/>
                <w:szCs w:val="24"/>
              </w:rPr>
            </w:pPr>
          </w:p>
        </w:tc>
        <w:tc>
          <w:tcPr>
            <w:tcW w:w="3225" w:type="dxa"/>
            <w:tcBorders>
              <w:top w:val="nil"/>
              <w:left w:val="nil"/>
              <w:bottom w:val="nil"/>
              <w:right w:val="single" w:sz="4" w:space="0" w:color="auto"/>
            </w:tcBorders>
          </w:tcPr>
          <w:p w:rsidR="003A033D" w:rsidRDefault="003A033D">
            <w:pPr>
              <w:rPr>
                <w:rFonts w:cs="Times New Roman"/>
                <w:sz w:val="24"/>
                <w:szCs w:val="24"/>
              </w:rPr>
            </w:pPr>
          </w:p>
        </w:tc>
        <w:tc>
          <w:tcPr>
            <w:tcW w:w="1701" w:type="dxa"/>
            <w:tcBorders>
              <w:top w:val="nil"/>
              <w:left w:val="single" w:sz="4" w:space="0" w:color="auto"/>
              <w:bottom w:val="nil"/>
              <w:right w:val="single" w:sz="4" w:space="0" w:color="auto"/>
            </w:tcBorders>
          </w:tcPr>
          <w:p w:rsidR="003A033D" w:rsidRDefault="003A033D">
            <w:pPr>
              <w:jc w:val="center"/>
              <w:rPr>
                <w:rFonts w:cs="Times New Roman"/>
                <w:b/>
                <w:bCs/>
                <w:sz w:val="24"/>
                <w:szCs w:val="24"/>
              </w:rPr>
            </w:pPr>
          </w:p>
        </w:tc>
        <w:tc>
          <w:tcPr>
            <w:tcW w:w="1843" w:type="dxa"/>
            <w:tcBorders>
              <w:top w:val="nil"/>
              <w:left w:val="single" w:sz="4" w:space="0" w:color="auto"/>
              <w:bottom w:val="nil"/>
              <w:right w:val="single" w:sz="4" w:space="0" w:color="auto"/>
            </w:tcBorders>
          </w:tcPr>
          <w:p w:rsidR="003A033D" w:rsidRDefault="003A033D">
            <w:pPr>
              <w:jc w:val="center"/>
              <w:rPr>
                <w:rFonts w:cs="Times New Roman"/>
                <w:b/>
                <w:bCs/>
                <w:sz w:val="24"/>
                <w:szCs w:val="24"/>
              </w:rPr>
            </w:pPr>
          </w:p>
        </w:tc>
      </w:tr>
      <w:tr w:rsidR="003A033D">
        <w:trPr>
          <w:jc w:val="center"/>
        </w:trPr>
        <w:tc>
          <w:tcPr>
            <w:tcW w:w="1102" w:type="dxa"/>
            <w:tcBorders>
              <w:top w:val="nil"/>
              <w:left w:val="single" w:sz="4" w:space="0" w:color="auto"/>
              <w:bottom w:val="nil"/>
              <w:right w:val="single" w:sz="6" w:space="0" w:color="auto"/>
            </w:tcBorders>
          </w:tcPr>
          <w:p w:rsidR="003A033D" w:rsidRDefault="003A033D">
            <w:pPr>
              <w:rPr>
                <w:rFonts w:cs="Times New Roman"/>
                <w:b/>
                <w:bCs/>
                <w:sz w:val="24"/>
                <w:szCs w:val="24"/>
              </w:rPr>
            </w:pPr>
            <w:r>
              <w:rPr>
                <w:rFonts w:cs="Times New Roman"/>
                <w:b/>
                <w:bCs/>
                <w:sz w:val="24"/>
                <w:szCs w:val="24"/>
              </w:rPr>
              <w:t>2</w:t>
            </w:r>
          </w:p>
        </w:tc>
        <w:tc>
          <w:tcPr>
            <w:tcW w:w="3225" w:type="dxa"/>
            <w:tcBorders>
              <w:top w:val="nil"/>
              <w:left w:val="nil"/>
              <w:bottom w:val="nil"/>
              <w:right w:val="single" w:sz="4" w:space="0" w:color="auto"/>
            </w:tcBorders>
          </w:tcPr>
          <w:p w:rsidR="003A033D" w:rsidRDefault="003A033D">
            <w:pPr>
              <w:rPr>
                <w:rFonts w:cs="Times New Roman"/>
                <w:b/>
                <w:bCs/>
                <w:sz w:val="24"/>
                <w:szCs w:val="24"/>
              </w:rPr>
            </w:pPr>
            <w:r>
              <w:rPr>
                <w:rFonts w:cs="Times New Roman"/>
                <w:b/>
                <w:bCs/>
                <w:sz w:val="24"/>
                <w:szCs w:val="24"/>
              </w:rPr>
              <w:t>IMPOSTOS E TAXAS</w:t>
            </w:r>
          </w:p>
        </w:tc>
        <w:tc>
          <w:tcPr>
            <w:tcW w:w="1701" w:type="dxa"/>
            <w:tcBorders>
              <w:top w:val="nil"/>
              <w:left w:val="single" w:sz="4" w:space="0" w:color="auto"/>
              <w:bottom w:val="nil"/>
              <w:right w:val="single" w:sz="4" w:space="0" w:color="auto"/>
            </w:tcBorders>
          </w:tcPr>
          <w:p w:rsidR="003A033D" w:rsidRDefault="003A033D">
            <w:pPr>
              <w:jc w:val="center"/>
              <w:rPr>
                <w:rFonts w:cs="Times New Roman"/>
                <w:b/>
                <w:bCs/>
                <w:sz w:val="24"/>
                <w:szCs w:val="24"/>
              </w:rPr>
            </w:pPr>
            <w:r>
              <w:rPr>
                <w:rFonts w:cs="Times New Roman"/>
                <w:b/>
                <w:bCs/>
                <w:sz w:val="24"/>
                <w:szCs w:val="24"/>
              </w:rPr>
              <w:t>8,65%</w:t>
            </w:r>
          </w:p>
        </w:tc>
        <w:tc>
          <w:tcPr>
            <w:tcW w:w="1843" w:type="dxa"/>
            <w:tcBorders>
              <w:top w:val="nil"/>
              <w:left w:val="single" w:sz="4" w:space="0" w:color="auto"/>
              <w:bottom w:val="nil"/>
              <w:right w:val="single" w:sz="4" w:space="0" w:color="auto"/>
            </w:tcBorders>
          </w:tcPr>
          <w:p w:rsidR="003A033D" w:rsidRDefault="003A033D">
            <w:pPr>
              <w:jc w:val="center"/>
              <w:rPr>
                <w:rFonts w:cs="Times New Roman"/>
                <w:b/>
                <w:bCs/>
                <w:sz w:val="24"/>
                <w:szCs w:val="24"/>
              </w:rPr>
            </w:pPr>
          </w:p>
        </w:tc>
      </w:tr>
      <w:tr w:rsidR="003A033D">
        <w:trPr>
          <w:jc w:val="center"/>
        </w:trPr>
        <w:tc>
          <w:tcPr>
            <w:tcW w:w="1102" w:type="dxa"/>
            <w:tcBorders>
              <w:top w:val="nil"/>
              <w:left w:val="single" w:sz="4" w:space="0" w:color="auto"/>
              <w:bottom w:val="nil"/>
              <w:right w:val="single" w:sz="6" w:space="0" w:color="auto"/>
            </w:tcBorders>
          </w:tcPr>
          <w:p w:rsidR="003A033D" w:rsidRDefault="003A033D">
            <w:pPr>
              <w:rPr>
                <w:rFonts w:cs="Times New Roman"/>
                <w:sz w:val="24"/>
                <w:szCs w:val="24"/>
              </w:rPr>
            </w:pPr>
          </w:p>
        </w:tc>
        <w:tc>
          <w:tcPr>
            <w:tcW w:w="3225" w:type="dxa"/>
            <w:tcBorders>
              <w:top w:val="nil"/>
              <w:left w:val="nil"/>
              <w:bottom w:val="nil"/>
              <w:right w:val="single" w:sz="4" w:space="0" w:color="auto"/>
            </w:tcBorders>
          </w:tcPr>
          <w:p w:rsidR="003A033D" w:rsidRDefault="003A033D">
            <w:pPr>
              <w:rPr>
                <w:rFonts w:cs="Times New Roman"/>
                <w:sz w:val="24"/>
                <w:szCs w:val="24"/>
              </w:rPr>
            </w:pPr>
            <w:r>
              <w:rPr>
                <w:rFonts w:cs="Times New Roman"/>
                <w:sz w:val="24"/>
                <w:szCs w:val="24"/>
              </w:rPr>
              <w:t>. ISS</w:t>
            </w:r>
          </w:p>
        </w:tc>
        <w:tc>
          <w:tcPr>
            <w:tcW w:w="1701" w:type="dxa"/>
            <w:tcBorders>
              <w:top w:val="nil"/>
              <w:left w:val="single" w:sz="4" w:space="0" w:color="auto"/>
              <w:bottom w:val="nil"/>
              <w:right w:val="single" w:sz="4" w:space="0" w:color="auto"/>
            </w:tcBorders>
          </w:tcPr>
          <w:p w:rsidR="003A033D" w:rsidRDefault="003A033D">
            <w:pPr>
              <w:jc w:val="center"/>
              <w:rPr>
                <w:rFonts w:cs="Times New Roman"/>
                <w:sz w:val="24"/>
                <w:szCs w:val="24"/>
              </w:rPr>
            </w:pPr>
            <w:r>
              <w:rPr>
                <w:rFonts w:cs="Times New Roman"/>
                <w:sz w:val="24"/>
                <w:szCs w:val="24"/>
              </w:rPr>
              <w:t>3,50%</w:t>
            </w:r>
          </w:p>
        </w:tc>
        <w:tc>
          <w:tcPr>
            <w:tcW w:w="1843" w:type="dxa"/>
            <w:tcBorders>
              <w:top w:val="nil"/>
              <w:left w:val="single" w:sz="4" w:space="0" w:color="auto"/>
              <w:bottom w:val="nil"/>
              <w:right w:val="single" w:sz="4" w:space="0" w:color="auto"/>
            </w:tcBorders>
          </w:tcPr>
          <w:p w:rsidR="003A033D" w:rsidRDefault="003A033D">
            <w:pPr>
              <w:jc w:val="center"/>
              <w:rPr>
                <w:rFonts w:cs="Times New Roman"/>
                <w:sz w:val="24"/>
                <w:szCs w:val="24"/>
              </w:rPr>
            </w:pPr>
          </w:p>
        </w:tc>
      </w:tr>
      <w:tr w:rsidR="003A033D">
        <w:trPr>
          <w:jc w:val="center"/>
        </w:trPr>
        <w:tc>
          <w:tcPr>
            <w:tcW w:w="1102" w:type="dxa"/>
            <w:tcBorders>
              <w:top w:val="nil"/>
              <w:left w:val="single" w:sz="4" w:space="0" w:color="auto"/>
              <w:bottom w:val="nil"/>
              <w:right w:val="single" w:sz="6" w:space="0" w:color="auto"/>
            </w:tcBorders>
          </w:tcPr>
          <w:p w:rsidR="003A033D" w:rsidRDefault="003A033D">
            <w:pPr>
              <w:rPr>
                <w:rFonts w:cs="Times New Roman"/>
                <w:sz w:val="24"/>
                <w:szCs w:val="24"/>
              </w:rPr>
            </w:pPr>
          </w:p>
        </w:tc>
        <w:tc>
          <w:tcPr>
            <w:tcW w:w="3225" w:type="dxa"/>
            <w:tcBorders>
              <w:top w:val="nil"/>
              <w:left w:val="nil"/>
              <w:bottom w:val="nil"/>
              <w:right w:val="single" w:sz="4" w:space="0" w:color="auto"/>
            </w:tcBorders>
          </w:tcPr>
          <w:p w:rsidR="003A033D" w:rsidRDefault="003A033D">
            <w:pPr>
              <w:rPr>
                <w:rFonts w:cs="Times New Roman"/>
                <w:sz w:val="24"/>
                <w:szCs w:val="24"/>
              </w:rPr>
            </w:pPr>
            <w:r>
              <w:rPr>
                <w:rFonts w:cs="Times New Roman"/>
                <w:sz w:val="24"/>
                <w:szCs w:val="24"/>
              </w:rPr>
              <w:t>. PIS</w:t>
            </w:r>
          </w:p>
        </w:tc>
        <w:tc>
          <w:tcPr>
            <w:tcW w:w="1701" w:type="dxa"/>
            <w:tcBorders>
              <w:top w:val="nil"/>
              <w:left w:val="single" w:sz="4" w:space="0" w:color="auto"/>
              <w:bottom w:val="nil"/>
              <w:right w:val="single" w:sz="4" w:space="0" w:color="auto"/>
            </w:tcBorders>
          </w:tcPr>
          <w:p w:rsidR="003A033D" w:rsidRDefault="003A033D">
            <w:pPr>
              <w:jc w:val="center"/>
              <w:rPr>
                <w:rFonts w:cs="Times New Roman"/>
                <w:sz w:val="24"/>
                <w:szCs w:val="24"/>
              </w:rPr>
            </w:pPr>
            <w:r>
              <w:rPr>
                <w:rFonts w:cs="Times New Roman"/>
                <w:sz w:val="24"/>
                <w:szCs w:val="24"/>
              </w:rPr>
              <w:t>0,65%</w:t>
            </w:r>
          </w:p>
        </w:tc>
        <w:tc>
          <w:tcPr>
            <w:tcW w:w="1843" w:type="dxa"/>
            <w:tcBorders>
              <w:top w:val="nil"/>
              <w:left w:val="single" w:sz="4" w:space="0" w:color="auto"/>
              <w:bottom w:val="nil"/>
              <w:right w:val="single" w:sz="4" w:space="0" w:color="auto"/>
            </w:tcBorders>
          </w:tcPr>
          <w:p w:rsidR="003A033D" w:rsidRDefault="003A033D">
            <w:pPr>
              <w:jc w:val="center"/>
              <w:rPr>
                <w:rFonts w:cs="Times New Roman"/>
                <w:sz w:val="24"/>
                <w:szCs w:val="24"/>
              </w:rPr>
            </w:pPr>
          </w:p>
        </w:tc>
      </w:tr>
      <w:tr w:rsidR="003A033D">
        <w:trPr>
          <w:jc w:val="center"/>
        </w:trPr>
        <w:tc>
          <w:tcPr>
            <w:tcW w:w="1102" w:type="dxa"/>
            <w:tcBorders>
              <w:top w:val="nil"/>
              <w:left w:val="single" w:sz="4" w:space="0" w:color="auto"/>
              <w:bottom w:val="nil"/>
              <w:right w:val="single" w:sz="6" w:space="0" w:color="auto"/>
            </w:tcBorders>
          </w:tcPr>
          <w:p w:rsidR="003A033D" w:rsidRDefault="003A033D">
            <w:pPr>
              <w:rPr>
                <w:rFonts w:cs="Times New Roman"/>
                <w:sz w:val="24"/>
                <w:szCs w:val="24"/>
              </w:rPr>
            </w:pPr>
          </w:p>
        </w:tc>
        <w:tc>
          <w:tcPr>
            <w:tcW w:w="3225" w:type="dxa"/>
            <w:tcBorders>
              <w:top w:val="nil"/>
              <w:left w:val="nil"/>
              <w:bottom w:val="nil"/>
              <w:right w:val="single" w:sz="4" w:space="0" w:color="auto"/>
            </w:tcBorders>
          </w:tcPr>
          <w:p w:rsidR="003A033D" w:rsidRDefault="003A033D">
            <w:pPr>
              <w:rPr>
                <w:rFonts w:cs="Times New Roman"/>
                <w:sz w:val="24"/>
                <w:szCs w:val="24"/>
              </w:rPr>
            </w:pPr>
            <w:r>
              <w:rPr>
                <w:rFonts w:cs="Times New Roman"/>
                <w:sz w:val="24"/>
                <w:szCs w:val="24"/>
              </w:rPr>
              <w:t>. Cofins</w:t>
            </w:r>
          </w:p>
        </w:tc>
        <w:tc>
          <w:tcPr>
            <w:tcW w:w="1701" w:type="dxa"/>
            <w:tcBorders>
              <w:top w:val="nil"/>
              <w:left w:val="single" w:sz="4" w:space="0" w:color="auto"/>
              <w:bottom w:val="nil"/>
              <w:right w:val="single" w:sz="4" w:space="0" w:color="auto"/>
            </w:tcBorders>
          </w:tcPr>
          <w:p w:rsidR="003A033D" w:rsidRDefault="003A033D">
            <w:pPr>
              <w:jc w:val="center"/>
              <w:rPr>
                <w:rFonts w:cs="Times New Roman"/>
                <w:sz w:val="24"/>
                <w:szCs w:val="24"/>
              </w:rPr>
            </w:pPr>
            <w:r>
              <w:rPr>
                <w:rFonts w:cs="Times New Roman"/>
                <w:sz w:val="24"/>
                <w:szCs w:val="24"/>
              </w:rPr>
              <w:t>3,00%</w:t>
            </w:r>
          </w:p>
        </w:tc>
        <w:tc>
          <w:tcPr>
            <w:tcW w:w="1843" w:type="dxa"/>
            <w:tcBorders>
              <w:top w:val="nil"/>
              <w:left w:val="single" w:sz="4" w:space="0" w:color="auto"/>
              <w:bottom w:val="nil"/>
              <w:right w:val="single" w:sz="4" w:space="0" w:color="auto"/>
            </w:tcBorders>
          </w:tcPr>
          <w:p w:rsidR="003A033D" w:rsidRDefault="003A033D">
            <w:pPr>
              <w:jc w:val="center"/>
              <w:rPr>
                <w:rFonts w:cs="Times New Roman"/>
                <w:sz w:val="24"/>
                <w:szCs w:val="24"/>
              </w:rPr>
            </w:pPr>
          </w:p>
        </w:tc>
      </w:tr>
      <w:tr w:rsidR="003A033D">
        <w:trPr>
          <w:jc w:val="center"/>
        </w:trPr>
        <w:tc>
          <w:tcPr>
            <w:tcW w:w="1102" w:type="dxa"/>
            <w:tcBorders>
              <w:top w:val="nil"/>
              <w:left w:val="single" w:sz="4" w:space="0" w:color="auto"/>
              <w:bottom w:val="nil"/>
              <w:right w:val="single" w:sz="6" w:space="0" w:color="auto"/>
            </w:tcBorders>
          </w:tcPr>
          <w:p w:rsidR="003A033D" w:rsidRDefault="003A033D">
            <w:pPr>
              <w:rPr>
                <w:rFonts w:cs="Times New Roman"/>
                <w:sz w:val="24"/>
                <w:szCs w:val="24"/>
              </w:rPr>
            </w:pPr>
          </w:p>
        </w:tc>
        <w:tc>
          <w:tcPr>
            <w:tcW w:w="3225" w:type="dxa"/>
            <w:tcBorders>
              <w:top w:val="nil"/>
              <w:left w:val="nil"/>
              <w:bottom w:val="nil"/>
              <w:right w:val="single" w:sz="4" w:space="0" w:color="auto"/>
            </w:tcBorders>
          </w:tcPr>
          <w:p w:rsidR="003A033D" w:rsidRDefault="003A033D">
            <w:pPr>
              <w:rPr>
                <w:rFonts w:cs="Times New Roman"/>
                <w:sz w:val="24"/>
                <w:szCs w:val="24"/>
              </w:rPr>
            </w:pPr>
            <w:r>
              <w:rPr>
                <w:rFonts w:cs="Times New Roman"/>
                <w:sz w:val="24"/>
                <w:szCs w:val="24"/>
              </w:rPr>
              <w:t>. INSS</w:t>
            </w:r>
          </w:p>
        </w:tc>
        <w:tc>
          <w:tcPr>
            <w:tcW w:w="1701" w:type="dxa"/>
            <w:tcBorders>
              <w:top w:val="nil"/>
              <w:left w:val="single" w:sz="4" w:space="0" w:color="auto"/>
              <w:bottom w:val="nil"/>
              <w:right w:val="single" w:sz="4" w:space="0" w:color="auto"/>
            </w:tcBorders>
          </w:tcPr>
          <w:p w:rsidR="003A033D" w:rsidRDefault="003A033D">
            <w:pPr>
              <w:jc w:val="center"/>
              <w:rPr>
                <w:rFonts w:cs="Times New Roman"/>
                <w:sz w:val="24"/>
                <w:szCs w:val="24"/>
              </w:rPr>
            </w:pPr>
            <w:r>
              <w:rPr>
                <w:rFonts w:cs="Times New Roman"/>
                <w:sz w:val="24"/>
                <w:szCs w:val="24"/>
              </w:rPr>
              <w:t>2,00%</w:t>
            </w:r>
          </w:p>
        </w:tc>
        <w:tc>
          <w:tcPr>
            <w:tcW w:w="1843" w:type="dxa"/>
            <w:tcBorders>
              <w:top w:val="nil"/>
              <w:left w:val="single" w:sz="4" w:space="0" w:color="auto"/>
              <w:bottom w:val="nil"/>
              <w:right w:val="single" w:sz="4" w:space="0" w:color="auto"/>
            </w:tcBorders>
          </w:tcPr>
          <w:p w:rsidR="003A033D" w:rsidRDefault="003A033D">
            <w:pPr>
              <w:jc w:val="center"/>
              <w:rPr>
                <w:rFonts w:cs="Times New Roman"/>
                <w:b/>
                <w:bCs/>
                <w:sz w:val="24"/>
                <w:szCs w:val="24"/>
              </w:rPr>
            </w:pPr>
          </w:p>
        </w:tc>
      </w:tr>
      <w:tr w:rsidR="003A033D">
        <w:trPr>
          <w:jc w:val="center"/>
        </w:trPr>
        <w:tc>
          <w:tcPr>
            <w:tcW w:w="1102" w:type="dxa"/>
            <w:tcBorders>
              <w:top w:val="nil"/>
              <w:left w:val="single" w:sz="4" w:space="0" w:color="auto"/>
              <w:bottom w:val="nil"/>
              <w:right w:val="single" w:sz="6" w:space="0" w:color="auto"/>
            </w:tcBorders>
          </w:tcPr>
          <w:p w:rsidR="003A033D" w:rsidRDefault="003A033D">
            <w:pPr>
              <w:rPr>
                <w:rFonts w:cs="Times New Roman"/>
                <w:b/>
                <w:bCs/>
                <w:sz w:val="24"/>
                <w:szCs w:val="24"/>
              </w:rPr>
            </w:pPr>
            <w:r>
              <w:rPr>
                <w:rFonts w:cs="Times New Roman"/>
                <w:b/>
                <w:bCs/>
                <w:sz w:val="24"/>
                <w:szCs w:val="24"/>
              </w:rPr>
              <w:t>3</w:t>
            </w:r>
          </w:p>
        </w:tc>
        <w:tc>
          <w:tcPr>
            <w:tcW w:w="3225" w:type="dxa"/>
            <w:tcBorders>
              <w:top w:val="nil"/>
              <w:left w:val="nil"/>
              <w:bottom w:val="nil"/>
              <w:right w:val="single" w:sz="4" w:space="0" w:color="auto"/>
            </w:tcBorders>
          </w:tcPr>
          <w:p w:rsidR="003A033D" w:rsidRDefault="003A033D">
            <w:pPr>
              <w:rPr>
                <w:rFonts w:cs="Times New Roman"/>
                <w:b/>
                <w:bCs/>
                <w:sz w:val="24"/>
                <w:szCs w:val="24"/>
              </w:rPr>
            </w:pPr>
            <w:r>
              <w:rPr>
                <w:rFonts w:cs="Times New Roman"/>
                <w:b/>
                <w:bCs/>
                <w:sz w:val="24"/>
                <w:szCs w:val="24"/>
              </w:rPr>
              <w:t>TAXA DE RISCO</w:t>
            </w:r>
          </w:p>
        </w:tc>
        <w:tc>
          <w:tcPr>
            <w:tcW w:w="1701" w:type="dxa"/>
            <w:tcBorders>
              <w:top w:val="nil"/>
              <w:left w:val="single" w:sz="4" w:space="0" w:color="auto"/>
              <w:bottom w:val="nil"/>
              <w:right w:val="single" w:sz="4" w:space="0" w:color="auto"/>
            </w:tcBorders>
          </w:tcPr>
          <w:p w:rsidR="003A033D" w:rsidRDefault="003A033D">
            <w:pPr>
              <w:jc w:val="center"/>
              <w:rPr>
                <w:rFonts w:cs="Times New Roman"/>
                <w:b/>
                <w:bCs/>
                <w:sz w:val="24"/>
                <w:szCs w:val="24"/>
              </w:rPr>
            </w:pPr>
          </w:p>
        </w:tc>
        <w:tc>
          <w:tcPr>
            <w:tcW w:w="1843" w:type="dxa"/>
            <w:tcBorders>
              <w:top w:val="nil"/>
              <w:left w:val="single" w:sz="4" w:space="0" w:color="auto"/>
              <w:bottom w:val="nil"/>
              <w:right w:val="single" w:sz="4" w:space="0" w:color="auto"/>
            </w:tcBorders>
          </w:tcPr>
          <w:p w:rsidR="003A033D" w:rsidRDefault="003A033D">
            <w:pPr>
              <w:jc w:val="center"/>
              <w:rPr>
                <w:rFonts w:cs="Times New Roman"/>
                <w:b/>
                <w:bCs/>
                <w:sz w:val="24"/>
                <w:szCs w:val="24"/>
              </w:rPr>
            </w:pPr>
            <w:r>
              <w:rPr>
                <w:rFonts w:cs="Times New Roman"/>
                <w:b/>
                <w:bCs/>
                <w:sz w:val="24"/>
                <w:szCs w:val="24"/>
              </w:rPr>
              <w:t>1,33%</w:t>
            </w:r>
          </w:p>
        </w:tc>
      </w:tr>
      <w:tr w:rsidR="003A033D">
        <w:trPr>
          <w:jc w:val="center"/>
        </w:trPr>
        <w:tc>
          <w:tcPr>
            <w:tcW w:w="1102" w:type="dxa"/>
            <w:tcBorders>
              <w:top w:val="nil"/>
              <w:left w:val="single" w:sz="4" w:space="0" w:color="auto"/>
              <w:bottom w:val="nil"/>
              <w:right w:val="single" w:sz="6" w:space="0" w:color="auto"/>
            </w:tcBorders>
          </w:tcPr>
          <w:p w:rsidR="003A033D" w:rsidRDefault="003A033D">
            <w:pPr>
              <w:rPr>
                <w:rFonts w:cs="Times New Roman"/>
                <w:sz w:val="24"/>
                <w:szCs w:val="24"/>
              </w:rPr>
            </w:pPr>
          </w:p>
        </w:tc>
        <w:tc>
          <w:tcPr>
            <w:tcW w:w="3225" w:type="dxa"/>
            <w:tcBorders>
              <w:top w:val="nil"/>
              <w:left w:val="nil"/>
              <w:bottom w:val="nil"/>
              <w:right w:val="single" w:sz="4" w:space="0" w:color="auto"/>
            </w:tcBorders>
          </w:tcPr>
          <w:p w:rsidR="003A033D" w:rsidRDefault="003A033D">
            <w:pPr>
              <w:rPr>
                <w:rFonts w:cs="Times New Roman"/>
                <w:sz w:val="24"/>
                <w:szCs w:val="24"/>
              </w:rPr>
            </w:pPr>
          </w:p>
        </w:tc>
        <w:tc>
          <w:tcPr>
            <w:tcW w:w="1701" w:type="dxa"/>
            <w:tcBorders>
              <w:top w:val="nil"/>
              <w:left w:val="single" w:sz="4" w:space="0" w:color="auto"/>
              <w:bottom w:val="nil"/>
              <w:right w:val="single" w:sz="4" w:space="0" w:color="auto"/>
            </w:tcBorders>
          </w:tcPr>
          <w:p w:rsidR="003A033D" w:rsidRDefault="003A033D">
            <w:pPr>
              <w:jc w:val="center"/>
              <w:rPr>
                <w:rFonts w:cs="Times New Roman"/>
                <w:sz w:val="24"/>
                <w:szCs w:val="24"/>
              </w:rPr>
            </w:pPr>
          </w:p>
        </w:tc>
        <w:tc>
          <w:tcPr>
            <w:tcW w:w="1843" w:type="dxa"/>
            <w:tcBorders>
              <w:top w:val="nil"/>
              <w:left w:val="single" w:sz="4" w:space="0" w:color="auto"/>
              <w:bottom w:val="nil"/>
              <w:right w:val="single" w:sz="4" w:space="0" w:color="auto"/>
            </w:tcBorders>
          </w:tcPr>
          <w:p w:rsidR="003A033D" w:rsidRDefault="003A033D">
            <w:pPr>
              <w:jc w:val="center"/>
              <w:rPr>
                <w:rFonts w:cs="Times New Roman"/>
                <w:b/>
                <w:bCs/>
                <w:sz w:val="24"/>
                <w:szCs w:val="24"/>
              </w:rPr>
            </w:pPr>
          </w:p>
        </w:tc>
      </w:tr>
      <w:tr w:rsidR="003A033D">
        <w:trPr>
          <w:jc w:val="center"/>
        </w:trPr>
        <w:tc>
          <w:tcPr>
            <w:tcW w:w="1102" w:type="dxa"/>
            <w:tcBorders>
              <w:top w:val="nil"/>
              <w:left w:val="single" w:sz="4" w:space="0" w:color="auto"/>
              <w:bottom w:val="nil"/>
              <w:right w:val="single" w:sz="6" w:space="0" w:color="auto"/>
            </w:tcBorders>
          </w:tcPr>
          <w:p w:rsidR="003A033D" w:rsidRDefault="003A033D">
            <w:pPr>
              <w:rPr>
                <w:rFonts w:cs="Times New Roman"/>
                <w:b/>
                <w:bCs/>
                <w:sz w:val="24"/>
                <w:szCs w:val="24"/>
              </w:rPr>
            </w:pPr>
            <w:r>
              <w:rPr>
                <w:rFonts w:cs="Times New Roman"/>
                <w:b/>
                <w:bCs/>
                <w:sz w:val="24"/>
                <w:szCs w:val="24"/>
              </w:rPr>
              <w:t>4</w:t>
            </w:r>
          </w:p>
        </w:tc>
        <w:tc>
          <w:tcPr>
            <w:tcW w:w="3225" w:type="dxa"/>
            <w:tcBorders>
              <w:top w:val="nil"/>
              <w:left w:val="nil"/>
              <w:bottom w:val="nil"/>
              <w:right w:val="single" w:sz="4" w:space="0" w:color="auto"/>
            </w:tcBorders>
          </w:tcPr>
          <w:p w:rsidR="003A033D" w:rsidRDefault="003A033D">
            <w:pPr>
              <w:rPr>
                <w:rFonts w:cs="Times New Roman"/>
                <w:b/>
                <w:bCs/>
                <w:sz w:val="24"/>
                <w:szCs w:val="24"/>
              </w:rPr>
            </w:pPr>
            <w:r>
              <w:rPr>
                <w:rFonts w:cs="Times New Roman"/>
                <w:b/>
                <w:bCs/>
                <w:sz w:val="24"/>
                <w:szCs w:val="24"/>
              </w:rPr>
              <w:t>DESPESAS FINANCEIRAS</w:t>
            </w:r>
          </w:p>
        </w:tc>
        <w:tc>
          <w:tcPr>
            <w:tcW w:w="1701" w:type="dxa"/>
            <w:tcBorders>
              <w:top w:val="nil"/>
              <w:left w:val="single" w:sz="4" w:space="0" w:color="auto"/>
              <w:bottom w:val="nil"/>
              <w:right w:val="single" w:sz="4" w:space="0" w:color="auto"/>
            </w:tcBorders>
          </w:tcPr>
          <w:p w:rsidR="003A033D" w:rsidRDefault="003A033D">
            <w:pPr>
              <w:jc w:val="center"/>
              <w:rPr>
                <w:rFonts w:cs="Times New Roman"/>
                <w:b/>
                <w:bCs/>
                <w:sz w:val="24"/>
                <w:szCs w:val="24"/>
              </w:rPr>
            </w:pPr>
          </w:p>
        </w:tc>
        <w:tc>
          <w:tcPr>
            <w:tcW w:w="1843" w:type="dxa"/>
            <w:tcBorders>
              <w:top w:val="nil"/>
              <w:left w:val="single" w:sz="4" w:space="0" w:color="auto"/>
              <w:bottom w:val="nil"/>
              <w:right w:val="single" w:sz="4" w:space="0" w:color="auto"/>
            </w:tcBorders>
          </w:tcPr>
          <w:p w:rsidR="003A033D" w:rsidRDefault="003A033D">
            <w:pPr>
              <w:jc w:val="center"/>
              <w:rPr>
                <w:rFonts w:cs="Times New Roman"/>
                <w:b/>
                <w:bCs/>
                <w:sz w:val="24"/>
                <w:szCs w:val="24"/>
              </w:rPr>
            </w:pPr>
            <w:r>
              <w:rPr>
                <w:rFonts w:cs="Times New Roman"/>
                <w:b/>
                <w:bCs/>
                <w:sz w:val="24"/>
                <w:szCs w:val="24"/>
              </w:rPr>
              <w:t>1,04%</w:t>
            </w:r>
          </w:p>
        </w:tc>
      </w:tr>
      <w:tr w:rsidR="003A033D">
        <w:trPr>
          <w:jc w:val="center"/>
        </w:trPr>
        <w:tc>
          <w:tcPr>
            <w:tcW w:w="1102" w:type="dxa"/>
            <w:tcBorders>
              <w:top w:val="nil"/>
              <w:left w:val="single" w:sz="4" w:space="0" w:color="auto"/>
              <w:bottom w:val="nil"/>
              <w:right w:val="single" w:sz="6" w:space="0" w:color="auto"/>
            </w:tcBorders>
          </w:tcPr>
          <w:p w:rsidR="003A033D" w:rsidRDefault="003A033D">
            <w:pPr>
              <w:rPr>
                <w:rFonts w:cs="Times New Roman"/>
                <w:sz w:val="24"/>
                <w:szCs w:val="24"/>
              </w:rPr>
            </w:pPr>
          </w:p>
        </w:tc>
        <w:tc>
          <w:tcPr>
            <w:tcW w:w="3225" w:type="dxa"/>
            <w:tcBorders>
              <w:top w:val="nil"/>
              <w:left w:val="nil"/>
              <w:bottom w:val="nil"/>
              <w:right w:val="single" w:sz="4" w:space="0" w:color="auto"/>
            </w:tcBorders>
          </w:tcPr>
          <w:p w:rsidR="003A033D" w:rsidRDefault="003A033D">
            <w:pPr>
              <w:rPr>
                <w:rFonts w:cs="Times New Roman"/>
                <w:sz w:val="24"/>
                <w:szCs w:val="24"/>
              </w:rPr>
            </w:pPr>
          </w:p>
        </w:tc>
        <w:tc>
          <w:tcPr>
            <w:tcW w:w="1701" w:type="dxa"/>
            <w:tcBorders>
              <w:top w:val="nil"/>
              <w:left w:val="single" w:sz="4" w:space="0" w:color="auto"/>
              <w:bottom w:val="nil"/>
              <w:right w:val="single" w:sz="4" w:space="0" w:color="auto"/>
            </w:tcBorders>
          </w:tcPr>
          <w:p w:rsidR="003A033D" w:rsidRDefault="003A033D">
            <w:pPr>
              <w:jc w:val="center"/>
              <w:rPr>
                <w:rFonts w:cs="Times New Roman"/>
                <w:sz w:val="24"/>
                <w:szCs w:val="24"/>
              </w:rPr>
            </w:pPr>
          </w:p>
        </w:tc>
        <w:tc>
          <w:tcPr>
            <w:tcW w:w="1843" w:type="dxa"/>
            <w:tcBorders>
              <w:top w:val="nil"/>
              <w:left w:val="single" w:sz="4" w:space="0" w:color="auto"/>
              <w:bottom w:val="nil"/>
              <w:right w:val="single" w:sz="4" w:space="0" w:color="auto"/>
            </w:tcBorders>
          </w:tcPr>
          <w:p w:rsidR="003A033D" w:rsidRDefault="003A033D">
            <w:pPr>
              <w:jc w:val="center"/>
              <w:rPr>
                <w:rFonts w:cs="Times New Roman"/>
                <w:b/>
                <w:bCs/>
                <w:sz w:val="24"/>
                <w:szCs w:val="24"/>
              </w:rPr>
            </w:pPr>
          </w:p>
        </w:tc>
      </w:tr>
      <w:tr w:rsidR="003A033D">
        <w:trPr>
          <w:jc w:val="center"/>
        </w:trPr>
        <w:tc>
          <w:tcPr>
            <w:tcW w:w="1102" w:type="dxa"/>
            <w:tcBorders>
              <w:top w:val="nil"/>
              <w:left w:val="single" w:sz="4" w:space="0" w:color="auto"/>
              <w:bottom w:val="nil"/>
              <w:right w:val="single" w:sz="6" w:space="0" w:color="auto"/>
            </w:tcBorders>
          </w:tcPr>
          <w:p w:rsidR="003A033D" w:rsidRDefault="003A033D">
            <w:pPr>
              <w:rPr>
                <w:rFonts w:cs="Times New Roman"/>
                <w:b/>
                <w:bCs/>
                <w:sz w:val="24"/>
                <w:szCs w:val="24"/>
              </w:rPr>
            </w:pPr>
            <w:r>
              <w:rPr>
                <w:rFonts w:cs="Times New Roman"/>
                <w:b/>
                <w:bCs/>
                <w:sz w:val="24"/>
                <w:szCs w:val="24"/>
              </w:rPr>
              <w:t>5</w:t>
            </w:r>
          </w:p>
        </w:tc>
        <w:tc>
          <w:tcPr>
            <w:tcW w:w="3225" w:type="dxa"/>
            <w:tcBorders>
              <w:top w:val="nil"/>
              <w:left w:val="nil"/>
              <w:bottom w:val="nil"/>
              <w:right w:val="single" w:sz="4" w:space="0" w:color="auto"/>
            </w:tcBorders>
          </w:tcPr>
          <w:p w:rsidR="003A033D" w:rsidRDefault="003A033D">
            <w:pPr>
              <w:rPr>
                <w:rFonts w:cs="Times New Roman"/>
                <w:b/>
                <w:bCs/>
                <w:sz w:val="24"/>
                <w:szCs w:val="24"/>
              </w:rPr>
            </w:pPr>
            <w:r>
              <w:rPr>
                <w:rFonts w:cs="Times New Roman"/>
                <w:b/>
                <w:bCs/>
                <w:sz w:val="24"/>
                <w:szCs w:val="24"/>
              </w:rPr>
              <w:t>LUCRO</w:t>
            </w:r>
          </w:p>
        </w:tc>
        <w:tc>
          <w:tcPr>
            <w:tcW w:w="1701" w:type="dxa"/>
            <w:tcBorders>
              <w:top w:val="nil"/>
              <w:left w:val="single" w:sz="4" w:space="0" w:color="auto"/>
              <w:bottom w:val="nil"/>
              <w:right w:val="single" w:sz="4" w:space="0" w:color="auto"/>
            </w:tcBorders>
          </w:tcPr>
          <w:p w:rsidR="003A033D" w:rsidRDefault="003A033D">
            <w:pPr>
              <w:jc w:val="center"/>
              <w:rPr>
                <w:rFonts w:cs="Times New Roman"/>
                <w:b/>
                <w:bCs/>
                <w:sz w:val="24"/>
                <w:szCs w:val="24"/>
              </w:rPr>
            </w:pPr>
          </w:p>
        </w:tc>
        <w:tc>
          <w:tcPr>
            <w:tcW w:w="1843" w:type="dxa"/>
            <w:tcBorders>
              <w:top w:val="nil"/>
              <w:left w:val="single" w:sz="4" w:space="0" w:color="auto"/>
              <w:bottom w:val="nil"/>
              <w:right w:val="single" w:sz="4" w:space="0" w:color="auto"/>
            </w:tcBorders>
          </w:tcPr>
          <w:p w:rsidR="003A033D" w:rsidRDefault="003A033D">
            <w:pPr>
              <w:jc w:val="center"/>
              <w:rPr>
                <w:rFonts w:cs="Times New Roman"/>
                <w:b/>
                <w:bCs/>
                <w:sz w:val="24"/>
                <w:szCs w:val="24"/>
              </w:rPr>
            </w:pPr>
            <w:r>
              <w:rPr>
                <w:rFonts w:cs="Times New Roman"/>
                <w:b/>
                <w:bCs/>
                <w:sz w:val="24"/>
                <w:szCs w:val="24"/>
              </w:rPr>
              <w:t>6,79%</w:t>
            </w:r>
          </w:p>
        </w:tc>
      </w:tr>
      <w:tr w:rsidR="003A033D">
        <w:trPr>
          <w:jc w:val="center"/>
        </w:trPr>
        <w:tc>
          <w:tcPr>
            <w:tcW w:w="1102" w:type="dxa"/>
            <w:tcBorders>
              <w:top w:val="nil"/>
              <w:left w:val="single" w:sz="4" w:space="0" w:color="auto"/>
              <w:bottom w:val="single" w:sz="4" w:space="0" w:color="auto"/>
              <w:right w:val="single" w:sz="6" w:space="0" w:color="auto"/>
            </w:tcBorders>
          </w:tcPr>
          <w:p w:rsidR="003A033D" w:rsidRDefault="003A033D">
            <w:pPr>
              <w:rPr>
                <w:rFonts w:cs="Times New Roman"/>
                <w:sz w:val="24"/>
                <w:szCs w:val="24"/>
              </w:rPr>
            </w:pPr>
          </w:p>
        </w:tc>
        <w:tc>
          <w:tcPr>
            <w:tcW w:w="3225" w:type="dxa"/>
            <w:tcBorders>
              <w:top w:val="nil"/>
              <w:left w:val="nil"/>
              <w:bottom w:val="single" w:sz="4" w:space="0" w:color="auto"/>
              <w:right w:val="single" w:sz="4" w:space="0" w:color="auto"/>
            </w:tcBorders>
          </w:tcPr>
          <w:p w:rsidR="003A033D" w:rsidRDefault="003A033D">
            <w:pPr>
              <w:rPr>
                <w:rFonts w:cs="Times New Roman"/>
                <w:sz w:val="24"/>
                <w:szCs w:val="24"/>
              </w:rPr>
            </w:pPr>
          </w:p>
        </w:tc>
        <w:tc>
          <w:tcPr>
            <w:tcW w:w="1701" w:type="dxa"/>
            <w:tcBorders>
              <w:top w:val="nil"/>
              <w:left w:val="single" w:sz="4" w:space="0" w:color="auto"/>
              <w:bottom w:val="single" w:sz="4" w:space="0" w:color="auto"/>
              <w:right w:val="single" w:sz="4" w:space="0" w:color="auto"/>
            </w:tcBorders>
          </w:tcPr>
          <w:p w:rsidR="003A033D" w:rsidRDefault="003A033D">
            <w:pPr>
              <w:jc w:val="center"/>
              <w:rPr>
                <w:rFonts w:cs="Times New Roman"/>
                <w:sz w:val="24"/>
                <w:szCs w:val="24"/>
              </w:rPr>
            </w:pPr>
          </w:p>
        </w:tc>
        <w:tc>
          <w:tcPr>
            <w:tcW w:w="1843" w:type="dxa"/>
            <w:tcBorders>
              <w:top w:val="nil"/>
              <w:left w:val="single" w:sz="4" w:space="0" w:color="auto"/>
              <w:bottom w:val="single" w:sz="4" w:space="0" w:color="auto"/>
              <w:right w:val="single" w:sz="4" w:space="0" w:color="auto"/>
            </w:tcBorders>
          </w:tcPr>
          <w:p w:rsidR="003A033D" w:rsidRDefault="003A033D">
            <w:pPr>
              <w:jc w:val="center"/>
              <w:rPr>
                <w:rFonts w:cs="Times New Roman"/>
                <w:sz w:val="24"/>
                <w:szCs w:val="24"/>
              </w:rPr>
            </w:pPr>
          </w:p>
        </w:tc>
      </w:tr>
      <w:tr w:rsidR="003A033D">
        <w:trPr>
          <w:jc w:val="center"/>
        </w:trPr>
        <w:tc>
          <w:tcPr>
            <w:tcW w:w="1102" w:type="dxa"/>
            <w:tcBorders>
              <w:top w:val="nil"/>
              <w:left w:val="single" w:sz="4" w:space="0" w:color="auto"/>
              <w:bottom w:val="single" w:sz="4" w:space="0" w:color="auto"/>
              <w:right w:val="single" w:sz="4" w:space="0" w:color="auto"/>
            </w:tcBorders>
          </w:tcPr>
          <w:p w:rsidR="003A033D" w:rsidRDefault="003A033D">
            <w:pPr>
              <w:rPr>
                <w:rFonts w:cs="Times New Roman"/>
                <w:b/>
                <w:bCs/>
                <w:sz w:val="24"/>
                <w:szCs w:val="24"/>
              </w:rPr>
            </w:pPr>
          </w:p>
        </w:tc>
        <w:tc>
          <w:tcPr>
            <w:tcW w:w="3225" w:type="dxa"/>
            <w:tcBorders>
              <w:top w:val="nil"/>
              <w:left w:val="single" w:sz="4" w:space="0" w:color="auto"/>
              <w:bottom w:val="single" w:sz="4" w:space="0" w:color="auto"/>
              <w:right w:val="single" w:sz="4" w:space="0" w:color="auto"/>
            </w:tcBorders>
          </w:tcPr>
          <w:p w:rsidR="003A033D" w:rsidRDefault="003A033D">
            <w:pPr>
              <w:jc w:val="right"/>
              <w:rPr>
                <w:rFonts w:cs="Times New Roman"/>
                <w:b/>
                <w:bCs/>
                <w:sz w:val="24"/>
                <w:szCs w:val="24"/>
              </w:rPr>
            </w:pPr>
            <w:r>
              <w:rPr>
                <w:rFonts w:cs="Times New Roman"/>
                <w:b/>
                <w:bCs/>
                <w:sz w:val="24"/>
                <w:szCs w:val="24"/>
              </w:rPr>
              <w:t>T O T A L</w:t>
            </w:r>
          </w:p>
        </w:tc>
        <w:tc>
          <w:tcPr>
            <w:tcW w:w="3544" w:type="dxa"/>
            <w:gridSpan w:val="2"/>
            <w:tcBorders>
              <w:top w:val="nil"/>
              <w:left w:val="single" w:sz="4" w:space="0" w:color="auto"/>
              <w:bottom w:val="single" w:sz="4" w:space="0" w:color="auto"/>
              <w:right w:val="single" w:sz="4" w:space="0" w:color="auto"/>
            </w:tcBorders>
          </w:tcPr>
          <w:p w:rsidR="003A033D" w:rsidRDefault="003A033D">
            <w:pPr>
              <w:jc w:val="right"/>
              <w:rPr>
                <w:rFonts w:cs="Times New Roman"/>
                <w:b/>
                <w:bCs/>
                <w:sz w:val="24"/>
                <w:szCs w:val="24"/>
              </w:rPr>
            </w:pPr>
            <w:r>
              <w:rPr>
                <w:rFonts w:cs="Times New Roman"/>
                <w:b/>
                <w:bCs/>
                <w:sz w:val="24"/>
                <w:szCs w:val="24"/>
              </w:rPr>
              <w:t>25,00%</w:t>
            </w:r>
          </w:p>
        </w:tc>
      </w:tr>
    </w:tbl>
    <w:p w:rsidR="003A033D" w:rsidRDefault="003A033D">
      <w:pPr>
        <w:rPr>
          <w:rFonts w:cs="Times New Roman"/>
          <w:sz w:val="24"/>
          <w:szCs w:val="24"/>
        </w:rPr>
      </w:pPr>
    </w:p>
    <w:tbl>
      <w:tblPr>
        <w:tblW w:w="9356" w:type="dxa"/>
        <w:jc w:val="center"/>
        <w:tblLayout w:type="fixed"/>
        <w:tblCellMar>
          <w:left w:w="70" w:type="dxa"/>
          <w:right w:w="70" w:type="dxa"/>
        </w:tblCellMar>
        <w:tblLook w:val="0000"/>
      </w:tblPr>
      <w:tblGrid>
        <w:gridCol w:w="3261"/>
        <w:gridCol w:w="1134"/>
        <w:gridCol w:w="1701"/>
        <w:gridCol w:w="3260"/>
      </w:tblGrid>
      <w:tr w:rsidR="003A033D">
        <w:trPr>
          <w:jc w:val="center"/>
        </w:trPr>
        <w:tc>
          <w:tcPr>
            <w:tcW w:w="4394" w:type="dxa"/>
            <w:gridSpan w:val="2"/>
            <w:tcBorders>
              <w:top w:val="single" w:sz="6" w:space="0" w:color="auto"/>
              <w:left w:val="single" w:sz="6" w:space="0" w:color="auto"/>
              <w:bottom w:val="single" w:sz="6" w:space="0" w:color="auto"/>
              <w:right w:val="single" w:sz="6" w:space="0" w:color="auto"/>
            </w:tcBorders>
            <w:vAlign w:val="center"/>
          </w:tcPr>
          <w:p w:rsidR="003A033D" w:rsidRDefault="003A033D">
            <w:pPr>
              <w:rPr>
                <w:rFonts w:cs="Times New Roman"/>
                <w:sz w:val="24"/>
                <w:szCs w:val="24"/>
              </w:rPr>
            </w:pPr>
            <w:r>
              <w:rPr>
                <w:rFonts w:cs="Times New Roman"/>
                <w:sz w:val="24"/>
                <w:szCs w:val="24"/>
              </w:rPr>
              <w:t>NOME DO INFORMANTE:</w:t>
            </w:r>
          </w:p>
          <w:p w:rsidR="003A033D" w:rsidRDefault="003A033D">
            <w:pPr>
              <w:rPr>
                <w:rFonts w:cs="Times New Roman"/>
                <w:sz w:val="24"/>
                <w:szCs w:val="24"/>
              </w:rPr>
            </w:pPr>
          </w:p>
        </w:tc>
        <w:tc>
          <w:tcPr>
            <w:tcW w:w="1701" w:type="dxa"/>
            <w:tcBorders>
              <w:top w:val="single" w:sz="6" w:space="0" w:color="auto"/>
              <w:left w:val="nil"/>
              <w:bottom w:val="single" w:sz="6" w:space="0" w:color="auto"/>
              <w:right w:val="single" w:sz="6" w:space="0" w:color="auto"/>
            </w:tcBorders>
            <w:vAlign w:val="center"/>
          </w:tcPr>
          <w:p w:rsidR="003A033D" w:rsidRDefault="003A033D">
            <w:pPr>
              <w:rPr>
                <w:rFonts w:cs="Times New Roman"/>
                <w:sz w:val="24"/>
                <w:szCs w:val="24"/>
              </w:rPr>
            </w:pPr>
            <w:r>
              <w:rPr>
                <w:rFonts w:cs="Times New Roman"/>
                <w:sz w:val="24"/>
                <w:szCs w:val="24"/>
              </w:rPr>
              <w:t>DATA:</w:t>
            </w:r>
          </w:p>
          <w:p w:rsidR="003A033D" w:rsidRDefault="003A033D">
            <w:pPr>
              <w:rPr>
                <w:rFonts w:cs="Times New Roman"/>
                <w:sz w:val="24"/>
                <w:szCs w:val="24"/>
              </w:rPr>
            </w:pPr>
          </w:p>
        </w:tc>
        <w:tc>
          <w:tcPr>
            <w:tcW w:w="3260" w:type="dxa"/>
            <w:tcBorders>
              <w:top w:val="single" w:sz="6" w:space="0" w:color="auto"/>
              <w:left w:val="nil"/>
              <w:bottom w:val="single" w:sz="6" w:space="0" w:color="auto"/>
              <w:right w:val="single" w:sz="6" w:space="0" w:color="auto"/>
            </w:tcBorders>
            <w:vAlign w:val="center"/>
          </w:tcPr>
          <w:p w:rsidR="003A033D" w:rsidRDefault="003A033D">
            <w:pPr>
              <w:rPr>
                <w:rFonts w:cs="Times New Roman"/>
                <w:sz w:val="24"/>
                <w:szCs w:val="24"/>
              </w:rPr>
            </w:pPr>
            <w:r>
              <w:rPr>
                <w:rFonts w:cs="Times New Roman"/>
                <w:sz w:val="24"/>
                <w:szCs w:val="24"/>
              </w:rPr>
              <w:t>MOEDA:_____________</w:t>
            </w:r>
          </w:p>
          <w:p w:rsidR="003A033D" w:rsidRDefault="003A033D">
            <w:pPr>
              <w:rPr>
                <w:rFonts w:cs="Times New Roman"/>
                <w:sz w:val="24"/>
                <w:szCs w:val="24"/>
              </w:rPr>
            </w:pPr>
            <w:r>
              <w:rPr>
                <w:rFonts w:cs="Times New Roman"/>
                <w:sz w:val="24"/>
                <w:szCs w:val="24"/>
              </w:rPr>
              <w:t xml:space="preserve"> DATA ____/____/_____</w:t>
            </w:r>
          </w:p>
          <w:p w:rsidR="003A033D" w:rsidRDefault="003A033D">
            <w:pPr>
              <w:rPr>
                <w:rFonts w:cs="Times New Roman"/>
                <w:sz w:val="24"/>
                <w:szCs w:val="24"/>
              </w:rPr>
            </w:pPr>
            <w:r>
              <w:rPr>
                <w:rFonts w:cs="Times New Roman"/>
                <w:sz w:val="24"/>
                <w:szCs w:val="24"/>
              </w:rPr>
              <w:t>TAXA DE CAMBIO;</w:t>
            </w:r>
          </w:p>
        </w:tc>
      </w:tr>
      <w:tr w:rsidR="003A033D">
        <w:trPr>
          <w:jc w:val="center"/>
        </w:trPr>
        <w:tc>
          <w:tcPr>
            <w:tcW w:w="3260" w:type="dxa"/>
            <w:tcBorders>
              <w:top w:val="single" w:sz="6" w:space="0" w:color="auto"/>
              <w:left w:val="single" w:sz="6" w:space="0" w:color="auto"/>
              <w:bottom w:val="nil"/>
              <w:right w:val="nil"/>
            </w:tcBorders>
            <w:vAlign w:val="center"/>
          </w:tcPr>
          <w:p w:rsidR="003A033D" w:rsidRDefault="003A033D">
            <w:pPr>
              <w:rPr>
                <w:rFonts w:cs="Times New Roman"/>
                <w:sz w:val="24"/>
                <w:szCs w:val="24"/>
              </w:rPr>
            </w:pPr>
            <w:r>
              <w:rPr>
                <w:rFonts w:cs="Times New Roman"/>
                <w:sz w:val="24"/>
                <w:szCs w:val="24"/>
              </w:rPr>
              <w:t>QUALIFICAÇÃO:</w:t>
            </w:r>
          </w:p>
        </w:tc>
        <w:tc>
          <w:tcPr>
            <w:tcW w:w="2835" w:type="dxa"/>
            <w:gridSpan w:val="2"/>
            <w:tcBorders>
              <w:top w:val="single" w:sz="6" w:space="0" w:color="auto"/>
              <w:left w:val="single" w:sz="6" w:space="0" w:color="auto"/>
              <w:bottom w:val="nil"/>
              <w:right w:val="nil"/>
            </w:tcBorders>
            <w:vAlign w:val="center"/>
          </w:tcPr>
          <w:p w:rsidR="003A033D" w:rsidRDefault="003A033D">
            <w:pPr>
              <w:rPr>
                <w:rFonts w:cs="Times New Roman"/>
                <w:sz w:val="24"/>
                <w:szCs w:val="24"/>
              </w:rPr>
            </w:pPr>
            <w:r>
              <w:rPr>
                <w:rFonts w:cs="Times New Roman"/>
                <w:sz w:val="24"/>
                <w:szCs w:val="24"/>
              </w:rPr>
              <w:t>ASSINATURA</w:t>
            </w:r>
          </w:p>
        </w:tc>
        <w:tc>
          <w:tcPr>
            <w:tcW w:w="3260" w:type="dxa"/>
            <w:tcBorders>
              <w:top w:val="single" w:sz="6" w:space="0" w:color="auto"/>
              <w:left w:val="single" w:sz="6" w:space="0" w:color="auto"/>
              <w:bottom w:val="nil"/>
              <w:right w:val="single" w:sz="6" w:space="0" w:color="auto"/>
            </w:tcBorders>
            <w:vAlign w:val="center"/>
          </w:tcPr>
          <w:p w:rsidR="003A033D" w:rsidRDefault="003A033D">
            <w:pPr>
              <w:rPr>
                <w:rFonts w:cs="Times New Roman"/>
                <w:sz w:val="24"/>
                <w:szCs w:val="24"/>
              </w:rPr>
            </w:pPr>
            <w:r>
              <w:rPr>
                <w:rFonts w:cs="Times New Roman"/>
                <w:sz w:val="24"/>
                <w:szCs w:val="24"/>
              </w:rPr>
              <w:t>A CARGO DA CODEVASF</w:t>
            </w:r>
          </w:p>
        </w:tc>
      </w:tr>
      <w:tr w:rsidR="003A033D">
        <w:trPr>
          <w:jc w:val="center"/>
        </w:trPr>
        <w:tc>
          <w:tcPr>
            <w:tcW w:w="3260" w:type="dxa"/>
            <w:tcBorders>
              <w:top w:val="nil"/>
              <w:left w:val="single" w:sz="6" w:space="0" w:color="auto"/>
              <w:bottom w:val="nil"/>
              <w:right w:val="nil"/>
            </w:tcBorders>
            <w:vAlign w:val="center"/>
          </w:tcPr>
          <w:p w:rsidR="003A033D" w:rsidRDefault="003A033D">
            <w:pPr>
              <w:rPr>
                <w:rFonts w:cs="Times New Roman"/>
                <w:sz w:val="24"/>
                <w:szCs w:val="24"/>
              </w:rPr>
            </w:pPr>
          </w:p>
        </w:tc>
        <w:tc>
          <w:tcPr>
            <w:tcW w:w="2835" w:type="dxa"/>
            <w:gridSpan w:val="2"/>
            <w:tcBorders>
              <w:top w:val="nil"/>
              <w:left w:val="single" w:sz="6" w:space="0" w:color="auto"/>
              <w:bottom w:val="nil"/>
              <w:right w:val="nil"/>
            </w:tcBorders>
            <w:vAlign w:val="center"/>
          </w:tcPr>
          <w:p w:rsidR="003A033D" w:rsidRDefault="003A033D">
            <w:pPr>
              <w:rPr>
                <w:rFonts w:cs="Times New Roman"/>
                <w:sz w:val="24"/>
                <w:szCs w:val="24"/>
              </w:rPr>
            </w:pPr>
          </w:p>
        </w:tc>
        <w:tc>
          <w:tcPr>
            <w:tcW w:w="3260" w:type="dxa"/>
            <w:tcBorders>
              <w:top w:val="nil"/>
              <w:left w:val="single" w:sz="6" w:space="0" w:color="auto"/>
              <w:bottom w:val="nil"/>
              <w:right w:val="single" w:sz="6" w:space="0" w:color="auto"/>
            </w:tcBorders>
            <w:vAlign w:val="center"/>
          </w:tcPr>
          <w:p w:rsidR="003A033D" w:rsidRDefault="003A033D">
            <w:pPr>
              <w:rPr>
                <w:rFonts w:cs="Times New Roman"/>
                <w:sz w:val="24"/>
                <w:szCs w:val="24"/>
              </w:rPr>
            </w:pPr>
          </w:p>
        </w:tc>
      </w:tr>
      <w:tr w:rsidR="003A033D">
        <w:trPr>
          <w:jc w:val="center"/>
        </w:trPr>
        <w:tc>
          <w:tcPr>
            <w:tcW w:w="3260" w:type="dxa"/>
            <w:tcBorders>
              <w:top w:val="nil"/>
              <w:left w:val="single" w:sz="6" w:space="0" w:color="auto"/>
              <w:bottom w:val="single" w:sz="6" w:space="0" w:color="auto"/>
              <w:right w:val="nil"/>
            </w:tcBorders>
            <w:vAlign w:val="center"/>
          </w:tcPr>
          <w:p w:rsidR="003A033D" w:rsidRDefault="003A033D">
            <w:pPr>
              <w:rPr>
                <w:rFonts w:cs="Times New Roman"/>
                <w:sz w:val="24"/>
                <w:szCs w:val="24"/>
              </w:rPr>
            </w:pPr>
          </w:p>
        </w:tc>
        <w:tc>
          <w:tcPr>
            <w:tcW w:w="2835" w:type="dxa"/>
            <w:gridSpan w:val="2"/>
            <w:tcBorders>
              <w:top w:val="nil"/>
              <w:left w:val="single" w:sz="6" w:space="0" w:color="auto"/>
              <w:bottom w:val="single" w:sz="6" w:space="0" w:color="auto"/>
              <w:right w:val="nil"/>
            </w:tcBorders>
            <w:vAlign w:val="center"/>
          </w:tcPr>
          <w:p w:rsidR="003A033D" w:rsidRDefault="003A033D">
            <w:pPr>
              <w:rPr>
                <w:rFonts w:cs="Times New Roman"/>
                <w:sz w:val="24"/>
                <w:szCs w:val="24"/>
              </w:rPr>
            </w:pPr>
          </w:p>
        </w:tc>
        <w:tc>
          <w:tcPr>
            <w:tcW w:w="3260" w:type="dxa"/>
            <w:tcBorders>
              <w:top w:val="nil"/>
              <w:left w:val="single" w:sz="6" w:space="0" w:color="auto"/>
              <w:bottom w:val="single" w:sz="6" w:space="0" w:color="auto"/>
              <w:right w:val="single" w:sz="6" w:space="0" w:color="auto"/>
            </w:tcBorders>
            <w:vAlign w:val="center"/>
          </w:tcPr>
          <w:p w:rsidR="003A033D" w:rsidRDefault="003A033D">
            <w:pPr>
              <w:rPr>
                <w:rFonts w:cs="Times New Roman"/>
                <w:sz w:val="24"/>
                <w:szCs w:val="24"/>
              </w:rPr>
            </w:pPr>
          </w:p>
        </w:tc>
      </w:tr>
    </w:tbl>
    <w:p w:rsidR="003A033D" w:rsidRDefault="003A033D">
      <w:pPr>
        <w:rPr>
          <w:rFonts w:cs="Times New Roman"/>
          <w:sz w:val="24"/>
          <w:szCs w:val="24"/>
        </w:rPr>
      </w:pPr>
    </w:p>
    <w:p w:rsidR="003A033D" w:rsidRDefault="003A033D">
      <w:pPr>
        <w:rPr>
          <w:rFonts w:cs="Times New Roman"/>
          <w:b/>
          <w:bCs/>
          <w:sz w:val="24"/>
          <w:szCs w:val="24"/>
        </w:rPr>
      </w:pPr>
      <w:r>
        <w:rPr>
          <w:rFonts w:cs="Times New Roman"/>
          <w:b/>
          <w:bCs/>
          <w:sz w:val="24"/>
          <w:szCs w:val="24"/>
        </w:rPr>
        <w:t>OBSERVAÇÕES:</w:t>
      </w:r>
    </w:p>
    <w:p w:rsidR="003A033D" w:rsidRDefault="003A033D">
      <w:pPr>
        <w:rPr>
          <w:rFonts w:cs="Times New Roman"/>
          <w:sz w:val="24"/>
          <w:szCs w:val="24"/>
        </w:rPr>
      </w:pPr>
      <w:r>
        <w:rPr>
          <w:rFonts w:cs="Times New Roman"/>
          <w:sz w:val="24"/>
          <w:szCs w:val="24"/>
        </w:rPr>
        <w:t>- Para o preenchimento da proposta deve-se considerar o valor de ISS previsto em Lei Municipal;</w:t>
      </w:r>
    </w:p>
    <w:p w:rsidR="003A033D" w:rsidRDefault="003A033D">
      <w:pPr>
        <w:rPr>
          <w:rFonts w:cs="Times New Roman"/>
          <w:sz w:val="24"/>
          <w:szCs w:val="24"/>
        </w:rPr>
      </w:pPr>
      <w:r>
        <w:rPr>
          <w:rFonts w:cs="Times New Roman"/>
          <w:sz w:val="24"/>
          <w:szCs w:val="24"/>
        </w:rPr>
        <w:t>- Especificar a moeda estrangeira, caso existente;</w:t>
      </w:r>
    </w:p>
    <w:p w:rsidR="003A033D" w:rsidRDefault="003A033D">
      <w:pPr>
        <w:rPr>
          <w:rFonts w:cs="Times New Roman"/>
          <w:sz w:val="24"/>
          <w:szCs w:val="24"/>
        </w:rPr>
      </w:pPr>
      <w:r>
        <w:rPr>
          <w:rFonts w:cs="Times New Roman"/>
          <w:sz w:val="24"/>
          <w:szCs w:val="24"/>
        </w:rPr>
        <w:t>- Considerar as alíquotas de ISS, PIS e COFINS, conforme previsto na legislação vigente, aplicado sobre o preço de venda da obra;</w:t>
      </w:r>
    </w:p>
    <w:p w:rsidR="003A033D" w:rsidRDefault="003A033D">
      <w:pPr>
        <w:rPr>
          <w:rFonts w:cs="Times New Roman"/>
          <w:sz w:val="24"/>
          <w:szCs w:val="24"/>
        </w:rPr>
      </w:pPr>
      <w:r>
        <w:rPr>
          <w:rFonts w:cs="Times New Roman"/>
          <w:sz w:val="24"/>
          <w:szCs w:val="24"/>
        </w:rPr>
        <w:t>- Não deverão constar do item despesas fiscais os tributos IRPJ e CSLL, bem como a CPMF;</w:t>
      </w:r>
    </w:p>
    <w:p w:rsidR="003A033D" w:rsidRDefault="003A033D">
      <w:pPr>
        <w:rPr>
          <w:rFonts w:cs="Times New Roman"/>
          <w:sz w:val="24"/>
          <w:szCs w:val="24"/>
        </w:rPr>
      </w:pPr>
      <w:r>
        <w:rPr>
          <w:rFonts w:cs="Times New Roman"/>
          <w:sz w:val="24"/>
          <w:szCs w:val="24"/>
        </w:rPr>
        <w:t>- Não deverão constar do item "despesas financeiras" a previsão de despesas relativas a dissídios.</w:t>
      </w:r>
    </w:p>
    <w:p w:rsidR="003A033D" w:rsidRDefault="003A033D">
      <w:pPr>
        <w:rPr>
          <w:rFonts w:cs="Times New Roman"/>
          <w:b/>
          <w:bCs/>
          <w:sz w:val="24"/>
          <w:szCs w:val="24"/>
        </w:rPr>
      </w:pPr>
      <w:r>
        <w:rPr>
          <w:rFonts w:cs="Times New Roman"/>
          <w:b/>
          <w:bCs/>
          <w:sz w:val="24"/>
          <w:szCs w:val="24"/>
        </w:rPr>
        <w:br w:type="page"/>
      </w:r>
    </w:p>
    <w:p w:rsidR="003A033D" w:rsidRDefault="003A033D">
      <w:pPr>
        <w:jc w:val="center"/>
        <w:rPr>
          <w:rFonts w:cs="Times New Roman"/>
          <w:b/>
          <w:bCs/>
          <w:sz w:val="24"/>
          <w:szCs w:val="24"/>
        </w:rPr>
      </w:pPr>
      <w:r>
        <w:rPr>
          <w:rFonts w:cs="Times New Roman"/>
          <w:b/>
          <w:bCs/>
          <w:sz w:val="24"/>
          <w:szCs w:val="24"/>
        </w:rPr>
        <w:t>Anexo III</w:t>
      </w:r>
    </w:p>
    <w:p w:rsidR="003A033D" w:rsidRDefault="003A033D">
      <w:pPr>
        <w:jc w:val="center"/>
        <w:rPr>
          <w:rFonts w:cs="Times New Roman"/>
          <w:sz w:val="24"/>
          <w:szCs w:val="24"/>
          <w:lang w:eastAsia="pt-BR"/>
        </w:rPr>
      </w:pPr>
      <w:r>
        <w:rPr>
          <w:rFonts w:cs="Times New Roman"/>
          <w:sz w:val="24"/>
          <w:szCs w:val="24"/>
          <w:lang w:eastAsia="pt-BR"/>
        </w:rPr>
        <w:t xml:space="preserve">PO-XV - </w:t>
      </w:r>
      <w:r>
        <w:rPr>
          <w:rFonts w:cs="Times New Roman"/>
          <w:sz w:val="24"/>
          <w:szCs w:val="24"/>
        </w:rPr>
        <w:t>Detalhamento</w:t>
      </w:r>
      <w:r>
        <w:rPr>
          <w:rFonts w:cs="Times New Roman"/>
          <w:sz w:val="24"/>
          <w:szCs w:val="24"/>
          <w:lang w:eastAsia="pt-BR"/>
        </w:rPr>
        <w:t xml:space="preserve"> do BDI - FORNECIMENTO</w:t>
      </w:r>
    </w:p>
    <w:p w:rsidR="003A033D" w:rsidRDefault="003A033D">
      <w:pPr>
        <w:jc w:val="center"/>
        <w:rPr>
          <w:rFonts w:cs="Times New Roman"/>
          <w:sz w:val="24"/>
          <w:szCs w:val="24"/>
          <w:lang w:eastAsia="pt-BR"/>
        </w:rPr>
      </w:pPr>
    </w:p>
    <w:tbl>
      <w:tblPr>
        <w:tblW w:w="8526" w:type="dxa"/>
        <w:jc w:val="center"/>
        <w:tblCellMar>
          <w:left w:w="70" w:type="dxa"/>
          <w:right w:w="70" w:type="dxa"/>
        </w:tblCellMar>
        <w:tblLook w:val="0000"/>
      </w:tblPr>
      <w:tblGrid>
        <w:gridCol w:w="5873"/>
        <w:gridCol w:w="1536"/>
        <w:gridCol w:w="1167"/>
      </w:tblGrid>
      <w:tr w:rsidR="003A033D">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tcPr>
          <w:p w:rsidR="003A033D" w:rsidRDefault="003A033D">
            <w:pPr>
              <w:suppressAutoHyphens w:val="0"/>
              <w:rPr>
                <w:rFonts w:cs="Times New Roman"/>
                <w:sz w:val="24"/>
                <w:szCs w:val="24"/>
                <w:lang w:eastAsia="pt-BR"/>
              </w:rPr>
            </w:pPr>
            <w:r>
              <w:rPr>
                <w:rFonts w:cs="Times New Roman"/>
                <w:sz w:val="24"/>
                <w:szCs w:val="24"/>
                <w:lang w:eastAsia="pt-BR"/>
              </w:rPr>
              <w:t>NOME DA CONCORRENTE:</w:t>
            </w:r>
          </w:p>
        </w:tc>
      </w:tr>
      <w:tr w:rsidR="003A033D">
        <w:trPr>
          <w:cantSplit/>
          <w:trHeight w:val="300"/>
          <w:jc w:val="center"/>
        </w:trPr>
        <w:tc>
          <w:tcPr>
            <w:tcW w:w="5873" w:type="dxa"/>
            <w:vMerge w:val="restart"/>
            <w:tcBorders>
              <w:top w:val="single" w:sz="4" w:space="0" w:color="auto"/>
              <w:left w:val="single" w:sz="4" w:space="0" w:color="auto"/>
              <w:bottom w:val="nil"/>
              <w:right w:val="single" w:sz="4" w:space="0" w:color="auto"/>
            </w:tcBorders>
            <w:shd w:val="clear" w:color="000000" w:fill="FFFFFF"/>
            <w:noWrap/>
            <w:vAlign w:val="center"/>
          </w:tcPr>
          <w:p w:rsidR="003A033D" w:rsidRDefault="003A033D">
            <w:pPr>
              <w:suppressAutoHyphens w:val="0"/>
              <w:rPr>
                <w:rFonts w:cs="Times New Roman"/>
                <w:sz w:val="24"/>
                <w:szCs w:val="24"/>
                <w:lang w:eastAsia="pt-BR"/>
              </w:rPr>
            </w:pPr>
            <w:r>
              <w:rPr>
                <w:rFonts w:cs="Times New Roman"/>
                <w:sz w:val="24"/>
                <w:szCs w:val="24"/>
                <w:lang w:eastAsia="pt-BR"/>
              </w:rPr>
              <w:t>OBJETO:</w:t>
            </w:r>
          </w:p>
          <w:p w:rsidR="003A033D" w:rsidRDefault="003A033D">
            <w:pPr>
              <w:suppressAutoHyphens w:val="0"/>
              <w:rPr>
                <w:rFonts w:cs="Times New Roman"/>
                <w:sz w:val="24"/>
                <w:szCs w:val="24"/>
                <w:lang w:eastAsia="pt-BR"/>
              </w:rPr>
            </w:pPr>
            <w:r>
              <w:rPr>
                <w:rFonts w:cs="Times New Roman"/>
                <w:sz w:val="24"/>
                <w:szCs w:val="24"/>
                <w:lang w:eastAsia="pt-BR"/>
              </w:rPr>
              <w:t> </w:t>
            </w:r>
          </w:p>
        </w:tc>
        <w:tc>
          <w:tcPr>
            <w:tcW w:w="1536" w:type="dxa"/>
            <w:tcBorders>
              <w:top w:val="single" w:sz="4" w:space="0" w:color="auto"/>
              <w:left w:val="single" w:sz="4" w:space="0" w:color="auto"/>
              <w:bottom w:val="nil"/>
              <w:right w:val="single" w:sz="4" w:space="0" w:color="auto"/>
            </w:tcBorders>
            <w:shd w:val="clear" w:color="000000" w:fill="FFFFFF"/>
            <w:noWrap/>
            <w:vAlign w:val="center"/>
          </w:tcPr>
          <w:p w:rsidR="003A033D" w:rsidRDefault="003A033D">
            <w:pPr>
              <w:suppressAutoHyphens w:val="0"/>
              <w:rPr>
                <w:rFonts w:cs="Times New Roman"/>
                <w:sz w:val="24"/>
                <w:szCs w:val="24"/>
                <w:lang w:eastAsia="pt-BR"/>
              </w:rPr>
            </w:pPr>
            <w:r>
              <w:rPr>
                <w:rFonts w:cs="Times New Roman"/>
                <w:sz w:val="24"/>
                <w:szCs w:val="24"/>
                <w:lang w:eastAsia="pt-BR"/>
              </w:rPr>
              <w:t> EDITAL</w:t>
            </w:r>
          </w:p>
        </w:tc>
        <w:tc>
          <w:tcPr>
            <w:tcW w:w="1117" w:type="dxa"/>
            <w:tcBorders>
              <w:top w:val="single" w:sz="4" w:space="0" w:color="auto"/>
              <w:left w:val="nil"/>
              <w:bottom w:val="nil"/>
              <w:right w:val="single" w:sz="4" w:space="0" w:color="auto"/>
            </w:tcBorders>
            <w:shd w:val="clear" w:color="000000" w:fill="FFFFFF"/>
            <w:noWrap/>
            <w:vAlign w:val="center"/>
          </w:tcPr>
          <w:p w:rsidR="003A033D" w:rsidRDefault="003A033D">
            <w:pPr>
              <w:suppressAutoHyphens w:val="0"/>
              <w:rPr>
                <w:rFonts w:cs="Times New Roman"/>
                <w:sz w:val="24"/>
                <w:szCs w:val="24"/>
                <w:lang w:eastAsia="pt-BR"/>
              </w:rPr>
            </w:pPr>
            <w:r>
              <w:rPr>
                <w:rFonts w:cs="Times New Roman"/>
                <w:sz w:val="24"/>
                <w:szCs w:val="24"/>
                <w:lang w:eastAsia="pt-BR"/>
              </w:rPr>
              <w:t>FOLHA</w:t>
            </w:r>
          </w:p>
        </w:tc>
      </w:tr>
      <w:tr w:rsidR="003A033D">
        <w:trPr>
          <w:cantSplit/>
          <w:trHeight w:val="315"/>
          <w:jc w:val="center"/>
        </w:trPr>
        <w:tc>
          <w:tcPr>
            <w:tcW w:w="5873" w:type="dxa"/>
            <w:vMerge/>
            <w:tcBorders>
              <w:top w:val="nil"/>
              <w:left w:val="single" w:sz="4" w:space="0" w:color="auto"/>
              <w:bottom w:val="single" w:sz="4" w:space="0" w:color="auto"/>
              <w:right w:val="single" w:sz="4" w:space="0" w:color="auto"/>
            </w:tcBorders>
            <w:shd w:val="clear" w:color="000000" w:fill="FFFFFF"/>
            <w:noWrap/>
            <w:vAlign w:val="center"/>
          </w:tcPr>
          <w:p w:rsidR="003A033D" w:rsidRDefault="003A033D">
            <w:pPr>
              <w:suppressAutoHyphens w:val="0"/>
              <w:rPr>
                <w:rFonts w:cs="Times New Roman"/>
                <w:sz w:val="24"/>
                <w:szCs w:val="24"/>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tcPr>
          <w:p w:rsidR="003A033D" w:rsidRDefault="003A033D">
            <w:pPr>
              <w:suppressAutoHyphens w:val="0"/>
              <w:rPr>
                <w:rFonts w:cs="Times New Roman"/>
                <w:sz w:val="24"/>
                <w:szCs w:val="24"/>
                <w:lang w:eastAsia="pt-BR"/>
              </w:rPr>
            </w:pPr>
            <w:r>
              <w:rPr>
                <w:rFonts w:cs="Times New Roman"/>
                <w:sz w:val="24"/>
                <w:szCs w:val="24"/>
                <w:lang w:eastAsia="pt-BR"/>
              </w:rPr>
              <w:t> ______/2014</w:t>
            </w:r>
          </w:p>
        </w:tc>
        <w:tc>
          <w:tcPr>
            <w:tcW w:w="1117" w:type="dxa"/>
            <w:tcBorders>
              <w:top w:val="nil"/>
              <w:left w:val="nil"/>
              <w:bottom w:val="single" w:sz="4" w:space="0" w:color="auto"/>
              <w:right w:val="single" w:sz="4" w:space="0" w:color="auto"/>
            </w:tcBorders>
            <w:shd w:val="clear" w:color="000000" w:fill="FFFFFF"/>
            <w:noWrap/>
            <w:vAlign w:val="center"/>
          </w:tcPr>
          <w:p w:rsidR="003A033D" w:rsidRDefault="003A033D">
            <w:pPr>
              <w:suppressAutoHyphens w:val="0"/>
              <w:rPr>
                <w:rFonts w:cs="Times New Roman"/>
                <w:sz w:val="24"/>
                <w:szCs w:val="24"/>
                <w:lang w:eastAsia="pt-BR"/>
              </w:rPr>
            </w:pPr>
            <w:r>
              <w:rPr>
                <w:rFonts w:cs="Times New Roman"/>
                <w:sz w:val="24"/>
                <w:szCs w:val="24"/>
                <w:lang w:eastAsia="pt-BR"/>
              </w:rPr>
              <w:t>____/____</w:t>
            </w:r>
          </w:p>
        </w:tc>
      </w:tr>
    </w:tbl>
    <w:p w:rsidR="003A033D" w:rsidRDefault="003A033D">
      <w:pPr>
        <w:rPr>
          <w:rFonts w:cs="Times New Roman"/>
          <w:sz w:val="24"/>
          <w:szCs w:val="24"/>
        </w:rPr>
      </w:pPr>
    </w:p>
    <w:tbl>
      <w:tblPr>
        <w:tblW w:w="7871" w:type="dxa"/>
        <w:jc w:val="center"/>
        <w:tblLayout w:type="fixed"/>
        <w:tblCellMar>
          <w:left w:w="70" w:type="dxa"/>
          <w:right w:w="70" w:type="dxa"/>
        </w:tblCellMar>
        <w:tblLook w:val="0000"/>
      </w:tblPr>
      <w:tblGrid>
        <w:gridCol w:w="1102"/>
        <w:gridCol w:w="3225"/>
        <w:gridCol w:w="1701"/>
        <w:gridCol w:w="1843"/>
      </w:tblGrid>
      <w:tr w:rsidR="003A033D">
        <w:trPr>
          <w:jc w:val="center"/>
        </w:trPr>
        <w:tc>
          <w:tcPr>
            <w:tcW w:w="1102" w:type="dxa"/>
            <w:tcBorders>
              <w:top w:val="single" w:sz="4" w:space="0" w:color="auto"/>
              <w:left w:val="single" w:sz="4" w:space="0" w:color="auto"/>
              <w:bottom w:val="nil"/>
              <w:right w:val="single" w:sz="6" w:space="0" w:color="auto"/>
            </w:tcBorders>
          </w:tcPr>
          <w:p w:rsidR="003A033D" w:rsidRDefault="003A033D">
            <w:pPr>
              <w:rPr>
                <w:rFonts w:cs="Times New Roman"/>
                <w:sz w:val="24"/>
                <w:szCs w:val="24"/>
              </w:rPr>
            </w:pPr>
          </w:p>
        </w:tc>
        <w:tc>
          <w:tcPr>
            <w:tcW w:w="3225" w:type="dxa"/>
            <w:tcBorders>
              <w:top w:val="single" w:sz="4" w:space="0" w:color="auto"/>
              <w:left w:val="nil"/>
              <w:bottom w:val="nil"/>
              <w:right w:val="single" w:sz="4" w:space="0" w:color="auto"/>
            </w:tcBorders>
          </w:tcPr>
          <w:p w:rsidR="003A033D" w:rsidRDefault="003A033D">
            <w:pPr>
              <w:rPr>
                <w:rFonts w:cs="Times New Roman"/>
                <w:sz w:val="24"/>
                <w:szCs w:val="24"/>
              </w:rPr>
            </w:pPr>
          </w:p>
        </w:tc>
        <w:tc>
          <w:tcPr>
            <w:tcW w:w="1701" w:type="dxa"/>
            <w:tcBorders>
              <w:top w:val="single" w:sz="4" w:space="0" w:color="auto"/>
              <w:left w:val="single" w:sz="4" w:space="0" w:color="auto"/>
              <w:bottom w:val="nil"/>
              <w:right w:val="single" w:sz="4" w:space="0" w:color="auto"/>
            </w:tcBorders>
          </w:tcPr>
          <w:p w:rsidR="003A033D" w:rsidRDefault="003A033D">
            <w:pPr>
              <w:jc w:val="center"/>
              <w:rPr>
                <w:rFonts w:cs="Times New Roman"/>
                <w:sz w:val="24"/>
                <w:szCs w:val="24"/>
              </w:rPr>
            </w:pPr>
            <w:r>
              <w:rPr>
                <w:rFonts w:cs="Times New Roman"/>
                <w:sz w:val="24"/>
                <w:szCs w:val="24"/>
              </w:rPr>
              <w:t>PV</w:t>
            </w:r>
          </w:p>
        </w:tc>
        <w:tc>
          <w:tcPr>
            <w:tcW w:w="1843" w:type="dxa"/>
            <w:tcBorders>
              <w:top w:val="single" w:sz="4" w:space="0" w:color="auto"/>
              <w:left w:val="single" w:sz="4" w:space="0" w:color="auto"/>
              <w:bottom w:val="nil"/>
              <w:right w:val="single" w:sz="4" w:space="0" w:color="auto"/>
            </w:tcBorders>
          </w:tcPr>
          <w:p w:rsidR="003A033D" w:rsidRDefault="003A033D">
            <w:pPr>
              <w:jc w:val="center"/>
              <w:rPr>
                <w:rFonts w:cs="Times New Roman"/>
                <w:sz w:val="24"/>
                <w:szCs w:val="24"/>
              </w:rPr>
            </w:pPr>
            <w:r>
              <w:rPr>
                <w:rFonts w:cs="Times New Roman"/>
                <w:sz w:val="24"/>
                <w:szCs w:val="24"/>
              </w:rPr>
              <w:t>CD</w:t>
            </w:r>
          </w:p>
        </w:tc>
      </w:tr>
      <w:tr w:rsidR="003A033D">
        <w:trPr>
          <w:jc w:val="center"/>
        </w:trPr>
        <w:tc>
          <w:tcPr>
            <w:tcW w:w="1102" w:type="dxa"/>
            <w:tcBorders>
              <w:top w:val="nil"/>
              <w:left w:val="single" w:sz="4" w:space="0" w:color="auto"/>
              <w:bottom w:val="nil"/>
              <w:right w:val="single" w:sz="6" w:space="0" w:color="auto"/>
            </w:tcBorders>
          </w:tcPr>
          <w:p w:rsidR="003A033D" w:rsidRDefault="003A033D">
            <w:pPr>
              <w:jc w:val="center"/>
              <w:rPr>
                <w:rFonts w:cs="Times New Roman"/>
                <w:b/>
                <w:bCs/>
                <w:sz w:val="24"/>
                <w:szCs w:val="24"/>
              </w:rPr>
            </w:pPr>
            <w:r>
              <w:rPr>
                <w:rFonts w:cs="Times New Roman"/>
                <w:b/>
                <w:bCs/>
                <w:sz w:val="24"/>
                <w:szCs w:val="24"/>
              </w:rPr>
              <w:t>ITEM</w:t>
            </w:r>
          </w:p>
        </w:tc>
        <w:tc>
          <w:tcPr>
            <w:tcW w:w="3225" w:type="dxa"/>
            <w:tcBorders>
              <w:top w:val="nil"/>
              <w:left w:val="nil"/>
              <w:bottom w:val="nil"/>
              <w:right w:val="single" w:sz="4" w:space="0" w:color="auto"/>
            </w:tcBorders>
          </w:tcPr>
          <w:p w:rsidR="003A033D" w:rsidRDefault="003A033D">
            <w:pPr>
              <w:jc w:val="center"/>
              <w:rPr>
                <w:rFonts w:cs="Times New Roman"/>
                <w:b/>
                <w:bCs/>
                <w:sz w:val="24"/>
                <w:szCs w:val="24"/>
              </w:rPr>
            </w:pPr>
            <w:r>
              <w:rPr>
                <w:rFonts w:cs="Times New Roman"/>
                <w:b/>
                <w:bCs/>
                <w:sz w:val="24"/>
                <w:szCs w:val="24"/>
              </w:rPr>
              <w:t>COMPOSIÇÀO</w:t>
            </w:r>
          </w:p>
        </w:tc>
        <w:tc>
          <w:tcPr>
            <w:tcW w:w="1701" w:type="dxa"/>
            <w:tcBorders>
              <w:top w:val="nil"/>
              <w:left w:val="single" w:sz="4" w:space="0" w:color="auto"/>
              <w:bottom w:val="nil"/>
              <w:right w:val="single" w:sz="4" w:space="0" w:color="auto"/>
            </w:tcBorders>
          </w:tcPr>
          <w:p w:rsidR="003A033D" w:rsidRDefault="003A033D">
            <w:pPr>
              <w:jc w:val="center"/>
              <w:rPr>
                <w:rFonts w:cs="Times New Roman"/>
                <w:b/>
                <w:bCs/>
                <w:sz w:val="24"/>
                <w:szCs w:val="24"/>
              </w:rPr>
            </w:pPr>
            <w:r>
              <w:rPr>
                <w:rFonts w:cs="Times New Roman"/>
                <w:b/>
                <w:bCs/>
                <w:sz w:val="24"/>
                <w:szCs w:val="24"/>
              </w:rPr>
              <w:t>TAXA</w:t>
            </w:r>
          </w:p>
        </w:tc>
        <w:tc>
          <w:tcPr>
            <w:tcW w:w="1843" w:type="dxa"/>
            <w:tcBorders>
              <w:top w:val="nil"/>
              <w:left w:val="single" w:sz="4" w:space="0" w:color="auto"/>
              <w:bottom w:val="nil"/>
              <w:right w:val="single" w:sz="4" w:space="0" w:color="auto"/>
            </w:tcBorders>
          </w:tcPr>
          <w:p w:rsidR="003A033D" w:rsidRDefault="003A033D">
            <w:pPr>
              <w:jc w:val="center"/>
              <w:rPr>
                <w:rFonts w:cs="Times New Roman"/>
                <w:b/>
                <w:bCs/>
                <w:sz w:val="24"/>
                <w:szCs w:val="24"/>
              </w:rPr>
            </w:pPr>
            <w:r>
              <w:rPr>
                <w:rFonts w:cs="Times New Roman"/>
                <w:b/>
                <w:bCs/>
                <w:sz w:val="24"/>
                <w:szCs w:val="24"/>
              </w:rPr>
              <w:t>TAXA</w:t>
            </w:r>
          </w:p>
        </w:tc>
      </w:tr>
      <w:tr w:rsidR="003A033D">
        <w:trPr>
          <w:jc w:val="center"/>
        </w:trPr>
        <w:tc>
          <w:tcPr>
            <w:tcW w:w="1102" w:type="dxa"/>
            <w:tcBorders>
              <w:top w:val="nil"/>
              <w:left w:val="single" w:sz="4" w:space="0" w:color="auto"/>
              <w:bottom w:val="single" w:sz="6" w:space="0" w:color="auto"/>
              <w:right w:val="single" w:sz="6" w:space="0" w:color="auto"/>
            </w:tcBorders>
          </w:tcPr>
          <w:p w:rsidR="003A033D" w:rsidRDefault="003A033D">
            <w:pPr>
              <w:rPr>
                <w:rFonts w:cs="Times New Roman"/>
                <w:sz w:val="24"/>
                <w:szCs w:val="24"/>
              </w:rPr>
            </w:pPr>
          </w:p>
        </w:tc>
        <w:tc>
          <w:tcPr>
            <w:tcW w:w="3225" w:type="dxa"/>
            <w:tcBorders>
              <w:top w:val="nil"/>
              <w:left w:val="nil"/>
              <w:bottom w:val="nil"/>
              <w:right w:val="single" w:sz="4" w:space="0" w:color="auto"/>
            </w:tcBorders>
          </w:tcPr>
          <w:p w:rsidR="003A033D" w:rsidRDefault="003A033D">
            <w:pPr>
              <w:rPr>
                <w:rFonts w:cs="Times New Roman"/>
                <w:sz w:val="24"/>
                <w:szCs w:val="24"/>
              </w:rPr>
            </w:pPr>
          </w:p>
        </w:tc>
        <w:tc>
          <w:tcPr>
            <w:tcW w:w="1701" w:type="dxa"/>
            <w:tcBorders>
              <w:top w:val="nil"/>
              <w:left w:val="single" w:sz="4" w:space="0" w:color="auto"/>
              <w:bottom w:val="single" w:sz="4" w:space="0" w:color="auto"/>
              <w:right w:val="single" w:sz="4" w:space="0" w:color="auto"/>
            </w:tcBorders>
          </w:tcPr>
          <w:p w:rsidR="003A033D" w:rsidRDefault="003A033D">
            <w:pPr>
              <w:jc w:val="center"/>
              <w:rPr>
                <w:rFonts w:cs="Times New Roman"/>
                <w:sz w:val="24"/>
                <w:szCs w:val="24"/>
              </w:rPr>
            </w:pPr>
            <w:r>
              <w:rPr>
                <w:rFonts w:cs="Times New Roman"/>
                <w:sz w:val="24"/>
                <w:szCs w:val="24"/>
              </w:rPr>
              <w:t>%</w:t>
            </w:r>
          </w:p>
        </w:tc>
        <w:tc>
          <w:tcPr>
            <w:tcW w:w="1843" w:type="dxa"/>
            <w:tcBorders>
              <w:top w:val="nil"/>
              <w:left w:val="single" w:sz="4" w:space="0" w:color="auto"/>
              <w:bottom w:val="nil"/>
              <w:right w:val="single" w:sz="4" w:space="0" w:color="auto"/>
            </w:tcBorders>
          </w:tcPr>
          <w:p w:rsidR="003A033D" w:rsidRDefault="003A033D">
            <w:pPr>
              <w:jc w:val="center"/>
              <w:rPr>
                <w:rFonts w:cs="Times New Roman"/>
                <w:sz w:val="24"/>
                <w:szCs w:val="24"/>
              </w:rPr>
            </w:pPr>
            <w:r>
              <w:rPr>
                <w:rFonts w:cs="Times New Roman"/>
                <w:sz w:val="24"/>
                <w:szCs w:val="24"/>
              </w:rPr>
              <w:t>%</w:t>
            </w:r>
          </w:p>
        </w:tc>
      </w:tr>
      <w:tr w:rsidR="003A033D">
        <w:trPr>
          <w:jc w:val="center"/>
        </w:trPr>
        <w:tc>
          <w:tcPr>
            <w:tcW w:w="1102" w:type="dxa"/>
            <w:tcBorders>
              <w:top w:val="nil"/>
              <w:left w:val="single" w:sz="4" w:space="0" w:color="auto"/>
              <w:bottom w:val="nil"/>
              <w:right w:val="single" w:sz="6" w:space="0" w:color="auto"/>
            </w:tcBorders>
          </w:tcPr>
          <w:p w:rsidR="003A033D" w:rsidRDefault="003A033D">
            <w:pPr>
              <w:rPr>
                <w:rFonts w:cs="Times New Roman"/>
                <w:sz w:val="24"/>
                <w:szCs w:val="24"/>
              </w:rPr>
            </w:pPr>
          </w:p>
        </w:tc>
        <w:tc>
          <w:tcPr>
            <w:tcW w:w="3225" w:type="dxa"/>
            <w:tcBorders>
              <w:top w:val="single" w:sz="6" w:space="0" w:color="auto"/>
              <w:left w:val="nil"/>
              <w:bottom w:val="nil"/>
              <w:right w:val="single" w:sz="4" w:space="0" w:color="auto"/>
            </w:tcBorders>
          </w:tcPr>
          <w:p w:rsidR="003A033D" w:rsidRDefault="003A033D">
            <w:pPr>
              <w:rPr>
                <w:rFonts w:cs="Times New Roman"/>
                <w:sz w:val="24"/>
                <w:szCs w:val="24"/>
              </w:rPr>
            </w:pPr>
          </w:p>
        </w:tc>
        <w:tc>
          <w:tcPr>
            <w:tcW w:w="1701" w:type="dxa"/>
            <w:tcBorders>
              <w:top w:val="single" w:sz="4" w:space="0" w:color="auto"/>
              <w:left w:val="single" w:sz="4" w:space="0" w:color="auto"/>
              <w:bottom w:val="nil"/>
              <w:right w:val="single" w:sz="4" w:space="0" w:color="auto"/>
            </w:tcBorders>
          </w:tcPr>
          <w:p w:rsidR="003A033D" w:rsidRDefault="003A033D">
            <w:pPr>
              <w:jc w:val="center"/>
              <w:rPr>
                <w:rFonts w:cs="Times New Roman"/>
                <w:sz w:val="24"/>
                <w:szCs w:val="24"/>
              </w:rPr>
            </w:pPr>
          </w:p>
        </w:tc>
        <w:tc>
          <w:tcPr>
            <w:tcW w:w="1843" w:type="dxa"/>
            <w:tcBorders>
              <w:top w:val="single" w:sz="6" w:space="0" w:color="auto"/>
              <w:left w:val="single" w:sz="4" w:space="0" w:color="auto"/>
              <w:bottom w:val="nil"/>
              <w:right w:val="single" w:sz="4" w:space="0" w:color="auto"/>
            </w:tcBorders>
          </w:tcPr>
          <w:p w:rsidR="003A033D" w:rsidRDefault="003A033D">
            <w:pPr>
              <w:jc w:val="center"/>
              <w:rPr>
                <w:rFonts w:cs="Times New Roman"/>
                <w:sz w:val="24"/>
                <w:szCs w:val="24"/>
              </w:rPr>
            </w:pPr>
          </w:p>
        </w:tc>
      </w:tr>
      <w:tr w:rsidR="003A033D">
        <w:trPr>
          <w:jc w:val="center"/>
        </w:trPr>
        <w:tc>
          <w:tcPr>
            <w:tcW w:w="1102" w:type="dxa"/>
            <w:tcBorders>
              <w:top w:val="nil"/>
              <w:left w:val="single" w:sz="4" w:space="0" w:color="auto"/>
              <w:bottom w:val="nil"/>
              <w:right w:val="single" w:sz="6" w:space="0" w:color="auto"/>
            </w:tcBorders>
          </w:tcPr>
          <w:p w:rsidR="003A033D" w:rsidRDefault="003A033D">
            <w:pPr>
              <w:rPr>
                <w:rFonts w:cs="Times New Roman"/>
                <w:b/>
                <w:bCs/>
                <w:sz w:val="24"/>
                <w:szCs w:val="24"/>
              </w:rPr>
            </w:pPr>
            <w:r>
              <w:rPr>
                <w:rFonts w:cs="Times New Roman"/>
                <w:b/>
                <w:bCs/>
                <w:sz w:val="24"/>
                <w:szCs w:val="24"/>
              </w:rPr>
              <w:t>1</w:t>
            </w:r>
          </w:p>
        </w:tc>
        <w:tc>
          <w:tcPr>
            <w:tcW w:w="3225" w:type="dxa"/>
            <w:tcBorders>
              <w:top w:val="nil"/>
              <w:left w:val="nil"/>
              <w:bottom w:val="nil"/>
              <w:right w:val="single" w:sz="4" w:space="0" w:color="auto"/>
            </w:tcBorders>
          </w:tcPr>
          <w:p w:rsidR="003A033D" w:rsidRDefault="003A033D">
            <w:pPr>
              <w:rPr>
                <w:rFonts w:cs="Times New Roman"/>
                <w:b/>
                <w:bCs/>
                <w:sz w:val="24"/>
                <w:szCs w:val="24"/>
              </w:rPr>
            </w:pPr>
            <w:r>
              <w:rPr>
                <w:rFonts w:cs="Times New Roman"/>
                <w:b/>
                <w:bCs/>
                <w:sz w:val="24"/>
                <w:szCs w:val="24"/>
              </w:rPr>
              <w:t>ADMINISTRAÇÃO CENTRAL</w:t>
            </w:r>
          </w:p>
        </w:tc>
        <w:tc>
          <w:tcPr>
            <w:tcW w:w="1701" w:type="dxa"/>
            <w:tcBorders>
              <w:top w:val="nil"/>
              <w:left w:val="single" w:sz="4" w:space="0" w:color="auto"/>
              <w:bottom w:val="nil"/>
              <w:right w:val="single" w:sz="4" w:space="0" w:color="auto"/>
            </w:tcBorders>
          </w:tcPr>
          <w:p w:rsidR="003A033D" w:rsidRDefault="003A033D">
            <w:pPr>
              <w:jc w:val="center"/>
              <w:rPr>
                <w:rFonts w:cs="Times New Roman"/>
                <w:b/>
                <w:bCs/>
                <w:sz w:val="24"/>
                <w:szCs w:val="24"/>
              </w:rPr>
            </w:pPr>
          </w:p>
        </w:tc>
        <w:tc>
          <w:tcPr>
            <w:tcW w:w="1843" w:type="dxa"/>
            <w:tcBorders>
              <w:top w:val="nil"/>
              <w:left w:val="single" w:sz="4" w:space="0" w:color="auto"/>
              <w:bottom w:val="nil"/>
              <w:right w:val="single" w:sz="4" w:space="0" w:color="auto"/>
            </w:tcBorders>
          </w:tcPr>
          <w:p w:rsidR="003A033D" w:rsidRDefault="003A033D">
            <w:pPr>
              <w:jc w:val="center"/>
              <w:rPr>
                <w:rFonts w:cs="Times New Roman"/>
                <w:b/>
                <w:bCs/>
                <w:sz w:val="24"/>
                <w:szCs w:val="24"/>
              </w:rPr>
            </w:pPr>
            <w:r>
              <w:rPr>
                <w:rFonts w:cs="Times New Roman"/>
                <w:b/>
                <w:bCs/>
                <w:sz w:val="24"/>
                <w:szCs w:val="24"/>
              </w:rPr>
              <w:t>4,49%</w:t>
            </w:r>
          </w:p>
        </w:tc>
      </w:tr>
      <w:tr w:rsidR="003A033D">
        <w:trPr>
          <w:jc w:val="center"/>
        </w:trPr>
        <w:tc>
          <w:tcPr>
            <w:tcW w:w="1102" w:type="dxa"/>
            <w:tcBorders>
              <w:top w:val="nil"/>
              <w:left w:val="single" w:sz="4" w:space="0" w:color="auto"/>
              <w:bottom w:val="nil"/>
              <w:right w:val="single" w:sz="6" w:space="0" w:color="auto"/>
            </w:tcBorders>
          </w:tcPr>
          <w:p w:rsidR="003A033D" w:rsidRDefault="003A033D">
            <w:pPr>
              <w:rPr>
                <w:rFonts w:cs="Times New Roman"/>
                <w:sz w:val="24"/>
                <w:szCs w:val="24"/>
              </w:rPr>
            </w:pPr>
            <w:r>
              <w:rPr>
                <w:rFonts w:cs="Times New Roman"/>
                <w:sz w:val="24"/>
                <w:szCs w:val="24"/>
              </w:rPr>
              <w:t>1.1</w:t>
            </w:r>
          </w:p>
        </w:tc>
        <w:tc>
          <w:tcPr>
            <w:tcW w:w="3225" w:type="dxa"/>
            <w:tcBorders>
              <w:top w:val="nil"/>
              <w:left w:val="nil"/>
              <w:bottom w:val="nil"/>
              <w:right w:val="single" w:sz="4" w:space="0" w:color="auto"/>
            </w:tcBorders>
          </w:tcPr>
          <w:p w:rsidR="003A033D" w:rsidRDefault="003A033D">
            <w:pPr>
              <w:rPr>
                <w:rFonts w:cs="Times New Roman"/>
                <w:sz w:val="24"/>
                <w:szCs w:val="24"/>
              </w:rPr>
            </w:pPr>
            <w:r>
              <w:rPr>
                <w:rFonts w:cs="Times New Roman"/>
                <w:sz w:val="24"/>
                <w:szCs w:val="24"/>
              </w:rPr>
              <w:t>Escritório Central</w:t>
            </w:r>
          </w:p>
        </w:tc>
        <w:tc>
          <w:tcPr>
            <w:tcW w:w="1701" w:type="dxa"/>
            <w:tcBorders>
              <w:top w:val="nil"/>
              <w:left w:val="single" w:sz="4" w:space="0" w:color="auto"/>
              <w:bottom w:val="nil"/>
              <w:right w:val="single" w:sz="4" w:space="0" w:color="auto"/>
            </w:tcBorders>
          </w:tcPr>
          <w:p w:rsidR="003A033D" w:rsidRDefault="003A033D">
            <w:pPr>
              <w:jc w:val="center"/>
              <w:rPr>
                <w:rFonts w:cs="Times New Roman"/>
                <w:sz w:val="24"/>
                <w:szCs w:val="24"/>
              </w:rPr>
            </w:pPr>
          </w:p>
        </w:tc>
        <w:tc>
          <w:tcPr>
            <w:tcW w:w="1843" w:type="dxa"/>
            <w:tcBorders>
              <w:top w:val="nil"/>
              <w:left w:val="single" w:sz="4" w:space="0" w:color="auto"/>
              <w:bottom w:val="nil"/>
              <w:right w:val="single" w:sz="4" w:space="0" w:color="auto"/>
            </w:tcBorders>
          </w:tcPr>
          <w:p w:rsidR="003A033D" w:rsidRDefault="003A033D">
            <w:pPr>
              <w:jc w:val="center"/>
              <w:rPr>
                <w:rFonts w:cs="Times New Roman"/>
                <w:sz w:val="24"/>
                <w:szCs w:val="24"/>
              </w:rPr>
            </w:pPr>
            <w:r>
              <w:rPr>
                <w:rFonts w:cs="Times New Roman"/>
                <w:sz w:val="24"/>
                <w:szCs w:val="24"/>
              </w:rPr>
              <w:t>2,49%</w:t>
            </w:r>
          </w:p>
        </w:tc>
      </w:tr>
      <w:tr w:rsidR="003A033D">
        <w:trPr>
          <w:trHeight w:val="205"/>
          <w:jc w:val="center"/>
        </w:trPr>
        <w:tc>
          <w:tcPr>
            <w:tcW w:w="1102" w:type="dxa"/>
            <w:tcBorders>
              <w:top w:val="nil"/>
              <w:left w:val="single" w:sz="4" w:space="0" w:color="auto"/>
              <w:bottom w:val="nil"/>
              <w:right w:val="single" w:sz="6" w:space="0" w:color="auto"/>
            </w:tcBorders>
          </w:tcPr>
          <w:p w:rsidR="003A033D" w:rsidRDefault="003A033D">
            <w:pPr>
              <w:rPr>
                <w:rFonts w:cs="Times New Roman"/>
                <w:sz w:val="24"/>
                <w:szCs w:val="24"/>
              </w:rPr>
            </w:pPr>
            <w:r>
              <w:rPr>
                <w:rFonts w:cs="Times New Roman"/>
                <w:sz w:val="24"/>
                <w:szCs w:val="24"/>
              </w:rPr>
              <w:t>1.2</w:t>
            </w:r>
          </w:p>
        </w:tc>
        <w:tc>
          <w:tcPr>
            <w:tcW w:w="3225" w:type="dxa"/>
            <w:tcBorders>
              <w:top w:val="nil"/>
              <w:left w:val="nil"/>
              <w:bottom w:val="nil"/>
              <w:right w:val="single" w:sz="4" w:space="0" w:color="auto"/>
            </w:tcBorders>
          </w:tcPr>
          <w:p w:rsidR="003A033D" w:rsidRDefault="003A033D">
            <w:pPr>
              <w:rPr>
                <w:rFonts w:cs="Times New Roman"/>
                <w:sz w:val="24"/>
                <w:szCs w:val="24"/>
              </w:rPr>
            </w:pPr>
            <w:r>
              <w:rPr>
                <w:rFonts w:cs="Times New Roman"/>
                <w:sz w:val="24"/>
                <w:szCs w:val="24"/>
              </w:rPr>
              <w:t>Viagens</w:t>
            </w:r>
          </w:p>
        </w:tc>
        <w:tc>
          <w:tcPr>
            <w:tcW w:w="1701" w:type="dxa"/>
            <w:tcBorders>
              <w:top w:val="nil"/>
              <w:left w:val="single" w:sz="4" w:space="0" w:color="auto"/>
              <w:bottom w:val="nil"/>
              <w:right w:val="single" w:sz="4" w:space="0" w:color="auto"/>
            </w:tcBorders>
          </w:tcPr>
          <w:p w:rsidR="003A033D" w:rsidRDefault="003A033D">
            <w:pPr>
              <w:jc w:val="center"/>
              <w:rPr>
                <w:rFonts w:cs="Times New Roman"/>
                <w:sz w:val="24"/>
                <w:szCs w:val="24"/>
              </w:rPr>
            </w:pPr>
          </w:p>
        </w:tc>
        <w:tc>
          <w:tcPr>
            <w:tcW w:w="1843" w:type="dxa"/>
            <w:tcBorders>
              <w:top w:val="nil"/>
              <w:left w:val="single" w:sz="4" w:space="0" w:color="auto"/>
              <w:bottom w:val="nil"/>
              <w:right w:val="single" w:sz="4" w:space="0" w:color="auto"/>
            </w:tcBorders>
          </w:tcPr>
          <w:p w:rsidR="003A033D" w:rsidRDefault="003A033D">
            <w:pPr>
              <w:jc w:val="center"/>
              <w:rPr>
                <w:rFonts w:cs="Times New Roman"/>
                <w:sz w:val="24"/>
                <w:szCs w:val="24"/>
              </w:rPr>
            </w:pPr>
            <w:r>
              <w:rPr>
                <w:rFonts w:cs="Times New Roman"/>
                <w:sz w:val="24"/>
                <w:szCs w:val="24"/>
              </w:rPr>
              <w:t>1,00%</w:t>
            </w:r>
          </w:p>
        </w:tc>
      </w:tr>
      <w:tr w:rsidR="003A033D">
        <w:trPr>
          <w:jc w:val="center"/>
        </w:trPr>
        <w:tc>
          <w:tcPr>
            <w:tcW w:w="1102" w:type="dxa"/>
            <w:tcBorders>
              <w:top w:val="nil"/>
              <w:left w:val="single" w:sz="4" w:space="0" w:color="auto"/>
              <w:bottom w:val="nil"/>
              <w:right w:val="single" w:sz="6" w:space="0" w:color="auto"/>
            </w:tcBorders>
          </w:tcPr>
          <w:p w:rsidR="003A033D" w:rsidRDefault="003A033D">
            <w:pPr>
              <w:rPr>
                <w:rFonts w:cs="Times New Roman"/>
                <w:sz w:val="24"/>
                <w:szCs w:val="24"/>
              </w:rPr>
            </w:pPr>
            <w:r>
              <w:rPr>
                <w:rFonts w:cs="Times New Roman"/>
                <w:sz w:val="24"/>
                <w:szCs w:val="24"/>
              </w:rPr>
              <w:t>1.3</w:t>
            </w:r>
          </w:p>
        </w:tc>
        <w:tc>
          <w:tcPr>
            <w:tcW w:w="3225" w:type="dxa"/>
            <w:tcBorders>
              <w:top w:val="nil"/>
              <w:left w:val="nil"/>
              <w:bottom w:val="nil"/>
              <w:right w:val="single" w:sz="4" w:space="0" w:color="auto"/>
            </w:tcBorders>
          </w:tcPr>
          <w:p w:rsidR="003A033D" w:rsidRDefault="003A033D">
            <w:pPr>
              <w:rPr>
                <w:rFonts w:cs="Times New Roman"/>
                <w:sz w:val="24"/>
                <w:szCs w:val="24"/>
              </w:rPr>
            </w:pPr>
            <w:r>
              <w:rPr>
                <w:rFonts w:cs="Times New Roman"/>
                <w:sz w:val="24"/>
                <w:szCs w:val="24"/>
              </w:rPr>
              <w:t>Outros</w:t>
            </w:r>
          </w:p>
        </w:tc>
        <w:tc>
          <w:tcPr>
            <w:tcW w:w="1701" w:type="dxa"/>
            <w:tcBorders>
              <w:top w:val="nil"/>
              <w:left w:val="single" w:sz="4" w:space="0" w:color="auto"/>
              <w:bottom w:val="nil"/>
              <w:right w:val="single" w:sz="4" w:space="0" w:color="auto"/>
            </w:tcBorders>
          </w:tcPr>
          <w:p w:rsidR="003A033D" w:rsidRDefault="003A033D">
            <w:pPr>
              <w:jc w:val="center"/>
              <w:rPr>
                <w:rFonts w:cs="Times New Roman"/>
                <w:sz w:val="24"/>
                <w:szCs w:val="24"/>
              </w:rPr>
            </w:pPr>
          </w:p>
        </w:tc>
        <w:tc>
          <w:tcPr>
            <w:tcW w:w="1843" w:type="dxa"/>
            <w:tcBorders>
              <w:top w:val="nil"/>
              <w:left w:val="single" w:sz="4" w:space="0" w:color="auto"/>
              <w:bottom w:val="nil"/>
              <w:right w:val="single" w:sz="4" w:space="0" w:color="auto"/>
            </w:tcBorders>
          </w:tcPr>
          <w:p w:rsidR="003A033D" w:rsidRDefault="003A033D">
            <w:pPr>
              <w:jc w:val="center"/>
              <w:rPr>
                <w:rFonts w:cs="Times New Roman"/>
                <w:sz w:val="24"/>
                <w:szCs w:val="24"/>
              </w:rPr>
            </w:pPr>
            <w:r>
              <w:rPr>
                <w:rFonts w:cs="Times New Roman"/>
                <w:sz w:val="24"/>
                <w:szCs w:val="24"/>
              </w:rPr>
              <w:t>1,00%</w:t>
            </w:r>
          </w:p>
        </w:tc>
      </w:tr>
      <w:tr w:rsidR="003A033D">
        <w:trPr>
          <w:jc w:val="center"/>
        </w:trPr>
        <w:tc>
          <w:tcPr>
            <w:tcW w:w="1102" w:type="dxa"/>
            <w:tcBorders>
              <w:top w:val="nil"/>
              <w:left w:val="single" w:sz="4" w:space="0" w:color="auto"/>
              <w:bottom w:val="nil"/>
              <w:right w:val="single" w:sz="6" w:space="0" w:color="auto"/>
            </w:tcBorders>
          </w:tcPr>
          <w:p w:rsidR="003A033D" w:rsidRDefault="003A033D">
            <w:pPr>
              <w:rPr>
                <w:rFonts w:cs="Times New Roman"/>
                <w:sz w:val="24"/>
                <w:szCs w:val="24"/>
              </w:rPr>
            </w:pPr>
          </w:p>
        </w:tc>
        <w:tc>
          <w:tcPr>
            <w:tcW w:w="3225" w:type="dxa"/>
            <w:tcBorders>
              <w:top w:val="nil"/>
              <w:left w:val="nil"/>
              <w:bottom w:val="nil"/>
              <w:right w:val="single" w:sz="4" w:space="0" w:color="auto"/>
            </w:tcBorders>
          </w:tcPr>
          <w:p w:rsidR="003A033D" w:rsidRDefault="003A033D">
            <w:pPr>
              <w:rPr>
                <w:rFonts w:cs="Times New Roman"/>
                <w:sz w:val="24"/>
                <w:szCs w:val="24"/>
              </w:rPr>
            </w:pPr>
          </w:p>
        </w:tc>
        <w:tc>
          <w:tcPr>
            <w:tcW w:w="1701" w:type="dxa"/>
            <w:tcBorders>
              <w:top w:val="nil"/>
              <w:left w:val="single" w:sz="4" w:space="0" w:color="auto"/>
              <w:bottom w:val="nil"/>
              <w:right w:val="single" w:sz="4" w:space="0" w:color="auto"/>
            </w:tcBorders>
          </w:tcPr>
          <w:p w:rsidR="003A033D" w:rsidRDefault="003A033D">
            <w:pPr>
              <w:jc w:val="center"/>
              <w:rPr>
                <w:rFonts w:cs="Times New Roman"/>
                <w:b/>
                <w:bCs/>
                <w:sz w:val="24"/>
                <w:szCs w:val="24"/>
              </w:rPr>
            </w:pPr>
          </w:p>
        </w:tc>
        <w:tc>
          <w:tcPr>
            <w:tcW w:w="1843" w:type="dxa"/>
            <w:tcBorders>
              <w:top w:val="nil"/>
              <w:left w:val="single" w:sz="4" w:space="0" w:color="auto"/>
              <w:bottom w:val="nil"/>
              <w:right w:val="single" w:sz="4" w:space="0" w:color="auto"/>
            </w:tcBorders>
          </w:tcPr>
          <w:p w:rsidR="003A033D" w:rsidRDefault="003A033D">
            <w:pPr>
              <w:jc w:val="center"/>
              <w:rPr>
                <w:rFonts w:cs="Times New Roman"/>
                <w:b/>
                <w:bCs/>
                <w:sz w:val="24"/>
                <w:szCs w:val="24"/>
              </w:rPr>
            </w:pPr>
          </w:p>
        </w:tc>
      </w:tr>
      <w:tr w:rsidR="003A033D">
        <w:trPr>
          <w:jc w:val="center"/>
        </w:trPr>
        <w:tc>
          <w:tcPr>
            <w:tcW w:w="1102" w:type="dxa"/>
            <w:tcBorders>
              <w:top w:val="nil"/>
              <w:left w:val="single" w:sz="4" w:space="0" w:color="auto"/>
              <w:bottom w:val="nil"/>
              <w:right w:val="single" w:sz="6" w:space="0" w:color="auto"/>
            </w:tcBorders>
          </w:tcPr>
          <w:p w:rsidR="003A033D" w:rsidRDefault="003A033D">
            <w:pPr>
              <w:rPr>
                <w:rFonts w:cs="Times New Roman"/>
                <w:b/>
                <w:bCs/>
                <w:sz w:val="24"/>
                <w:szCs w:val="24"/>
              </w:rPr>
            </w:pPr>
            <w:r>
              <w:rPr>
                <w:rFonts w:cs="Times New Roman"/>
                <w:b/>
                <w:bCs/>
                <w:sz w:val="24"/>
                <w:szCs w:val="24"/>
              </w:rPr>
              <w:t>2</w:t>
            </w:r>
          </w:p>
        </w:tc>
        <w:tc>
          <w:tcPr>
            <w:tcW w:w="3225" w:type="dxa"/>
            <w:tcBorders>
              <w:top w:val="nil"/>
              <w:left w:val="nil"/>
              <w:bottom w:val="nil"/>
              <w:right w:val="single" w:sz="4" w:space="0" w:color="auto"/>
            </w:tcBorders>
          </w:tcPr>
          <w:p w:rsidR="003A033D" w:rsidRDefault="003A033D">
            <w:pPr>
              <w:rPr>
                <w:rFonts w:cs="Times New Roman"/>
                <w:b/>
                <w:bCs/>
                <w:sz w:val="24"/>
                <w:szCs w:val="24"/>
              </w:rPr>
            </w:pPr>
            <w:r>
              <w:rPr>
                <w:rFonts w:cs="Times New Roman"/>
                <w:b/>
                <w:bCs/>
                <w:sz w:val="24"/>
                <w:szCs w:val="24"/>
              </w:rPr>
              <w:t>IMPOSTOS E TAXAS</w:t>
            </w:r>
          </w:p>
        </w:tc>
        <w:tc>
          <w:tcPr>
            <w:tcW w:w="1701" w:type="dxa"/>
            <w:tcBorders>
              <w:top w:val="nil"/>
              <w:left w:val="single" w:sz="4" w:space="0" w:color="auto"/>
              <w:bottom w:val="nil"/>
              <w:right w:val="single" w:sz="4" w:space="0" w:color="auto"/>
            </w:tcBorders>
          </w:tcPr>
          <w:p w:rsidR="003A033D" w:rsidRDefault="003A033D">
            <w:pPr>
              <w:jc w:val="center"/>
              <w:rPr>
                <w:rFonts w:cs="Times New Roman"/>
                <w:b/>
                <w:bCs/>
                <w:sz w:val="24"/>
                <w:szCs w:val="24"/>
              </w:rPr>
            </w:pPr>
            <w:r>
              <w:rPr>
                <w:rFonts w:cs="Times New Roman"/>
                <w:b/>
                <w:bCs/>
                <w:sz w:val="24"/>
                <w:szCs w:val="24"/>
              </w:rPr>
              <w:t>3,65%</w:t>
            </w:r>
          </w:p>
        </w:tc>
        <w:tc>
          <w:tcPr>
            <w:tcW w:w="1843" w:type="dxa"/>
            <w:tcBorders>
              <w:top w:val="nil"/>
              <w:left w:val="single" w:sz="4" w:space="0" w:color="auto"/>
              <w:bottom w:val="nil"/>
              <w:right w:val="single" w:sz="4" w:space="0" w:color="auto"/>
            </w:tcBorders>
          </w:tcPr>
          <w:p w:rsidR="003A033D" w:rsidRDefault="003A033D">
            <w:pPr>
              <w:jc w:val="center"/>
              <w:rPr>
                <w:rFonts w:cs="Times New Roman"/>
                <w:b/>
                <w:bCs/>
                <w:sz w:val="24"/>
                <w:szCs w:val="24"/>
              </w:rPr>
            </w:pPr>
            <w:r>
              <w:rPr>
                <w:rFonts w:cs="Times New Roman"/>
                <w:b/>
                <w:bCs/>
                <w:sz w:val="24"/>
                <w:szCs w:val="24"/>
              </w:rPr>
              <w:t>4,31%</w:t>
            </w:r>
          </w:p>
        </w:tc>
      </w:tr>
      <w:tr w:rsidR="003A033D">
        <w:trPr>
          <w:jc w:val="center"/>
        </w:trPr>
        <w:tc>
          <w:tcPr>
            <w:tcW w:w="1102" w:type="dxa"/>
            <w:tcBorders>
              <w:top w:val="nil"/>
              <w:left w:val="single" w:sz="4" w:space="0" w:color="auto"/>
              <w:bottom w:val="nil"/>
              <w:right w:val="single" w:sz="6" w:space="0" w:color="auto"/>
            </w:tcBorders>
          </w:tcPr>
          <w:p w:rsidR="003A033D" w:rsidRDefault="003A033D">
            <w:pPr>
              <w:rPr>
                <w:rFonts w:cs="Times New Roman"/>
                <w:sz w:val="24"/>
                <w:szCs w:val="24"/>
              </w:rPr>
            </w:pPr>
          </w:p>
        </w:tc>
        <w:tc>
          <w:tcPr>
            <w:tcW w:w="3225" w:type="dxa"/>
            <w:tcBorders>
              <w:top w:val="nil"/>
              <w:left w:val="nil"/>
              <w:bottom w:val="nil"/>
              <w:right w:val="single" w:sz="4" w:space="0" w:color="auto"/>
            </w:tcBorders>
          </w:tcPr>
          <w:p w:rsidR="003A033D" w:rsidRDefault="003A033D">
            <w:pPr>
              <w:rPr>
                <w:rFonts w:cs="Times New Roman"/>
                <w:sz w:val="24"/>
                <w:szCs w:val="24"/>
              </w:rPr>
            </w:pPr>
            <w:r>
              <w:rPr>
                <w:rFonts w:cs="Times New Roman"/>
                <w:sz w:val="24"/>
                <w:szCs w:val="24"/>
              </w:rPr>
              <w:t>. PIS</w:t>
            </w:r>
          </w:p>
        </w:tc>
        <w:tc>
          <w:tcPr>
            <w:tcW w:w="1701" w:type="dxa"/>
            <w:tcBorders>
              <w:top w:val="nil"/>
              <w:left w:val="single" w:sz="4" w:space="0" w:color="auto"/>
              <w:bottom w:val="nil"/>
              <w:right w:val="single" w:sz="4" w:space="0" w:color="auto"/>
            </w:tcBorders>
          </w:tcPr>
          <w:p w:rsidR="003A033D" w:rsidRDefault="003A033D">
            <w:pPr>
              <w:jc w:val="center"/>
              <w:rPr>
                <w:rFonts w:cs="Times New Roman"/>
                <w:sz w:val="24"/>
                <w:szCs w:val="24"/>
              </w:rPr>
            </w:pPr>
            <w:r>
              <w:rPr>
                <w:rFonts w:cs="Times New Roman"/>
                <w:sz w:val="24"/>
                <w:szCs w:val="24"/>
              </w:rPr>
              <w:t>0,65%</w:t>
            </w:r>
          </w:p>
        </w:tc>
        <w:tc>
          <w:tcPr>
            <w:tcW w:w="1843" w:type="dxa"/>
            <w:tcBorders>
              <w:top w:val="nil"/>
              <w:left w:val="single" w:sz="4" w:space="0" w:color="auto"/>
              <w:bottom w:val="nil"/>
              <w:right w:val="single" w:sz="4" w:space="0" w:color="auto"/>
            </w:tcBorders>
          </w:tcPr>
          <w:p w:rsidR="003A033D" w:rsidRDefault="003A033D">
            <w:pPr>
              <w:jc w:val="center"/>
              <w:rPr>
                <w:rFonts w:cs="Times New Roman"/>
                <w:sz w:val="24"/>
                <w:szCs w:val="24"/>
              </w:rPr>
            </w:pPr>
            <w:r>
              <w:rPr>
                <w:rFonts w:cs="Times New Roman"/>
                <w:sz w:val="24"/>
                <w:szCs w:val="24"/>
              </w:rPr>
              <w:t>0,77%</w:t>
            </w:r>
          </w:p>
        </w:tc>
      </w:tr>
      <w:tr w:rsidR="003A033D">
        <w:trPr>
          <w:jc w:val="center"/>
        </w:trPr>
        <w:tc>
          <w:tcPr>
            <w:tcW w:w="1102" w:type="dxa"/>
            <w:tcBorders>
              <w:top w:val="nil"/>
              <w:left w:val="single" w:sz="4" w:space="0" w:color="auto"/>
              <w:bottom w:val="nil"/>
              <w:right w:val="single" w:sz="6" w:space="0" w:color="auto"/>
            </w:tcBorders>
          </w:tcPr>
          <w:p w:rsidR="003A033D" w:rsidRDefault="003A033D">
            <w:pPr>
              <w:rPr>
                <w:rFonts w:cs="Times New Roman"/>
                <w:sz w:val="24"/>
                <w:szCs w:val="24"/>
              </w:rPr>
            </w:pPr>
          </w:p>
        </w:tc>
        <w:tc>
          <w:tcPr>
            <w:tcW w:w="3225" w:type="dxa"/>
            <w:tcBorders>
              <w:top w:val="nil"/>
              <w:left w:val="nil"/>
              <w:bottom w:val="nil"/>
              <w:right w:val="single" w:sz="4" w:space="0" w:color="auto"/>
            </w:tcBorders>
          </w:tcPr>
          <w:p w:rsidR="003A033D" w:rsidRDefault="003A033D">
            <w:pPr>
              <w:rPr>
                <w:rFonts w:cs="Times New Roman"/>
                <w:sz w:val="24"/>
                <w:szCs w:val="24"/>
              </w:rPr>
            </w:pPr>
            <w:r>
              <w:rPr>
                <w:rFonts w:cs="Times New Roman"/>
                <w:sz w:val="24"/>
                <w:szCs w:val="24"/>
              </w:rPr>
              <w:t>. Cofins</w:t>
            </w:r>
          </w:p>
        </w:tc>
        <w:tc>
          <w:tcPr>
            <w:tcW w:w="1701" w:type="dxa"/>
            <w:tcBorders>
              <w:top w:val="nil"/>
              <w:left w:val="single" w:sz="4" w:space="0" w:color="auto"/>
              <w:bottom w:val="nil"/>
              <w:right w:val="single" w:sz="4" w:space="0" w:color="auto"/>
            </w:tcBorders>
          </w:tcPr>
          <w:p w:rsidR="003A033D" w:rsidRDefault="003A033D">
            <w:pPr>
              <w:jc w:val="center"/>
              <w:rPr>
                <w:rFonts w:cs="Times New Roman"/>
                <w:sz w:val="24"/>
                <w:szCs w:val="24"/>
              </w:rPr>
            </w:pPr>
            <w:r>
              <w:rPr>
                <w:rFonts w:cs="Times New Roman"/>
                <w:sz w:val="24"/>
                <w:szCs w:val="24"/>
              </w:rPr>
              <w:t>3,00%</w:t>
            </w:r>
          </w:p>
        </w:tc>
        <w:tc>
          <w:tcPr>
            <w:tcW w:w="1843" w:type="dxa"/>
            <w:tcBorders>
              <w:top w:val="nil"/>
              <w:left w:val="single" w:sz="4" w:space="0" w:color="auto"/>
              <w:bottom w:val="nil"/>
              <w:right w:val="single" w:sz="4" w:space="0" w:color="auto"/>
            </w:tcBorders>
          </w:tcPr>
          <w:p w:rsidR="003A033D" w:rsidRDefault="003A033D">
            <w:pPr>
              <w:jc w:val="center"/>
              <w:rPr>
                <w:rFonts w:cs="Times New Roman"/>
                <w:sz w:val="24"/>
                <w:szCs w:val="24"/>
              </w:rPr>
            </w:pPr>
            <w:r>
              <w:rPr>
                <w:rFonts w:cs="Times New Roman"/>
                <w:sz w:val="24"/>
                <w:szCs w:val="24"/>
              </w:rPr>
              <w:t>3,54%</w:t>
            </w:r>
          </w:p>
        </w:tc>
      </w:tr>
      <w:tr w:rsidR="003A033D">
        <w:trPr>
          <w:jc w:val="center"/>
        </w:trPr>
        <w:tc>
          <w:tcPr>
            <w:tcW w:w="1102" w:type="dxa"/>
            <w:tcBorders>
              <w:top w:val="nil"/>
              <w:left w:val="single" w:sz="4" w:space="0" w:color="auto"/>
              <w:bottom w:val="nil"/>
              <w:right w:val="single" w:sz="6" w:space="0" w:color="auto"/>
            </w:tcBorders>
          </w:tcPr>
          <w:p w:rsidR="003A033D" w:rsidRDefault="003A033D">
            <w:pPr>
              <w:rPr>
                <w:rFonts w:cs="Times New Roman"/>
                <w:sz w:val="24"/>
                <w:szCs w:val="24"/>
              </w:rPr>
            </w:pPr>
          </w:p>
        </w:tc>
        <w:tc>
          <w:tcPr>
            <w:tcW w:w="3225" w:type="dxa"/>
            <w:tcBorders>
              <w:top w:val="nil"/>
              <w:left w:val="nil"/>
              <w:bottom w:val="nil"/>
              <w:right w:val="single" w:sz="4" w:space="0" w:color="auto"/>
            </w:tcBorders>
          </w:tcPr>
          <w:p w:rsidR="003A033D" w:rsidRDefault="003A033D">
            <w:pPr>
              <w:rPr>
                <w:rFonts w:cs="Times New Roman"/>
                <w:sz w:val="24"/>
                <w:szCs w:val="24"/>
              </w:rPr>
            </w:pPr>
          </w:p>
        </w:tc>
        <w:tc>
          <w:tcPr>
            <w:tcW w:w="1701" w:type="dxa"/>
            <w:tcBorders>
              <w:top w:val="nil"/>
              <w:left w:val="single" w:sz="4" w:space="0" w:color="auto"/>
              <w:bottom w:val="nil"/>
              <w:right w:val="single" w:sz="4" w:space="0" w:color="auto"/>
            </w:tcBorders>
          </w:tcPr>
          <w:p w:rsidR="003A033D" w:rsidRDefault="003A033D">
            <w:pPr>
              <w:jc w:val="center"/>
              <w:rPr>
                <w:rFonts w:cs="Times New Roman"/>
                <w:sz w:val="24"/>
                <w:szCs w:val="24"/>
              </w:rPr>
            </w:pPr>
          </w:p>
        </w:tc>
        <w:tc>
          <w:tcPr>
            <w:tcW w:w="1843" w:type="dxa"/>
            <w:tcBorders>
              <w:top w:val="nil"/>
              <w:left w:val="single" w:sz="4" w:space="0" w:color="auto"/>
              <w:bottom w:val="nil"/>
              <w:right w:val="single" w:sz="4" w:space="0" w:color="auto"/>
            </w:tcBorders>
          </w:tcPr>
          <w:p w:rsidR="003A033D" w:rsidRDefault="003A033D">
            <w:pPr>
              <w:jc w:val="center"/>
              <w:rPr>
                <w:rFonts w:cs="Times New Roman"/>
                <w:b/>
                <w:bCs/>
                <w:sz w:val="24"/>
                <w:szCs w:val="24"/>
              </w:rPr>
            </w:pPr>
          </w:p>
        </w:tc>
      </w:tr>
      <w:tr w:rsidR="003A033D">
        <w:trPr>
          <w:jc w:val="center"/>
        </w:trPr>
        <w:tc>
          <w:tcPr>
            <w:tcW w:w="1102" w:type="dxa"/>
            <w:tcBorders>
              <w:top w:val="nil"/>
              <w:left w:val="single" w:sz="4" w:space="0" w:color="auto"/>
              <w:bottom w:val="nil"/>
              <w:right w:val="single" w:sz="6" w:space="0" w:color="auto"/>
            </w:tcBorders>
          </w:tcPr>
          <w:p w:rsidR="003A033D" w:rsidRDefault="003A033D">
            <w:pPr>
              <w:rPr>
                <w:rFonts w:cs="Times New Roman"/>
                <w:b/>
                <w:bCs/>
                <w:sz w:val="24"/>
                <w:szCs w:val="24"/>
              </w:rPr>
            </w:pPr>
            <w:r>
              <w:rPr>
                <w:rFonts w:cs="Times New Roman"/>
                <w:b/>
                <w:bCs/>
                <w:sz w:val="24"/>
                <w:szCs w:val="24"/>
              </w:rPr>
              <w:t>3</w:t>
            </w:r>
          </w:p>
        </w:tc>
        <w:tc>
          <w:tcPr>
            <w:tcW w:w="3225" w:type="dxa"/>
            <w:tcBorders>
              <w:top w:val="nil"/>
              <w:left w:val="nil"/>
              <w:bottom w:val="nil"/>
              <w:right w:val="single" w:sz="4" w:space="0" w:color="auto"/>
            </w:tcBorders>
          </w:tcPr>
          <w:p w:rsidR="003A033D" w:rsidRDefault="003A033D">
            <w:pPr>
              <w:rPr>
                <w:rFonts w:cs="Times New Roman"/>
                <w:b/>
                <w:bCs/>
                <w:sz w:val="24"/>
                <w:szCs w:val="24"/>
              </w:rPr>
            </w:pPr>
            <w:r>
              <w:rPr>
                <w:rFonts w:cs="Times New Roman"/>
                <w:b/>
                <w:bCs/>
                <w:sz w:val="24"/>
                <w:szCs w:val="24"/>
              </w:rPr>
              <w:t>TAXA DE RISCO</w:t>
            </w:r>
          </w:p>
        </w:tc>
        <w:tc>
          <w:tcPr>
            <w:tcW w:w="1701" w:type="dxa"/>
            <w:tcBorders>
              <w:top w:val="nil"/>
              <w:left w:val="single" w:sz="4" w:space="0" w:color="auto"/>
              <w:bottom w:val="nil"/>
              <w:right w:val="single" w:sz="4" w:space="0" w:color="auto"/>
            </w:tcBorders>
          </w:tcPr>
          <w:p w:rsidR="003A033D" w:rsidRDefault="003A033D">
            <w:pPr>
              <w:jc w:val="center"/>
              <w:rPr>
                <w:rFonts w:cs="Times New Roman"/>
                <w:b/>
                <w:bCs/>
                <w:sz w:val="24"/>
                <w:szCs w:val="24"/>
              </w:rPr>
            </w:pPr>
          </w:p>
        </w:tc>
        <w:tc>
          <w:tcPr>
            <w:tcW w:w="1843" w:type="dxa"/>
            <w:tcBorders>
              <w:top w:val="nil"/>
              <w:left w:val="single" w:sz="4" w:space="0" w:color="auto"/>
              <w:bottom w:val="nil"/>
              <w:right w:val="single" w:sz="4" w:space="0" w:color="auto"/>
            </w:tcBorders>
          </w:tcPr>
          <w:p w:rsidR="003A033D" w:rsidRDefault="003A033D">
            <w:pPr>
              <w:jc w:val="center"/>
              <w:rPr>
                <w:rFonts w:cs="Times New Roman"/>
                <w:b/>
                <w:bCs/>
                <w:sz w:val="24"/>
                <w:szCs w:val="24"/>
              </w:rPr>
            </w:pPr>
            <w:r>
              <w:rPr>
                <w:rFonts w:cs="Times New Roman"/>
                <w:b/>
                <w:bCs/>
                <w:sz w:val="24"/>
                <w:szCs w:val="24"/>
              </w:rPr>
              <w:t>1,71%</w:t>
            </w:r>
          </w:p>
        </w:tc>
      </w:tr>
      <w:tr w:rsidR="003A033D">
        <w:trPr>
          <w:jc w:val="center"/>
        </w:trPr>
        <w:tc>
          <w:tcPr>
            <w:tcW w:w="1102" w:type="dxa"/>
            <w:tcBorders>
              <w:top w:val="nil"/>
              <w:left w:val="single" w:sz="4" w:space="0" w:color="auto"/>
              <w:bottom w:val="nil"/>
              <w:right w:val="single" w:sz="6" w:space="0" w:color="auto"/>
            </w:tcBorders>
          </w:tcPr>
          <w:p w:rsidR="003A033D" w:rsidRDefault="003A033D">
            <w:pPr>
              <w:rPr>
                <w:rFonts w:cs="Times New Roman"/>
                <w:sz w:val="24"/>
                <w:szCs w:val="24"/>
              </w:rPr>
            </w:pPr>
          </w:p>
        </w:tc>
        <w:tc>
          <w:tcPr>
            <w:tcW w:w="3225" w:type="dxa"/>
            <w:tcBorders>
              <w:top w:val="nil"/>
              <w:left w:val="nil"/>
              <w:bottom w:val="nil"/>
              <w:right w:val="single" w:sz="4" w:space="0" w:color="auto"/>
            </w:tcBorders>
          </w:tcPr>
          <w:p w:rsidR="003A033D" w:rsidRDefault="003A033D">
            <w:pPr>
              <w:rPr>
                <w:rFonts w:cs="Times New Roman"/>
                <w:sz w:val="24"/>
                <w:szCs w:val="24"/>
              </w:rPr>
            </w:pPr>
          </w:p>
        </w:tc>
        <w:tc>
          <w:tcPr>
            <w:tcW w:w="1701" w:type="dxa"/>
            <w:tcBorders>
              <w:top w:val="nil"/>
              <w:left w:val="single" w:sz="4" w:space="0" w:color="auto"/>
              <w:bottom w:val="nil"/>
              <w:right w:val="single" w:sz="4" w:space="0" w:color="auto"/>
            </w:tcBorders>
          </w:tcPr>
          <w:p w:rsidR="003A033D" w:rsidRDefault="003A033D">
            <w:pPr>
              <w:jc w:val="center"/>
              <w:rPr>
                <w:rFonts w:cs="Times New Roman"/>
                <w:sz w:val="24"/>
                <w:szCs w:val="24"/>
              </w:rPr>
            </w:pPr>
          </w:p>
        </w:tc>
        <w:tc>
          <w:tcPr>
            <w:tcW w:w="1843" w:type="dxa"/>
            <w:tcBorders>
              <w:top w:val="nil"/>
              <w:left w:val="single" w:sz="4" w:space="0" w:color="auto"/>
              <w:bottom w:val="nil"/>
              <w:right w:val="single" w:sz="4" w:space="0" w:color="auto"/>
            </w:tcBorders>
          </w:tcPr>
          <w:p w:rsidR="003A033D" w:rsidRDefault="003A033D">
            <w:pPr>
              <w:jc w:val="center"/>
              <w:rPr>
                <w:rFonts w:cs="Times New Roman"/>
                <w:b/>
                <w:bCs/>
                <w:sz w:val="24"/>
                <w:szCs w:val="24"/>
              </w:rPr>
            </w:pPr>
          </w:p>
        </w:tc>
      </w:tr>
      <w:tr w:rsidR="003A033D">
        <w:trPr>
          <w:jc w:val="center"/>
        </w:trPr>
        <w:tc>
          <w:tcPr>
            <w:tcW w:w="1102" w:type="dxa"/>
            <w:tcBorders>
              <w:top w:val="nil"/>
              <w:left w:val="single" w:sz="4" w:space="0" w:color="auto"/>
              <w:bottom w:val="nil"/>
              <w:right w:val="single" w:sz="6" w:space="0" w:color="auto"/>
            </w:tcBorders>
          </w:tcPr>
          <w:p w:rsidR="003A033D" w:rsidRDefault="003A033D">
            <w:pPr>
              <w:rPr>
                <w:rFonts w:cs="Times New Roman"/>
                <w:b/>
                <w:bCs/>
                <w:sz w:val="24"/>
                <w:szCs w:val="24"/>
              </w:rPr>
            </w:pPr>
            <w:r>
              <w:rPr>
                <w:rFonts w:cs="Times New Roman"/>
                <w:b/>
                <w:bCs/>
                <w:sz w:val="24"/>
                <w:szCs w:val="24"/>
              </w:rPr>
              <w:t>4</w:t>
            </w:r>
          </w:p>
        </w:tc>
        <w:tc>
          <w:tcPr>
            <w:tcW w:w="3225" w:type="dxa"/>
            <w:tcBorders>
              <w:top w:val="nil"/>
              <w:left w:val="nil"/>
              <w:bottom w:val="nil"/>
              <w:right w:val="single" w:sz="4" w:space="0" w:color="auto"/>
            </w:tcBorders>
          </w:tcPr>
          <w:p w:rsidR="003A033D" w:rsidRDefault="003A033D">
            <w:pPr>
              <w:rPr>
                <w:rFonts w:cs="Times New Roman"/>
                <w:b/>
                <w:bCs/>
                <w:sz w:val="24"/>
                <w:szCs w:val="24"/>
              </w:rPr>
            </w:pPr>
            <w:r>
              <w:rPr>
                <w:rFonts w:cs="Times New Roman"/>
                <w:b/>
                <w:bCs/>
                <w:sz w:val="24"/>
                <w:szCs w:val="24"/>
              </w:rPr>
              <w:t>DESPESAS FINANCEIRAS</w:t>
            </w:r>
          </w:p>
        </w:tc>
        <w:tc>
          <w:tcPr>
            <w:tcW w:w="1701" w:type="dxa"/>
            <w:tcBorders>
              <w:top w:val="nil"/>
              <w:left w:val="single" w:sz="4" w:space="0" w:color="auto"/>
              <w:bottom w:val="nil"/>
              <w:right w:val="single" w:sz="4" w:space="0" w:color="auto"/>
            </w:tcBorders>
          </w:tcPr>
          <w:p w:rsidR="003A033D" w:rsidRDefault="003A033D">
            <w:pPr>
              <w:jc w:val="center"/>
              <w:rPr>
                <w:rFonts w:cs="Times New Roman"/>
                <w:b/>
                <w:bCs/>
                <w:sz w:val="24"/>
                <w:szCs w:val="24"/>
              </w:rPr>
            </w:pPr>
          </w:p>
        </w:tc>
        <w:tc>
          <w:tcPr>
            <w:tcW w:w="1843" w:type="dxa"/>
            <w:tcBorders>
              <w:top w:val="nil"/>
              <w:left w:val="single" w:sz="4" w:space="0" w:color="auto"/>
              <w:bottom w:val="nil"/>
              <w:right w:val="single" w:sz="4" w:space="0" w:color="auto"/>
            </w:tcBorders>
          </w:tcPr>
          <w:p w:rsidR="003A033D" w:rsidRDefault="003A033D">
            <w:pPr>
              <w:jc w:val="center"/>
              <w:rPr>
                <w:rFonts w:cs="Times New Roman"/>
                <w:b/>
                <w:bCs/>
                <w:sz w:val="24"/>
                <w:szCs w:val="24"/>
              </w:rPr>
            </w:pPr>
            <w:r>
              <w:rPr>
                <w:rFonts w:cs="Times New Roman"/>
                <w:b/>
                <w:bCs/>
                <w:sz w:val="24"/>
                <w:szCs w:val="24"/>
              </w:rPr>
              <w:t>1,11%</w:t>
            </w:r>
          </w:p>
        </w:tc>
      </w:tr>
      <w:tr w:rsidR="003A033D">
        <w:trPr>
          <w:jc w:val="center"/>
        </w:trPr>
        <w:tc>
          <w:tcPr>
            <w:tcW w:w="1102" w:type="dxa"/>
            <w:tcBorders>
              <w:top w:val="nil"/>
              <w:left w:val="single" w:sz="4" w:space="0" w:color="auto"/>
              <w:bottom w:val="nil"/>
              <w:right w:val="single" w:sz="6" w:space="0" w:color="auto"/>
            </w:tcBorders>
          </w:tcPr>
          <w:p w:rsidR="003A033D" w:rsidRDefault="003A033D">
            <w:pPr>
              <w:rPr>
                <w:rFonts w:cs="Times New Roman"/>
                <w:sz w:val="24"/>
                <w:szCs w:val="24"/>
              </w:rPr>
            </w:pPr>
          </w:p>
        </w:tc>
        <w:tc>
          <w:tcPr>
            <w:tcW w:w="3225" w:type="dxa"/>
            <w:tcBorders>
              <w:top w:val="nil"/>
              <w:left w:val="nil"/>
              <w:bottom w:val="nil"/>
              <w:right w:val="single" w:sz="4" w:space="0" w:color="auto"/>
            </w:tcBorders>
          </w:tcPr>
          <w:p w:rsidR="003A033D" w:rsidRDefault="003A033D">
            <w:pPr>
              <w:rPr>
                <w:rFonts w:cs="Times New Roman"/>
                <w:sz w:val="24"/>
                <w:szCs w:val="24"/>
              </w:rPr>
            </w:pPr>
          </w:p>
        </w:tc>
        <w:tc>
          <w:tcPr>
            <w:tcW w:w="1701" w:type="dxa"/>
            <w:tcBorders>
              <w:top w:val="nil"/>
              <w:left w:val="single" w:sz="4" w:space="0" w:color="auto"/>
              <w:bottom w:val="nil"/>
              <w:right w:val="single" w:sz="4" w:space="0" w:color="auto"/>
            </w:tcBorders>
          </w:tcPr>
          <w:p w:rsidR="003A033D" w:rsidRDefault="003A033D">
            <w:pPr>
              <w:jc w:val="center"/>
              <w:rPr>
                <w:rFonts w:cs="Times New Roman"/>
                <w:sz w:val="24"/>
                <w:szCs w:val="24"/>
              </w:rPr>
            </w:pPr>
          </w:p>
        </w:tc>
        <w:tc>
          <w:tcPr>
            <w:tcW w:w="1843" w:type="dxa"/>
            <w:tcBorders>
              <w:top w:val="nil"/>
              <w:left w:val="single" w:sz="4" w:space="0" w:color="auto"/>
              <w:bottom w:val="nil"/>
              <w:right w:val="single" w:sz="4" w:space="0" w:color="auto"/>
            </w:tcBorders>
          </w:tcPr>
          <w:p w:rsidR="003A033D" w:rsidRDefault="003A033D">
            <w:pPr>
              <w:jc w:val="center"/>
              <w:rPr>
                <w:rFonts w:cs="Times New Roman"/>
                <w:b/>
                <w:bCs/>
                <w:sz w:val="24"/>
                <w:szCs w:val="24"/>
              </w:rPr>
            </w:pPr>
          </w:p>
        </w:tc>
      </w:tr>
      <w:tr w:rsidR="003A033D">
        <w:trPr>
          <w:jc w:val="center"/>
        </w:trPr>
        <w:tc>
          <w:tcPr>
            <w:tcW w:w="1102" w:type="dxa"/>
            <w:tcBorders>
              <w:top w:val="nil"/>
              <w:left w:val="single" w:sz="4" w:space="0" w:color="auto"/>
              <w:bottom w:val="nil"/>
              <w:right w:val="single" w:sz="6" w:space="0" w:color="auto"/>
            </w:tcBorders>
          </w:tcPr>
          <w:p w:rsidR="003A033D" w:rsidRDefault="003A033D">
            <w:pPr>
              <w:rPr>
                <w:rFonts w:cs="Times New Roman"/>
                <w:b/>
                <w:bCs/>
                <w:sz w:val="24"/>
                <w:szCs w:val="24"/>
              </w:rPr>
            </w:pPr>
            <w:r>
              <w:rPr>
                <w:rFonts w:cs="Times New Roman"/>
                <w:b/>
                <w:bCs/>
                <w:sz w:val="24"/>
                <w:szCs w:val="24"/>
              </w:rPr>
              <w:t>5</w:t>
            </w:r>
          </w:p>
        </w:tc>
        <w:tc>
          <w:tcPr>
            <w:tcW w:w="3225" w:type="dxa"/>
            <w:tcBorders>
              <w:top w:val="nil"/>
              <w:left w:val="nil"/>
              <w:bottom w:val="nil"/>
              <w:right w:val="single" w:sz="4" w:space="0" w:color="auto"/>
            </w:tcBorders>
          </w:tcPr>
          <w:p w:rsidR="003A033D" w:rsidRDefault="003A033D">
            <w:pPr>
              <w:rPr>
                <w:rFonts w:cs="Times New Roman"/>
                <w:b/>
                <w:bCs/>
                <w:sz w:val="24"/>
                <w:szCs w:val="24"/>
              </w:rPr>
            </w:pPr>
            <w:r>
              <w:rPr>
                <w:rFonts w:cs="Times New Roman"/>
                <w:b/>
                <w:bCs/>
                <w:sz w:val="24"/>
                <w:szCs w:val="24"/>
              </w:rPr>
              <w:t>LUCRO</w:t>
            </w:r>
          </w:p>
        </w:tc>
        <w:tc>
          <w:tcPr>
            <w:tcW w:w="1701" w:type="dxa"/>
            <w:tcBorders>
              <w:top w:val="nil"/>
              <w:left w:val="single" w:sz="4" w:space="0" w:color="auto"/>
              <w:bottom w:val="nil"/>
              <w:right w:val="single" w:sz="4" w:space="0" w:color="auto"/>
            </w:tcBorders>
          </w:tcPr>
          <w:p w:rsidR="003A033D" w:rsidRDefault="003A033D">
            <w:pPr>
              <w:jc w:val="center"/>
              <w:rPr>
                <w:rFonts w:cs="Times New Roman"/>
                <w:sz w:val="24"/>
                <w:szCs w:val="24"/>
              </w:rPr>
            </w:pPr>
          </w:p>
        </w:tc>
        <w:tc>
          <w:tcPr>
            <w:tcW w:w="1843" w:type="dxa"/>
            <w:tcBorders>
              <w:top w:val="nil"/>
              <w:left w:val="single" w:sz="4" w:space="0" w:color="auto"/>
              <w:bottom w:val="nil"/>
              <w:right w:val="single" w:sz="4" w:space="0" w:color="auto"/>
            </w:tcBorders>
          </w:tcPr>
          <w:p w:rsidR="003A033D" w:rsidRDefault="003A033D">
            <w:pPr>
              <w:jc w:val="center"/>
              <w:rPr>
                <w:rFonts w:cs="Times New Roman"/>
                <w:b/>
                <w:bCs/>
                <w:sz w:val="24"/>
                <w:szCs w:val="24"/>
              </w:rPr>
            </w:pPr>
            <w:r>
              <w:rPr>
                <w:rFonts w:cs="Times New Roman"/>
                <w:b/>
                <w:bCs/>
                <w:sz w:val="24"/>
                <w:szCs w:val="24"/>
              </w:rPr>
              <w:t>6,22%</w:t>
            </w:r>
          </w:p>
        </w:tc>
      </w:tr>
      <w:tr w:rsidR="003A033D">
        <w:trPr>
          <w:jc w:val="center"/>
        </w:trPr>
        <w:tc>
          <w:tcPr>
            <w:tcW w:w="1102" w:type="dxa"/>
            <w:tcBorders>
              <w:top w:val="nil"/>
              <w:left w:val="single" w:sz="4" w:space="0" w:color="auto"/>
              <w:bottom w:val="single" w:sz="4" w:space="0" w:color="auto"/>
              <w:right w:val="single" w:sz="6" w:space="0" w:color="auto"/>
            </w:tcBorders>
          </w:tcPr>
          <w:p w:rsidR="003A033D" w:rsidRDefault="003A033D">
            <w:pPr>
              <w:rPr>
                <w:rFonts w:cs="Times New Roman"/>
                <w:sz w:val="24"/>
                <w:szCs w:val="24"/>
              </w:rPr>
            </w:pPr>
          </w:p>
        </w:tc>
        <w:tc>
          <w:tcPr>
            <w:tcW w:w="3225" w:type="dxa"/>
            <w:tcBorders>
              <w:top w:val="nil"/>
              <w:left w:val="nil"/>
              <w:bottom w:val="single" w:sz="4" w:space="0" w:color="auto"/>
              <w:right w:val="single" w:sz="4" w:space="0" w:color="auto"/>
            </w:tcBorders>
          </w:tcPr>
          <w:p w:rsidR="003A033D" w:rsidRDefault="003A033D">
            <w:pPr>
              <w:rPr>
                <w:rFonts w:cs="Times New Roman"/>
                <w:sz w:val="24"/>
                <w:szCs w:val="24"/>
              </w:rPr>
            </w:pPr>
          </w:p>
        </w:tc>
        <w:tc>
          <w:tcPr>
            <w:tcW w:w="1701" w:type="dxa"/>
            <w:tcBorders>
              <w:top w:val="nil"/>
              <w:left w:val="single" w:sz="4" w:space="0" w:color="auto"/>
              <w:bottom w:val="single" w:sz="4" w:space="0" w:color="auto"/>
              <w:right w:val="single" w:sz="4" w:space="0" w:color="auto"/>
            </w:tcBorders>
          </w:tcPr>
          <w:p w:rsidR="003A033D" w:rsidRDefault="003A033D">
            <w:pPr>
              <w:jc w:val="center"/>
              <w:rPr>
                <w:rFonts w:cs="Times New Roman"/>
                <w:sz w:val="24"/>
                <w:szCs w:val="24"/>
              </w:rPr>
            </w:pPr>
          </w:p>
        </w:tc>
        <w:tc>
          <w:tcPr>
            <w:tcW w:w="1843" w:type="dxa"/>
            <w:tcBorders>
              <w:top w:val="nil"/>
              <w:left w:val="single" w:sz="4" w:space="0" w:color="auto"/>
              <w:bottom w:val="single" w:sz="4" w:space="0" w:color="auto"/>
              <w:right w:val="single" w:sz="4" w:space="0" w:color="auto"/>
            </w:tcBorders>
          </w:tcPr>
          <w:p w:rsidR="003A033D" w:rsidRDefault="003A033D">
            <w:pPr>
              <w:jc w:val="center"/>
              <w:rPr>
                <w:rFonts w:cs="Times New Roman"/>
                <w:sz w:val="24"/>
                <w:szCs w:val="24"/>
              </w:rPr>
            </w:pPr>
          </w:p>
        </w:tc>
      </w:tr>
      <w:tr w:rsidR="003A033D">
        <w:trPr>
          <w:jc w:val="center"/>
        </w:trPr>
        <w:tc>
          <w:tcPr>
            <w:tcW w:w="1102" w:type="dxa"/>
            <w:tcBorders>
              <w:top w:val="nil"/>
              <w:left w:val="single" w:sz="4" w:space="0" w:color="auto"/>
              <w:bottom w:val="single" w:sz="4" w:space="0" w:color="auto"/>
              <w:right w:val="single" w:sz="4" w:space="0" w:color="auto"/>
            </w:tcBorders>
          </w:tcPr>
          <w:p w:rsidR="003A033D" w:rsidRDefault="003A033D">
            <w:pPr>
              <w:rPr>
                <w:rFonts w:cs="Times New Roman"/>
                <w:b/>
                <w:bCs/>
                <w:sz w:val="24"/>
                <w:szCs w:val="24"/>
              </w:rPr>
            </w:pPr>
          </w:p>
        </w:tc>
        <w:tc>
          <w:tcPr>
            <w:tcW w:w="3225" w:type="dxa"/>
            <w:tcBorders>
              <w:top w:val="nil"/>
              <w:left w:val="single" w:sz="4" w:space="0" w:color="auto"/>
              <w:bottom w:val="single" w:sz="4" w:space="0" w:color="auto"/>
              <w:right w:val="single" w:sz="4" w:space="0" w:color="auto"/>
            </w:tcBorders>
          </w:tcPr>
          <w:p w:rsidR="003A033D" w:rsidRDefault="003A033D">
            <w:pPr>
              <w:jc w:val="right"/>
              <w:rPr>
                <w:rFonts w:cs="Times New Roman"/>
                <w:b/>
                <w:bCs/>
                <w:sz w:val="24"/>
                <w:szCs w:val="24"/>
              </w:rPr>
            </w:pPr>
            <w:r>
              <w:rPr>
                <w:rFonts w:cs="Times New Roman"/>
                <w:b/>
                <w:bCs/>
                <w:sz w:val="24"/>
                <w:szCs w:val="24"/>
              </w:rPr>
              <w:t>T O T A L</w:t>
            </w:r>
          </w:p>
        </w:tc>
        <w:tc>
          <w:tcPr>
            <w:tcW w:w="3544" w:type="dxa"/>
            <w:gridSpan w:val="2"/>
            <w:tcBorders>
              <w:top w:val="nil"/>
              <w:left w:val="single" w:sz="4" w:space="0" w:color="auto"/>
              <w:bottom w:val="single" w:sz="4" w:space="0" w:color="auto"/>
              <w:right w:val="single" w:sz="4" w:space="0" w:color="auto"/>
            </w:tcBorders>
          </w:tcPr>
          <w:p w:rsidR="003A033D" w:rsidRDefault="003A033D">
            <w:pPr>
              <w:jc w:val="right"/>
              <w:rPr>
                <w:rFonts w:cs="Times New Roman"/>
                <w:b/>
                <w:bCs/>
                <w:sz w:val="24"/>
                <w:szCs w:val="24"/>
              </w:rPr>
            </w:pPr>
            <w:r>
              <w:rPr>
                <w:rFonts w:cs="Times New Roman"/>
                <w:b/>
                <w:bCs/>
                <w:sz w:val="24"/>
                <w:szCs w:val="24"/>
              </w:rPr>
              <w:t>16,80%</w:t>
            </w:r>
          </w:p>
        </w:tc>
      </w:tr>
    </w:tbl>
    <w:p w:rsidR="003A033D" w:rsidRDefault="003A033D">
      <w:pPr>
        <w:rPr>
          <w:rFonts w:cs="Times New Roman"/>
          <w:sz w:val="24"/>
          <w:szCs w:val="24"/>
        </w:rPr>
      </w:pPr>
    </w:p>
    <w:tbl>
      <w:tblPr>
        <w:tblW w:w="9356" w:type="dxa"/>
        <w:jc w:val="center"/>
        <w:tblLayout w:type="fixed"/>
        <w:tblCellMar>
          <w:left w:w="70" w:type="dxa"/>
          <w:right w:w="70" w:type="dxa"/>
        </w:tblCellMar>
        <w:tblLook w:val="0000"/>
      </w:tblPr>
      <w:tblGrid>
        <w:gridCol w:w="3261"/>
        <w:gridCol w:w="1134"/>
        <w:gridCol w:w="1701"/>
        <w:gridCol w:w="3260"/>
      </w:tblGrid>
      <w:tr w:rsidR="003A033D">
        <w:trPr>
          <w:jc w:val="center"/>
        </w:trPr>
        <w:tc>
          <w:tcPr>
            <w:tcW w:w="4394" w:type="dxa"/>
            <w:gridSpan w:val="2"/>
            <w:tcBorders>
              <w:top w:val="single" w:sz="6" w:space="0" w:color="auto"/>
              <w:left w:val="single" w:sz="6" w:space="0" w:color="auto"/>
              <w:bottom w:val="single" w:sz="6" w:space="0" w:color="auto"/>
              <w:right w:val="single" w:sz="6" w:space="0" w:color="auto"/>
            </w:tcBorders>
            <w:vAlign w:val="center"/>
          </w:tcPr>
          <w:p w:rsidR="003A033D" w:rsidRDefault="003A033D">
            <w:pPr>
              <w:rPr>
                <w:rFonts w:cs="Times New Roman"/>
                <w:sz w:val="24"/>
                <w:szCs w:val="24"/>
              </w:rPr>
            </w:pPr>
            <w:r>
              <w:rPr>
                <w:rFonts w:cs="Times New Roman"/>
                <w:sz w:val="24"/>
                <w:szCs w:val="24"/>
              </w:rPr>
              <w:t>NOME DO INFORMANTE:</w:t>
            </w:r>
          </w:p>
          <w:p w:rsidR="003A033D" w:rsidRDefault="003A033D">
            <w:pPr>
              <w:rPr>
                <w:rFonts w:cs="Times New Roman"/>
                <w:sz w:val="24"/>
                <w:szCs w:val="24"/>
              </w:rPr>
            </w:pPr>
          </w:p>
        </w:tc>
        <w:tc>
          <w:tcPr>
            <w:tcW w:w="1701" w:type="dxa"/>
            <w:tcBorders>
              <w:top w:val="single" w:sz="6" w:space="0" w:color="auto"/>
              <w:left w:val="nil"/>
              <w:bottom w:val="single" w:sz="6" w:space="0" w:color="auto"/>
              <w:right w:val="single" w:sz="6" w:space="0" w:color="auto"/>
            </w:tcBorders>
            <w:vAlign w:val="center"/>
          </w:tcPr>
          <w:p w:rsidR="003A033D" w:rsidRDefault="003A033D">
            <w:pPr>
              <w:rPr>
                <w:rFonts w:cs="Times New Roman"/>
                <w:sz w:val="24"/>
                <w:szCs w:val="24"/>
              </w:rPr>
            </w:pPr>
            <w:r>
              <w:rPr>
                <w:rFonts w:cs="Times New Roman"/>
                <w:sz w:val="24"/>
                <w:szCs w:val="24"/>
              </w:rPr>
              <w:t>DATA:</w:t>
            </w:r>
          </w:p>
          <w:p w:rsidR="003A033D" w:rsidRDefault="003A033D">
            <w:pPr>
              <w:rPr>
                <w:rFonts w:cs="Times New Roman"/>
                <w:sz w:val="24"/>
                <w:szCs w:val="24"/>
              </w:rPr>
            </w:pPr>
          </w:p>
        </w:tc>
        <w:tc>
          <w:tcPr>
            <w:tcW w:w="3260" w:type="dxa"/>
            <w:tcBorders>
              <w:top w:val="single" w:sz="6" w:space="0" w:color="auto"/>
              <w:left w:val="nil"/>
              <w:bottom w:val="single" w:sz="6" w:space="0" w:color="auto"/>
              <w:right w:val="single" w:sz="6" w:space="0" w:color="auto"/>
            </w:tcBorders>
            <w:vAlign w:val="center"/>
          </w:tcPr>
          <w:p w:rsidR="003A033D" w:rsidRDefault="003A033D">
            <w:pPr>
              <w:rPr>
                <w:rFonts w:cs="Times New Roman"/>
                <w:sz w:val="24"/>
                <w:szCs w:val="24"/>
              </w:rPr>
            </w:pPr>
            <w:r>
              <w:rPr>
                <w:rFonts w:cs="Times New Roman"/>
                <w:sz w:val="24"/>
                <w:szCs w:val="24"/>
              </w:rPr>
              <w:t>MOEDA:_____________</w:t>
            </w:r>
          </w:p>
          <w:p w:rsidR="003A033D" w:rsidRDefault="003A033D">
            <w:pPr>
              <w:rPr>
                <w:rFonts w:cs="Times New Roman"/>
                <w:sz w:val="24"/>
                <w:szCs w:val="24"/>
              </w:rPr>
            </w:pPr>
            <w:r>
              <w:rPr>
                <w:rFonts w:cs="Times New Roman"/>
                <w:sz w:val="24"/>
                <w:szCs w:val="24"/>
              </w:rPr>
              <w:t>DATA ____/____/_____</w:t>
            </w:r>
          </w:p>
          <w:p w:rsidR="003A033D" w:rsidRDefault="003A033D">
            <w:pPr>
              <w:rPr>
                <w:rFonts w:cs="Times New Roman"/>
                <w:sz w:val="24"/>
                <w:szCs w:val="24"/>
              </w:rPr>
            </w:pPr>
            <w:r>
              <w:rPr>
                <w:rFonts w:cs="Times New Roman"/>
                <w:sz w:val="24"/>
                <w:szCs w:val="24"/>
              </w:rPr>
              <w:t>TAXA DE CAMBIO;</w:t>
            </w:r>
          </w:p>
        </w:tc>
      </w:tr>
      <w:tr w:rsidR="003A033D">
        <w:trPr>
          <w:jc w:val="center"/>
        </w:trPr>
        <w:tc>
          <w:tcPr>
            <w:tcW w:w="3260" w:type="dxa"/>
            <w:tcBorders>
              <w:top w:val="single" w:sz="6" w:space="0" w:color="auto"/>
              <w:left w:val="single" w:sz="6" w:space="0" w:color="auto"/>
              <w:bottom w:val="nil"/>
              <w:right w:val="nil"/>
            </w:tcBorders>
            <w:vAlign w:val="center"/>
          </w:tcPr>
          <w:p w:rsidR="003A033D" w:rsidRDefault="003A033D">
            <w:pPr>
              <w:rPr>
                <w:rFonts w:cs="Times New Roman"/>
                <w:sz w:val="24"/>
                <w:szCs w:val="24"/>
              </w:rPr>
            </w:pPr>
            <w:r>
              <w:rPr>
                <w:rFonts w:cs="Times New Roman"/>
                <w:sz w:val="24"/>
                <w:szCs w:val="24"/>
              </w:rPr>
              <w:t>QUALIFICAÇÃO:</w:t>
            </w:r>
          </w:p>
        </w:tc>
        <w:tc>
          <w:tcPr>
            <w:tcW w:w="2835" w:type="dxa"/>
            <w:gridSpan w:val="2"/>
            <w:tcBorders>
              <w:top w:val="single" w:sz="6" w:space="0" w:color="auto"/>
              <w:left w:val="single" w:sz="6" w:space="0" w:color="auto"/>
              <w:bottom w:val="nil"/>
              <w:right w:val="nil"/>
            </w:tcBorders>
            <w:vAlign w:val="center"/>
          </w:tcPr>
          <w:p w:rsidR="003A033D" w:rsidRDefault="003A033D">
            <w:pPr>
              <w:rPr>
                <w:rFonts w:cs="Times New Roman"/>
                <w:sz w:val="24"/>
                <w:szCs w:val="24"/>
              </w:rPr>
            </w:pPr>
            <w:r>
              <w:rPr>
                <w:rFonts w:cs="Times New Roman"/>
                <w:sz w:val="24"/>
                <w:szCs w:val="24"/>
              </w:rPr>
              <w:t>ASSINATURA</w:t>
            </w:r>
          </w:p>
        </w:tc>
        <w:tc>
          <w:tcPr>
            <w:tcW w:w="3260" w:type="dxa"/>
            <w:tcBorders>
              <w:top w:val="single" w:sz="6" w:space="0" w:color="auto"/>
              <w:left w:val="single" w:sz="6" w:space="0" w:color="auto"/>
              <w:bottom w:val="nil"/>
              <w:right w:val="single" w:sz="6" w:space="0" w:color="auto"/>
            </w:tcBorders>
            <w:vAlign w:val="center"/>
          </w:tcPr>
          <w:p w:rsidR="003A033D" w:rsidRDefault="003A033D">
            <w:pPr>
              <w:rPr>
                <w:rFonts w:cs="Times New Roman"/>
                <w:sz w:val="24"/>
                <w:szCs w:val="24"/>
              </w:rPr>
            </w:pPr>
            <w:r>
              <w:rPr>
                <w:rFonts w:cs="Times New Roman"/>
                <w:sz w:val="24"/>
                <w:szCs w:val="24"/>
              </w:rPr>
              <w:t>A CARGO DA CODEVASF</w:t>
            </w:r>
          </w:p>
        </w:tc>
      </w:tr>
      <w:tr w:rsidR="003A033D">
        <w:trPr>
          <w:jc w:val="center"/>
        </w:trPr>
        <w:tc>
          <w:tcPr>
            <w:tcW w:w="3260" w:type="dxa"/>
            <w:tcBorders>
              <w:top w:val="nil"/>
              <w:left w:val="single" w:sz="6" w:space="0" w:color="auto"/>
              <w:bottom w:val="nil"/>
              <w:right w:val="nil"/>
            </w:tcBorders>
            <w:vAlign w:val="center"/>
          </w:tcPr>
          <w:p w:rsidR="003A033D" w:rsidRDefault="003A033D">
            <w:pPr>
              <w:rPr>
                <w:rFonts w:cs="Times New Roman"/>
                <w:sz w:val="24"/>
                <w:szCs w:val="24"/>
              </w:rPr>
            </w:pPr>
          </w:p>
        </w:tc>
        <w:tc>
          <w:tcPr>
            <w:tcW w:w="2835" w:type="dxa"/>
            <w:gridSpan w:val="2"/>
            <w:tcBorders>
              <w:top w:val="nil"/>
              <w:left w:val="single" w:sz="6" w:space="0" w:color="auto"/>
              <w:bottom w:val="nil"/>
              <w:right w:val="nil"/>
            </w:tcBorders>
            <w:vAlign w:val="center"/>
          </w:tcPr>
          <w:p w:rsidR="003A033D" w:rsidRDefault="003A033D">
            <w:pPr>
              <w:rPr>
                <w:rFonts w:cs="Times New Roman"/>
                <w:sz w:val="24"/>
                <w:szCs w:val="24"/>
              </w:rPr>
            </w:pPr>
          </w:p>
        </w:tc>
        <w:tc>
          <w:tcPr>
            <w:tcW w:w="3260" w:type="dxa"/>
            <w:tcBorders>
              <w:top w:val="nil"/>
              <w:left w:val="single" w:sz="6" w:space="0" w:color="auto"/>
              <w:bottom w:val="nil"/>
              <w:right w:val="single" w:sz="6" w:space="0" w:color="auto"/>
            </w:tcBorders>
            <w:vAlign w:val="center"/>
          </w:tcPr>
          <w:p w:rsidR="003A033D" w:rsidRDefault="003A033D">
            <w:pPr>
              <w:rPr>
                <w:rFonts w:cs="Times New Roman"/>
                <w:sz w:val="24"/>
                <w:szCs w:val="24"/>
              </w:rPr>
            </w:pPr>
          </w:p>
        </w:tc>
      </w:tr>
      <w:tr w:rsidR="003A033D">
        <w:trPr>
          <w:jc w:val="center"/>
        </w:trPr>
        <w:tc>
          <w:tcPr>
            <w:tcW w:w="3260" w:type="dxa"/>
            <w:tcBorders>
              <w:top w:val="nil"/>
              <w:left w:val="single" w:sz="6" w:space="0" w:color="auto"/>
              <w:bottom w:val="single" w:sz="6" w:space="0" w:color="auto"/>
              <w:right w:val="nil"/>
            </w:tcBorders>
            <w:vAlign w:val="center"/>
          </w:tcPr>
          <w:p w:rsidR="003A033D" w:rsidRDefault="003A033D">
            <w:pPr>
              <w:rPr>
                <w:rFonts w:cs="Times New Roman"/>
                <w:sz w:val="24"/>
                <w:szCs w:val="24"/>
              </w:rPr>
            </w:pPr>
          </w:p>
        </w:tc>
        <w:tc>
          <w:tcPr>
            <w:tcW w:w="2835" w:type="dxa"/>
            <w:gridSpan w:val="2"/>
            <w:tcBorders>
              <w:top w:val="nil"/>
              <w:left w:val="single" w:sz="6" w:space="0" w:color="auto"/>
              <w:bottom w:val="single" w:sz="6" w:space="0" w:color="auto"/>
              <w:right w:val="nil"/>
            </w:tcBorders>
            <w:vAlign w:val="center"/>
          </w:tcPr>
          <w:p w:rsidR="003A033D" w:rsidRDefault="003A033D">
            <w:pPr>
              <w:rPr>
                <w:rFonts w:cs="Times New Roman"/>
                <w:sz w:val="24"/>
                <w:szCs w:val="24"/>
              </w:rPr>
            </w:pPr>
          </w:p>
        </w:tc>
        <w:tc>
          <w:tcPr>
            <w:tcW w:w="3260" w:type="dxa"/>
            <w:tcBorders>
              <w:top w:val="nil"/>
              <w:left w:val="single" w:sz="6" w:space="0" w:color="auto"/>
              <w:bottom w:val="single" w:sz="6" w:space="0" w:color="auto"/>
              <w:right w:val="single" w:sz="6" w:space="0" w:color="auto"/>
            </w:tcBorders>
            <w:vAlign w:val="center"/>
          </w:tcPr>
          <w:p w:rsidR="003A033D" w:rsidRDefault="003A033D">
            <w:pPr>
              <w:rPr>
                <w:rFonts w:cs="Times New Roman"/>
                <w:sz w:val="24"/>
                <w:szCs w:val="24"/>
              </w:rPr>
            </w:pPr>
          </w:p>
        </w:tc>
      </w:tr>
    </w:tbl>
    <w:p w:rsidR="003A033D" w:rsidRDefault="003A033D">
      <w:pPr>
        <w:rPr>
          <w:rFonts w:cs="Times New Roman"/>
          <w:sz w:val="24"/>
          <w:szCs w:val="24"/>
        </w:rPr>
      </w:pPr>
    </w:p>
    <w:p w:rsidR="003A033D" w:rsidRDefault="003A033D">
      <w:pPr>
        <w:rPr>
          <w:rFonts w:cs="Times New Roman"/>
          <w:b/>
          <w:bCs/>
          <w:sz w:val="24"/>
          <w:szCs w:val="24"/>
        </w:rPr>
      </w:pPr>
      <w:r>
        <w:rPr>
          <w:rFonts w:cs="Times New Roman"/>
          <w:b/>
          <w:bCs/>
          <w:sz w:val="24"/>
          <w:szCs w:val="24"/>
        </w:rPr>
        <w:t>OBSERVAÇÕES:</w:t>
      </w:r>
    </w:p>
    <w:p w:rsidR="003A033D" w:rsidRDefault="003A033D">
      <w:pPr>
        <w:rPr>
          <w:rFonts w:cs="Times New Roman"/>
          <w:sz w:val="24"/>
          <w:szCs w:val="24"/>
        </w:rPr>
      </w:pPr>
      <w:r>
        <w:rPr>
          <w:rFonts w:cs="Times New Roman"/>
          <w:sz w:val="24"/>
          <w:szCs w:val="24"/>
        </w:rPr>
        <w:t>- Para o preenchimento da proposta deve-se considerar o valor de ISS previsto em Lei Municipal;</w:t>
      </w:r>
    </w:p>
    <w:p w:rsidR="003A033D" w:rsidRDefault="003A033D">
      <w:pPr>
        <w:rPr>
          <w:rFonts w:cs="Times New Roman"/>
          <w:sz w:val="24"/>
          <w:szCs w:val="24"/>
        </w:rPr>
      </w:pPr>
      <w:r>
        <w:rPr>
          <w:rFonts w:cs="Times New Roman"/>
          <w:sz w:val="24"/>
          <w:szCs w:val="24"/>
        </w:rPr>
        <w:t>- Especificar a moeda estrangeira, caso existente;</w:t>
      </w:r>
    </w:p>
    <w:p w:rsidR="003A033D" w:rsidRDefault="003A033D">
      <w:pPr>
        <w:rPr>
          <w:rFonts w:cs="Times New Roman"/>
          <w:sz w:val="24"/>
          <w:szCs w:val="24"/>
        </w:rPr>
      </w:pPr>
      <w:r>
        <w:rPr>
          <w:rFonts w:cs="Times New Roman"/>
          <w:sz w:val="24"/>
          <w:szCs w:val="24"/>
        </w:rPr>
        <w:t>- Considerar as alíquotas de ISS, PIS e COFINS, conforme previsto na legislação vigente, aplicado sobre o preço de venda da obra;</w:t>
      </w:r>
    </w:p>
    <w:p w:rsidR="003A033D" w:rsidRDefault="003A033D">
      <w:pPr>
        <w:rPr>
          <w:rFonts w:cs="Times New Roman"/>
          <w:sz w:val="24"/>
          <w:szCs w:val="24"/>
        </w:rPr>
      </w:pPr>
      <w:r>
        <w:rPr>
          <w:rFonts w:cs="Times New Roman"/>
          <w:sz w:val="24"/>
          <w:szCs w:val="24"/>
        </w:rPr>
        <w:t>- Não deverão constar do item despesas fiscais os tributos IRPJ e CSLL, bem como a CPMF;</w:t>
      </w:r>
    </w:p>
    <w:p w:rsidR="003A033D" w:rsidRDefault="003A033D">
      <w:pPr>
        <w:rPr>
          <w:rFonts w:cs="Times New Roman"/>
          <w:sz w:val="24"/>
          <w:szCs w:val="24"/>
        </w:rPr>
      </w:pPr>
      <w:r>
        <w:rPr>
          <w:rFonts w:cs="Times New Roman"/>
          <w:sz w:val="24"/>
          <w:szCs w:val="24"/>
        </w:rPr>
        <w:t>- Não deverão constar do item "despesas financeiras" a previsão de despesas relativas a dissídios</w:t>
      </w:r>
      <w:r>
        <w:rPr>
          <w:rFonts w:cs="Times New Roman"/>
          <w:b/>
          <w:bCs/>
          <w:sz w:val="24"/>
          <w:szCs w:val="24"/>
        </w:rPr>
        <w:br w:type="page"/>
      </w:r>
      <w:bookmarkStart w:id="39" w:name="_Toc352230698"/>
    </w:p>
    <w:p w:rsidR="003A033D" w:rsidRDefault="003A033D">
      <w:pPr>
        <w:pStyle w:val="Heading1"/>
        <w:rPr>
          <w:rFonts w:cs="Times New Roman"/>
          <w:sz w:val="24"/>
          <w:szCs w:val="24"/>
        </w:rPr>
      </w:pPr>
    </w:p>
    <w:p w:rsidR="003A033D" w:rsidRDefault="003A033D">
      <w:pPr>
        <w:pStyle w:val="Heading1"/>
        <w:rPr>
          <w:rFonts w:cs="Times New Roman"/>
          <w:sz w:val="24"/>
          <w:szCs w:val="24"/>
        </w:rPr>
      </w:pPr>
    </w:p>
    <w:p w:rsidR="003A033D" w:rsidRDefault="003A033D">
      <w:pPr>
        <w:pStyle w:val="Heading1"/>
        <w:rPr>
          <w:rFonts w:cs="Times New Roman"/>
          <w:sz w:val="24"/>
          <w:szCs w:val="24"/>
        </w:rPr>
      </w:pPr>
    </w:p>
    <w:p w:rsidR="003A033D" w:rsidRDefault="003A033D">
      <w:pPr>
        <w:pStyle w:val="Heading1"/>
        <w:rPr>
          <w:rFonts w:cs="Times New Roman"/>
          <w:sz w:val="24"/>
          <w:szCs w:val="24"/>
        </w:rPr>
      </w:pPr>
      <w:bookmarkStart w:id="40" w:name="_Toc397345055"/>
      <w:r>
        <w:rPr>
          <w:rFonts w:cs="Times New Roman"/>
          <w:sz w:val="24"/>
          <w:szCs w:val="24"/>
        </w:rPr>
        <w:t>Anexo IV</w:t>
      </w:r>
      <w:bookmarkEnd w:id="40"/>
    </w:p>
    <w:p w:rsidR="003A033D" w:rsidRDefault="003A033D">
      <w:pPr>
        <w:jc w:val="center"/>
        <w:rPr>
          <w:rFonts w:cs="Times New Roman"/>
          <w:sz w:val="24"/>
          <w:szCs w:val="24"/>
        </w:rPr>
      </w:pPr>
    </w:p>
    <w:p w:rsidR="003A033D" w:rsidRDefault="003A033D">
      <w:pPr>
        <w:jc w:val="center"/>
        <w:rPr>
          <w:rFonts w:cs="Times New Roman"/>
          <w:sz w:val="24"/>
          <w:szCs w:val="24"/>
        </w:rPr>
      </w:pPr>
    </w:p>
    <w:p w:rsidR="003A033D" w:rsidRDefault="003A033D">
      <w:pPr>
        <w:jc w:val="center"/>
        <w:rPr>
          <w:rFonts w:cs="Times New Roman"/>
          <w:sz w:val="24"/>
          <w:szCs w:val="24"/>
        </w:rPr>
      </w:pPr>
    </w:p>
    <w:p w:rsidR="003A033D" w:rsidRDefault="003A033D">
      <w:pPr>
        <w:jc w:val="center"/>
        <w:rPr>
          <w:rFonts w:cs="Times New Roman"/>
          <w:sz w:val="24"/>
          <w:szCs w:val="24"/>
        </w:rPr>
      </w:pPr>
    </w:p>
    <w:p w:rsidR="003A033D" w:rsidRDefault="003A033D">
      <w:pPr>
        <w:jc w:val="center"/>
        <w:rPr>
          <w:rFonts w:cs="Times New Roman"/>
          <w:sz w:val="24"/>
          <w:szCs w:val="24"/>
        </w:rPr>
      </w:pPr>
    </w:p>
    <w:p w:rsidR="003A033D" w:rsidRDefault="003A033D">
      <w:pPr>
        <w:jc w:val="center"/>
        <w:rPr>
          <w:rFonts w:cs="Times New Roman"/>
          <w:sz w:val="24"/>
          <w:szCs w:val="24"/>
        </w:rPr>
      </w:pPr>
    </w:p>
    <w:p w:rsidR="003A033D" w:rsidRDefault="003A033D">
      <w:pPr>
        <w:jc w:val="center"/>
        <w:rPr>
          <w:rFonts w:cs="Times New Roman"/>
          <w:sz w:val="24"/>
          <w:szCs w:val="24"/>
        </w:rPr>
      </w:pPr>
    </w:p>
    <w:p w:rsidR="003A033D" w:rsidRDefault="003A033D">
      <w:pPr>
        <w:jc w:val="center"/>
        <w:rPr>
          <w:rFonts w:cs="Times New Roman"/>
          <w:sz w:val="24"/>
          <w:szCs w:val="24"/>
        </w:rPr>
      </w:pPr>
    </w:p>
    <w:bookmarkEnd w:id="39"/>
    <w:p w:rsidR="003A033D" w:rsidRDefault="003A033D">
      <w:pPr>
        <w:jc w:val="center"/>
        <w:rPr>
          <w:rFonts w:cs="Times New Roman"/>
          <w:sz w:val="24"/>
          <w:szCs w:val="24"/>
        </w:rPr>
      </w:pPr>
      <w:r>
        <w:rPr>
          <w:rFonts w:cs="Times New Roman"/>
          <w:sz w:val="24"/>
          <w:szCs w:val="24"/>
        </w:rPr>
        <w:t>PROJETO BÁSICO (Memoriais descritivo e de cálculo; Especificações técnicas; Desenhos; Automação; Estudos geotécnicos, topográficos e ambientais; e Manual de operações)</w:t>
      </w:r>
    </w:p>
    <w:p w:rsidR="003A033D" w:rsidRDefault="003A033D">
      <w:pPr>
        <w:jc w:val="center"/>
        <w:rPr>
          <w:rFonts w:cs="Times New Roman"/>
          <w:sz w:val="24"/>
          <w:szCs w:val="24"/>
        </w:rPr>
      </w:pPr>
    </w:p>
    <w:p w:rsidR="003A033D" w:rsidRDefault="003A033D">
      <w:pPr>
        <w:jc w:val="center"/>
        <w:rPr>
          <w:rFonts w:cs="Times New Roman"/>
          <w:sz w:val="24"/>
          <w:szCs w:val="24"/>
        </w:rPr>
      </w:pPr>
    </w:p>
    <w:p w:rsidR="003A033D" w:rsidRDefault="003A033D">
      <w:pPr>
        <w:jc w:val="center"/>
        <w:rPr>
          <w:rFonts w:cs="Times New Roman"/>
          <w:sz w:val="24"/>
          <w:szCs w:val="24"/>
        </w:rPr>
      </w:pPr>
      <w:r>
        <w:rPr>
          <w:rFonts w:cs="Times New Roman"/>
          <w:sz w:val="24"/>
          <w:szCs w:val="24"/>
        </w:rPr>
        <w:t>(GRAVADO EM ARQUIVO SEPARADO)</w:t>
      </w:r>
    </w:p>
    <w:p w:rsidR="003A033D" w:rsidRDefault="003A033D">
      <w:pPr>
        <w:jc w:val="center"/>
        <w:rPr>
          <w:rFonts w:cs="Times New Roman"/>
          <w:sz w:val="24"/>
          <w:szCs w:val="24"/>
        </w:rPr>
      </w:pPr>
      <w:r>
        <w:rPr>
          <w:rFonts w:cs="Times New Roman"/>
          <w:sz w:val="24"/>
          <w:szCs w:val="24"/>
        </w:rPr>
        <w:br w:type="page"/>
      </w:r>
    </w:p>
    <w:p w:rsidR="003A033D" w:rsidRDefault="003A033D">
      <w:pPr>
        <w:jc w:val="center"/>
        <w:rPr>
          <w:rFonts w:cs="Times New Roman"/>
          <w:sz w:val="24"/>
          <w:szCs w:val="24"/>
        </w:rPr>
      </w:pPr>
    </w:p>
    <w:p w:rsidR="003A033D" w:rsidRDefault="003A033D">
      <w:pPr>
        <w:jc w:val="center"/>
        <w:rPr>
          <w:rFonts w:cs="Times New Roman"/>
          <w:sz w:val="24"/>
          <w:szCs w:val="24"/>
        </w:rPr>
      </w:pPr>
    </w:p>
    <w:p w:rsidR="003A033D" w:rsidRDefault="003A033D">
      <w:pPr>
        <w:jc w:val="center"/>
        <w:rPr>
          <w:rFonts w:cs="Times New Roman"/>
          <w:sz w:val="24"/>
          <w:szCs w:val="24"/>
        </w:rPr>
      </w:pPr>
    </w:p>
    <w:p w:rsidR="003A033D" w:rsidRDefault="003A033D">
      <w:pPr>
        <w:pStyle w:val="Heading1"/>
        <w:rPr>
          <w:rFonts w:cs="Times New Roman"/>
          <w:sz w:val="24"/>
          <w:szCs w:val="24"/>
        </w:rPr>
      </w:pPr>
      <w:bookmarkStart w:id="41" w:name="_Toc352230699"/>
      <w:bookmarkStart w:id="42" w:name="_Toc397345056"/>
      <w:r>
        <w:rPr>
          <w:rFonts w:cs="Times New Roman"/>
          <w:sz w:val="24"/>
          <w:szCs w:val="24"/>
        </w:rPr>
        <w:t>Anexo V</w:t>
      </w:r>
      <w:bookmarkEnd w:id="41"/>
      <w:bookmarkEnd w:id="42"/>
    </w:p>
    <w:p w:rsidR="003A033D" w:rsidRDefault="003A033D">
      <w:pPr>
        <w:jc w:val="center"/>
        <w:rPr>
          <w:rFonts w:cs="Times New Roman"/>
          <w:b/>
          <w:bCs/>
          <w:sz w:val="24"/>
          <w:szCs w:val="24"/>
        </w:rPr>
      </w:pPr>
    </w:p>
    <w:p w:rsidR="003A033D" w:rsidRDefault="003A033D">
      <w:pPr>
        <w:jc w:val="center"/>
        <w:rPr>
          <w:rFonts w:cs="Times New Roman"/>
          <w:b/>
          <w:bCs/>
          <w:sz w:val="24"/>
          <w:szCs w:val="24"/>
        </w:rPr>
      </w:pPr>
    </w:p>
    <w:p w:rsidR="003A033D" w:rsidRDefault="003A033D">
      <w:pPr>
        <w:jc w:val="center"/>
        <w:rPr>
          <w:rFonts w:cs="Times New Roman"/>
          <w:b/>
          <w:bCs/>
          <w:sz w:val="24"/>
          <w:szCs w:val="24"/>
        </w:rPr>
      </w:pPr>
    </w:p>
    <w:p w:rsidR="003A033D" w:rsidRDefault="003A033D">
      <w:pPr>
        <w:jc w:val="center"/>
        <w:rPr>
          <w:rFonts w:cs="Times New Roman"/>
          <w:b/>
          <w:bCs/>
          <w:sz w:val="24"/>
          <w:szCs w:val="24"/>
        </w:rPr>
      </w:pPr>
    </w:p>
    <w:p w:rsidR="003A033D" w:rsidRDefault="003A033D">
      <w:pPr>
        <w:jc w:val="center"/>
        <w:rPr>
          <w:rFonts w:cs="Times New Roman"/>
          <w:b/>
          <w:bCs/>
          <w:sz w:val="24"/>
          <w:szCs w:val="24"/>
        </w:rPr>
      </w:pPr>
    </w:p>
    <w:p w:rsidR="003A033D" w:rsidRDefault="003A033D">
      <w:pPr>
        <w:jc w:val="center"/>
        <w:rPr>
          <w:rFonts w:cs="Times New Roman"/>
          <w:b/>
          <w:bCs/>
          <w:sz w:val="24"/>
          <w:szCs w:val="24"/>
        </w:rPr>
      </w:pPr>
    </w:p>
    <w:p w:rsidR="003A033D" w:rsidRDefault="003A033D">
      <w:pPr>
        <w:jc w:val="center"/>
        <w:rPr>
          <w:rFonts w:cs="Times New Roman"/>
          <w:b/>
          <w:bCs/>
          <w:sz w:val="24"/>
          <w:szCs w:val="24"/>
        </w:rPr>
      </w:pPr>
    </w:p>
    <w:p w:rsidR="003A033D" w:rsidRDefault="003A033D">
      <w:pPr>
        <w:jc w:val="center"/>
        <w:rPr>
          <w:rFonts w:cs="Times New Roman"/>
          <w:b/>
          <w:bCs/>
          <w:sz w:val="24"/>
          <w:szCs w:val="24"/>
        </w:rPr>
      </w:pPr>
    </w:p>
    <w:p w:rsidR="003A033D" w:rsidRDefault="003A033D">
      <w:pPr>
        <w:jc w:val="center"/>
        <w:rPr>
          <w:rFonts w:cs="Times New Roman"/>
          <w:sz w:val="24"/>
          <w:szCs w:val="24"/>
        </w:rPr>
      </w:pPr>
      <w:r>
        <w:rPr>
          <w:rFonts w:cs="Times New Roman"/>
          <w:sz w:val="24"/>
          <w:szCs w:val="24"/>
        </w:rPr>
        <w:t>Manual de Uso da Marca do Governo Federal</w:t>
      </w:r>
    </w:p>
    <w:p w:rsidR="003A033D" w:rsidRDefault="003A033D">
      <w:pPr>
        <w:jc w:val="center"/>
        <w:rPr>
          <w:rFonts w:cs="Times New Roman"/>
          <w:sz w:val="24"/>
          <w:szCs w:val="24"/>
        </w:rPr>
      </w:pPr>
      <w:r>
        <w:rPr>
          <w:rFonts w:cs="Times New Roman"/>
          <w:sz w:val="24"/>
          <w:szCs w:val="24"/>
        </w:rPr>
        <w:t>Obras (Modelo de Placas Codevasf)</w:t>
      </w:r>
    </w:p>
    <w:p w:rsidR="003A033D" w:rsidRDefault="003A033D">
      <w:pPr>
        <w:jc w:val="center"/>
        <w:rPr>
          <w:rFonts w:cs="Times New Roman"/>
          <w:sz w:val="24"/>
          <w:szCs w:val="24"/>
        </w:rPr>
      </w:pPr>
    </w:p>
    <w:p w:rsidR="003A033D" w:rsidRDefault="003A033D">
      <w:pPr>
        <w:jc w:val="center"/>
        <w:rPr>
          <w:rFonts w:cs="Times New Roman"/>
          <w:sz w:val="24"/>
          <w:szCs w:val="24"/>
        </w:rPr>
      </w:pPr>
    </w:p>
    <w:p w:rsidR="003A033D" w:rsidRDefault="003A033D">
      <w:pPr>
        <w:jc w:val="center"/>
        <w:rPr>
          <w:rFonts w:cs="Times New Roman"/>
          <w:sz w:val="24"/>
          <w:szCs w:val="24"/>
        </w:rPr>
      </w:pPr>
      <w:r>
        <w:rPr>
          <w:rFonts w:cs="Times New Roman"/>
          <w:sz w:val="24"/>
          <w:szCs w:val="24"/>
        </w:rPr>
        <w:t>(GRAVADO EM ARQUIVO SEPARADO)</w:t>
      </w:r>
    </w:p>
    <w:p w:rsidR="003A033D" w:rsidRDefault="003A033D">
      <w:pPr>
        <w:jc w:val="center"/>
        <w:rPr>
          <w:rFonts w:cs="Times New Roman"/>
          <w:sz w:val="24"/>
          <w:szCs w:val="24"/>
        </w:rPr>
      </w:pPr>
      <w:r>
        <w:rPr>
          <w:rFonts w:cs="Times New Roman"/>
          <w:sz w:val="24"/>
          <w:szCs w:val="24"/>
        </w:rPr>
        <w:br w:type="page"/>
      </w:r>
    </w:p>
    <w:p w:rsidR="003A033D" w:rsidRDefault="003A033D">
      <w:pPr>
        <w:jc w:val="center"/>
        <w:rPr>
          <w:rFonts w:cs="Times New Roman"/>
          <w:sz w:val="24"/>
          <w:szCs w:val="24"/>
        </w:rPr>
      </w:pPr>
    </w:p>
    <w:p w:rsidR="003A033D" w:rsidRDefault="003A033D">
      <w:pPr>
        <w:jc w:val="center"/>
        <w:rPr>
          <w:rFonts w:cs="Times New Roman"/>
          <w:sz w:val="24"/>
          <w:szCs w:val="24"/>
        </w:rPr>
      </w:pPr>
    </w:p>
    <w:p w:rsidR="003A033D" w:rsidRDefault="003A033D">
      <w:pPr>
        <w:jc w:val="center"/>
        <w:rPr>
          <w:rFonts w:cs="Times New Roman"/>
          <w:sz w:val="24"/>
          <w:szCs w:val="24"/>
        </w:rPr>
      </w:pPr>
    </w:p>
    <w:p w:rsidR="003A033D" w:rsidRDefault="003A033D">
      <w:pPr>
        <w:pStyle w:val="Heading1"/>
        <w:rPr>
          <w:rFonts w:cs="Times New Roman"/>
          <w:sz w:val="24"/>
          <w:szCs w:val="24"/>
        </w:rPr>
      </w:pPr>
      <w:bookmarkStart w:id="43" w:name="_Toc397345057"/>
      <w:r>
        <w:rPr>
          <w:rFonts w:cs="Times New Roman"/>
          <w:sz w:val="24"/>
          <w:szCs w:val="24"/>
        </w:rPr>
        <w:t>Anexo VI</w:t>
      </w:r>
      <w:bookmarkEnd w:id="43"/>
    </w:p>
    <w:p w:rsidR="003A033D" w:rsidRDefault="003A033D">
      <w:pPr>
        <w:jc w:val="center"/>
        <w:rPr>
          <w:rFonts w:cs="Times New Roman"/>
          <w:b/>
          <w:bCs/>
          <w:sz w:val="24"/>
          <w:szCs w:val="24"/>
        </w:rPr>
      </w:pPr>
    </w:p>
    <w:p w:rsidR="003A033D" w:rsidRDefault="003A033D">
      <w:pPr>
        <w:jc w:val="center"/>
        <w:rPr>
          <w:rFonts w:cs="Times New Roman"/>
          <w:b/>
          <w:bCs/>
          <w:sz w:val="24"/>
          <w:szCs w:val="24"/>
        </w:rPr>
      </w:pPr>
    </w:p>
    <w:p w:rsidR="003A033D" w:rsidRDefault="003A033D">
      <w:pPr>
        <w:jc w:val="center"/>
        <w:rPr>
          <w:rFonts w:cs="Times New Roman"/>
          <w:b/>
          <w:bCs/>
          <w:sz w:val="24"/>
          <w:szCs w:val="24"/>
        </w:rPr>
      </w:pPr>
    </w:p>
    <w:p w:rsidR="003A033D" w:rsidRDefault="003A033D">
      <w:pPr>
        <w:jc w:val="center"/>
        <w:rPr>
          <w:rFonts w:cs="Times New Roman"/>
          <w:b/>
          <w:bCs/>
          <w:sz w:val="24"/>
          <w:szCs w:val="24"/>
        </w:rPr>
      </w:pPr>
    </w:p>
    <w:p w:rsidR="003A033D" w:rsidRDefault="003A033D">
      <w:pPr>
        <w:jc w:val="center"/>
        <w:rPr>
          <w:rFonts w:cs="Times New Roman"/>
          <w:b/>
          <w:bCs/>
          <w:sz w:val="24"/>
          <w:szCs w:val="24"/>
        </w:rPr>
      </w:pPr>
    </w:p>
    <w:p w:rsidR="003A033D" w:rsidRDefault="003A033D">
      <w:pPr>
        <w:jc w:val="center"/>
        <w:rPr>
          <w:rFonts w:cs="Times New Roman"/>
          <w:b/>
          <w:bCs/>
          <w:sz w:val="24"/>
          <w:szCs w:val="24"/>
        </w:rPr>
      </w:pPr>
    </w:p>
    <w:p w:rsidR="003A033D" w:rsidRDefault="003A033D">
      <w:pPr>
        <w:jc w:val="center"/>
        <w:rPr>
          <w:rFonts w:cs="Times New Roman"/>
          <w:b/>
          <w:bCs/>
          <w:sz w:val="24"/>
          <w:szCs w:val="24"/>
        </w:rPr>
      </w:pPr>
    </w:p>
    <w:p w:rsidR="003A033D" w:rsidRDefault="003A033D">
      <w:pPr>
        <w:jc w:val="center"/>
        <w:rPr>
          <w:rFonts w:cs="Times New Roman"/>
          <w:b/>
          <w:bCs/>
          <w:sz w:val="24"/>
          <w:szCs w:val="24"/>
        </w:rPr>
      </w:pPr>
    </w:p>
    <w:p w:rsidR="003A033D" w:rsidRDefault="003A033D">
      <w:pPr>
        <w:jc w:val="center"/>
        <w:rPr>
          <w:rFonts w:cs="Times New Roman"/>
          <w:sz w:val="24"/>
          <w:szCs w:val="24"/>
        </w:rPr>
      </w:pPr>
      <w:r>
        <w:rPr>
          <w:rFonts w:cs="Times New Roman"/>
          <w:sz w:val="24"/>
          <w:szCs w:val="24"/>
        </w:rPr>
        <w:t>PLANILHAS DE ORÇAMENTAÇÃO DE OBRAS/SERVIÇOS E FONECIMENTOS, CONTENDO OS DESCRITIVOS E SEUS RESPECTIVOS QUANTITATIVOS, SEM VALOR.</w:t>
      </w:r>
    </w:p>
    <w:p w:rsidR="003A033D" w:rsidRDefault="003A033D">
      <w:pPr>
        <w:jc w:val="center"/>
        <w:rPr>
          <w:rFonts w:cs="Times New Roman"/>
          <w:sz w:val="24"/>
          <w:szCs w:val="24"/>
        </w:rPr>
      </w:pPr>
    </w:p>
    <w:p w:rsidR="003A033D" w:rsidRDefault="003A033D">
      <w:pPr>
        <w:jc w:val="center"/>
        <w:rPr>
          <w:rFonts w:cs="Times New Roman"/>
          <w:sz w:val="24"/>
          <w:szCs w:val="24"/>
        </w:rPr>
      </w:pPr>
    </w:p>
    <w:p w:rsidR="003A033D" w:rsidRDefault="003A033D">
      <w:pPr>
        <w:jc w:val="center"/>
        <w:rPr>
          <w:rFonts w:cs="Times New Roman"/>
          <w:sz w:val="24"/>
          <w:szCs w:val="24"/>
        </w:rPr>
      </w:pPr>
      <w:r>
        <w:rPr>
          <w:rFonts w:cs="Times New Roman"/>
          <w:sz w:val="24"/>
          <w:szCs w:val="24"/>
        </w:rPr>
        <w:t>(GRAVADO EM ARQUIVO SEPARADO )</w:t>
      </w:r>
    </w:p>
    <w:p w:rsidR="003A033D" w:rsidRDefault="003A033D">
      <w:pPr>
        <w:spacing w:after="28"/>
        <w:ind w:left="1077"/>
        <w:jc w:val="center"/>
        <w:rPr>
          <w:rFonts w:cs="Times New Roman"/>
          <w:sz w:val="24"/>
          <w:szCs w:val="24"/>
        </w:rPr>
      </w:pPr>
    </w:p>
    <w:sectPr w:rsidR="003A033D" w:rsidSect="003A033D">
      <w:headerReference w:type="default" r:id="rId17"/>
      <w:footerReference w:type="default" r:id="rId18"/>
      <w:pgSz w:w="11905" w:h="16837" w:code="9"/>
      <w:pgMar w:top="2098" w:right="1134" w:bottom="1418" w:left="1418" w:header="1134" w:footer="284"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033D" w:rsidRDefault="003A033D">
      <w:pPr>
        <w:rPr>
          <w:rFonts w:cs="Times New Roman"/>
        </w:rPr>
      </w:pPr>
      <w:r>
        <w:rPr>
          <w:rFonts w:cs="Times New Roman"/>
        </w:rPr>
        <w:separator/>
      </w:r>
    </w:p>
  </w:endnote>
  <w:endnote w:type="continuationSeparator" w:id="0">
    <w:p w:rsidR="003A033D" w:rsidRDefault="003A033D">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tarSymbol">
    <w:altName w:val="Arial Unicode MS"/>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G Times">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33D" w:rsidRDefault="003A033D">
    <w:pPr>
      <w:pStyle w:val="Footer"/>
      <w:jc w:val="right"/>
      <w:rPr>
        <w:b/>
        <w:bCs/>
      </w:rPr>
    </w:pPr>
    <w:r>
      <w:rPr>
        <w:b/>
        <w:bCs/>
      </w:rPr>
      <w:fldChar w:fldCharType="begin"/>
    </w:r>
    <w:r>
      <w:rPr>
        <w:b/>
        <w:bCs/>
      </w:rPr>
      <w:instrText xml:space="preserve"> PAGE   \* MERGEFORMAT </w:instrText>
    </w:r>
    <w:r>
      <w:rPr>
        <w:b/>
        <w:bCs/>
      </w:rPr>
      <w:fldChar w:fldCharType="separate"/>
    </w:r>
    <w:r>
      <w:rPr>
        <w:b/>
        <w:bCs/>
        <w:noProof/>
      </w:rPr>
      <w:t>12</w:t>
    </w:r>
    <w:r>
      <w:rPr>
        <w:b/>
        <w:bCs/>
      </w:rPr>
      <w:fldChar w:fldCharType="end"/>
    </w:r>
  </w:p>
  <w:p w:rsidR="003A033D" w:rsidRDefault="003A033D">
    <w:pPr>
      <w:pStyle w:val="BodyTex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033D" w:rsidRDefault="003A033D">
      <w:pPr>
        <w:rPr>
          <w:rFonts w:cs="Times New Roman"/>
        </w:rPr>
      </w:pPr>
      <w:r>
        <w:rPr>
          <w:rFonts w:cs="Times New Roman"/>
        </w:rPr>
        <w:separator/>
      </w:r>
    </w:p>
  </w:footnote>
  <w:footnote w:type="continuationSeparator" w:id="0">
    <w:p w:rsidR="003A033D" w:rsidRDefault="003A033D">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33D" w:rsidRDefault="003A033D">
    <w:pPr>
      <w:pStyle w:val="Header"/>
      <w:tabs>
        <w:tab w:val="left" w:pos="284"/>
      </w:tabs>
    </w:pPr>
    <w:r>
      <w:rPr>
        <w:noProof/>
        <w:lang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11pt;margin-top:6.15pt;width:137.3pt;height:27.35pt;z-index:251658240;mso-wrap-distance-left:9.05pt;mso-wrap-distance-right:9.05pt" filled="t">
          <v:fill color2="black"/>
          <v:imagedata r:id="rId1" o:title=""/>
          <w10:wrap type="topAndBottom"/>
        </v:shape>
        <o:OLEObject Type="Embed" ProgID="Msxml2.SAXXMLReader.5.0" ShapeID="_x0000_s2049" DrawAspect="Content" ObjectID="_1493799155" r:id="rId2"/>
      </w:pict>
    </w:r>
    <w:r>
      <w:rPr>
        <w:noProof/>
        <w:lang w:eastAsia="pt-BR"/>
      </w:rPr>
      <w:pict>
        <v:group id="Group 1" o:spid="_x0000_s2050" style="position:absolute;margin-left:-10.95pt;margin-top:23.15pt;width:499.7pt;height:670.85pt;z-index:251656192;mso-wrap-distance-left:0;mso-wrap-distance-right:0" coordorigin="-219,463" coordsize="9993,13416">
          <v:shape id="AutoShape 2" o:spid="_x0000_s2051" style="position:absolute;left:-219;top:463;width:861;height:807;flip:x;visibility:visible;v-text-anchor:middle" coordsize="21600,21600" o:spt="100" adj="0,,0" path="m10799,nsc10799,,10799,-1,10800,v5953,,10784,4818,10799,10771l10800,10800,10799,xem10799,nfc10799,,10799,-1,10800,v5953,,10784,4818,10799,10771e" filled="f" strokeweight=".35mm">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430,0;431,0;861,402;431,404;430,0;431,0;861,402" o:connectangles="0,0,0,0,0,0,0" textboxrect="10787,0,21600,10787"/>
            <v:handles>
              <v:h position="@3,#0" polar="10800,10800"/>
              <v:h position="#2,#1" polar="10800,10800" radiusrange="0,10800"/>
            </v:handles>
          </v:shape>
          <v:shape id="AutoShape 3" o:spid="_x0000_s2052" style="position:absolute;left:8329;top:505;width:1445;height:923;visibility:visible;v-text-anchor:middle" coordsize="21600,21600" o:spt="100" adj="0,,0" path="m10799,nsc10799,,10799,-1,10800,v5964,,10800,4835,10800,10800l10800,10800,10799,xem10799,nfc10799,,10799,-1,10800,v5964,,10800,4835,10800,10800e" filled="f" strokeweight=".35mm">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722,0;723,0;1445,462;723,462;722,0;723,0;1445,462" o:connectangles="0,0,0,0,0,0,0" textboxrect="10793,0,21600,10788"/>
            <v:handles>
              <v:h position="@3,#0" polar="10800,10800"/>
              <v:h position="#2,#1" polar="10800,10800" radiusrange="0,10800"/>
            </v:handles>
          </v:shape>
          <v:line id="Line 4" o:spid="_x0000_s2053" style="position:absolute;visibility:visible" from="-205,879" to="-205,13807" o:connectortype="straight" strokeweight=".26mm">
            <v:stroke joinstyle="miter"/>
          </v:line>
          <v:line id="Line 5" o:spid="_x0000_s2054" style="position:absolute;visibility:visible" from="9772,951" to="9772,13879" o:connectortype="straight" strokeweight=".26mm">
            <v:stroke joinstyle="miter"/>
          </v:line>
        </v:group>
      </w:pict>
    </w:r>
    <w:r>
      <w:rPr>
        <w:noProof/>
        <w:lang w:eastAsia="pt-BR"/>
      </w:rPr>
      <w:pict>
        <v:shapetype id="_x0000_t202" coordsize="21600,21600" o:spt="202" path="m,l,21600r21600,l21600,xe">
          <v:stroke joinstyle="miter"/>
          <v:path gradientshapeok="t" o:connecttype="rect"/>
        </v:shapetype>
        <v:shape id="Text Box 6" o:spid="_x0000_s2055" type="#_x0000_t202" style="position:absolute;margin-left:443.75pt;margin-top:39.7pt;width:9.2pt;height:8.65pt;z-index:-251659264;visibility:visible;mso-wrap-distance-left:9.05pt;mso-wrap-distance-right:9.05pt" stroked="f">
          <v:fill opacity="0"/>
          <v:textbox inset="0,0,0,0">
            <w:txbxContent>
              <w:tbl>
                <w:tblPr>
                  <w:tblW w:w="0" w:type="auto"/>
                  <w:tblInd w:w="2" w:type="dxa"/>
                  <w:tblLayout w:type="fixed"/>
                  <w:tblCellMar>
                    <w:left w:w="0" w:type="dxa"/>
                    <w:right w:w="0" w:type="dxa"/>
                  </w:tblCellMar>
                  <w:tblLook w:val="0000"/>
                </w:tblPr>
                <w:tblGrid>
                  <w:gridCol w:w="6646"/>
                </w:tblGrid>
                <w:tr w:rsidR="003A033D">
                  <w:trPr>
                    <w:trHeight w:val="180"/>
                  </w:trPr>
                  <w:tc>
                    <w:tcPr>
                      <w:tcW w:w="6646" w:type="dxa"/>
                      <w:tcBorders>
                        <w:top w:val="nil"/>
                        <w:left w:val="nil"/>
                        <w:bottom w:val="nil"/>
                        <w:right w:val="nil"/>
                      </w:tcBorders>
                    </w:tcPr>
                    <w:p w:rsidR="003A033D" w:rsidRDefault="003A033D">
                      <w:pPr>
                        <w:pStyle w:val="Heading1"/>
                        <w:tabs>
                          <w:tab w:val="left" w:pos="0"/>
                        </w:tabs>
                        <w:snapToGrid w:val="0"/>
                        <w:rPr>
                          <w:rFonts w:cs="Times New Roman"/>
                          <w:sz w:val="20"/>
                          <w:szCs w:val="20"/>
                        </w:rPr>
                      </w:pPr>
                    </w:p>
                  </w:tc>
                </w:tr>
                <w:tr w:rsidR="003A033D">
                  <w:trPr>
                    <w:trHeight w:val="180"/>
                  </w:trPr>
                  <w:tc>
                    <w:tcPr>
                      <w:tcW w:w="6646" w:type="dxa"/>
                      <w:tcBorders>
                        <w:top w:val="nil"/>
                        <w:left w:val="nil"/>
                        <w:bottom w:val="nil"/>
                        <w:right w:val="nil"/>
                      </w:tcBorders>
                    </w:tcPr>
                    <w:p w:rsidR="003A033D" w:rsidRDefault="003A033D">
                      <w:pPr>
                        <w:snapToGrid w:val="0"/>
                        <w:jc w:val="center"/>
                        <w:rPr>
                          <w:rFonts w:cs="Times New Roman"/>
                          <w:b/>
                          <w:bCs/>
                        </w:rPr>
                      </w:pPr>
                    </w:p>
                  </w:tc>
                </w:tr>
                <w:tr w:rsidR="003A033D">
                  <w:trPr>
                    <w:trHeight w:val="180"/>
                  </w:trPr>
                  <w:tc>
                    <w:tcPr>
                      <w:tcW w:w="6646" w:type="dxa"/>
                      <w:tcBorders>
                        <w:top w:val="nil"/>
                        <w:left w:val="nil"/>
                        <w:bottom w:val="nil"/>
                        <w:right w:val="nil"/>
                      </w:tcBorders>
                    </w:tcPr>
                    <w:p w:rsidR="003A033D" w:rsidRDefault="003A033D">
                      <w:pPr>
                        <w:snapToGrid w:val="0"/>
                        <w:rPr>
                          <w:rFonts w:cs="Times New Roman"/>
                          <w:b/>
                          <w:bCs/>
                        </w:rPr>
                      </w:pPr>
                    </w:p>
                  </w:tc>
                </w:tr>
              </w:tbl>
              <w:p w:rsidR="003A033D" w:rsidRDefault="003A033D">
                <w:pPr>
                  <w:rPr>
                    <w:rFonts w:cs="Times New Roman"/>
                  </w:rPr>
                </w:pPr>
              </w:p>
            </w:txbxContent>
          </v:textbox>
        </v:shape>
      </w:pict>
    </w:r>
    <w:r>
      <w:rPr>
        <w:noProof/>
        <w:lang w:eastAsia="pt-BR"/>
      </w:rPr>
      <w:pict>
        <v:shape id="Text Box 8" o:spid="_x0000_s2056" type="#_x0000_t202" style="position:absolute;margin-left:152.3pt;margin-top:.9pt;width:322.25pt;height:41pt;z-index:251659264;visibility:visible;mso-wrap-distance-left:9.05pt;mso-wrap-distance-right:9.05pt" stroked="f">
          <v:fill opacity="0"/>
          <v:textbox inset="0,0,0,0">
            <w:txbxContent>
              <w:p w:rsidR="003A033D" w:rsidRDefault="003A033D">
                <w:pPr>
                  <w:rPr>
                    <w:rFonts w:cs="Times New Roman"/>
                    <w:b/>
                    <w:bCs/>
                    <w:sz w:val="18"/>
                    <w:szCs w:val="18"/>
                  </w:rPr>
                </w:pPr>
                <w:r>
                  <w:rPr>
                    <w:b/>
                    <w:bCs/>
                    <w:sz w:val="18"/>
                    <w:szCs w:val="18"/>
                  </w:rPr>
                  <w:t>Ministério  da  Integração  Nacional – MI</w:t>
                </w:r>
              </w:p>
              <w:p w:rsidR="003A033D" w:rsidRDefault="003A033D">
                <w:pPr>
                  <w:pStyle w:val="Heading4"/>
                  <w:jc w:val="left"/>
                  <w:rPr>
                    <w:rFonts w:cs="Times New Roman"/>
                    <w:sz w:val="18"/>
                    <w:szCs w:val="18"/>
                  </w:rPr>
                </w:pPr>
                <w:r>
                  <w:rPr>
                    <w:rFonts w:cs="Times New Roman"/>
                    <w:sz w:val="18"/>
                    <w:szCs w:val="18"/>
                  </w:rPr>
                  <w:t>Companhia  de  Desenvolvimento  dos  Vales  do  São  Francisco e do Parnaíba</w:t>
                </w:r>
              </w:p>
              <w:p w:rsidR="003A033D" w:rsidRDefault="003A033D">
                <w:pPr>
                  <w:pStyle w:val="Heading4"/>
                  <w:jc w:val="left"/>
                  <w:rPr>
                    <w:rFonts w:cs="Times New Roman"/>
                    <w:sz w:val="18"/>
                    <w:szCs w:val="18"/>
                  </w:rPr>
                </w:pPr>
                <w:r>
                  <w:rPr>
                    <w:rFonts w:cs="Times New Roman"/>
                    <w:sz w:val="18"/>
                    <w:szCs w:val="18"/>
                  </w:rPr>
                  <w:t>Área de Desenvolvimento Integrado e Infraestrutura - AD</w:t>
                </w:r>
              </w:p>
            </w:txbxContent>
          </v:textbox>
          <w10:wrap type="topAndBottom"/>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suff w:val="nothing"/>
      <w:lvlText w:val=""/>
      <w:lvlJc w:val="left"/>
      <w:pPr>
        <w:tabs>
          <w:tab w:val="num" w:pos="0"/>
        </w:tabs>
      </w:pPr>
      <w:rPr>
        <w:rFonts w:ascii="Times New Roman" w:hAnsi="Times New Roman" w:cs="Times New Roman"/>
      </w:rPr>
    </w:lvl>
    <w:lvl w:ilvl="1">
      <w:start w:val="1"/>
      <w:numFmt w:val="none"/>
      <w:suff w:val="nothing"/>
      <w:lvlText w:val=""/>
      <w:lvlJc w:val="left"/>
      <w:pPr>
        <w:tabs>
          <w:tab w:val="num" w:pos="0"/>
        </w:tabs>
      </w:pPr>
      <w:rPr>
        <w:rFonts w:ascii="Times New Roman" w:hAnsi="Times New Roman" w:cs="Times New Roman"/>
      </w:rPr>
    </w:lvl>
    <w:lvl w:ilvl="2">
      <w:start w:val="1"/>
      <w:numFmt w:val="none"/>
      <w:suff w:val="nothing"/>
      <w:lvlText w:val=""/>
      <w:lvlJc w:val="left"/>
      <w:pPr>
        <w:tabs>
          <w:tab w:val="num" w:pos="0"/>
        </w:tabs>
      </w:pPr>
      <w:rPr>
        <w:rFonts w:ascii="Times New Roman" w:hAnsi="Times New Roman" w:cs="Times New Roman"/>
      </w:rPr>
    </w:lvl>
    <w:lvl w:ilvl="3">
      <w:start w:val="1"/>
      <w:numFmt w:val="none"/>
      <w:suff w:val="nothing"/>
      <w:lvlText w:val=""/>
      <w:lvlJc w:val="left"/>
      <w:pPr>
        <w:tabs>
          <w:tab w:val="num" w:pos="0"/>
        </w:tabs>
      </w:pPr>
      <w:rPr>
        <w:rFonts w:ascii="Times New Roman" w:hAnsi="Times New Roman" w:cs="Times New Roman"/>
      </w:rPr>
    </w:lvl>
    <w:lvl w:ilvl="4">
      <w:start w:val="1"/>
      <w:numFmt w:val="none"/>
      <w:suff w:val="nothing"/>
      <w:lvlText w:val=""/>
      <w:lvlJc w:val="left"/>
      <w:pPr>
        <w:tabs>
          <w:tab w:val="num" w:pos="0"/>
        </w:tabs>
      </w:pPr>
      <w:rPr>
        <w:rFonts w:ascii="Times New Roman" w:hAnsi="Times New Roman" w:cs="Times New Roman"/>
      </w:rPr>
    </w:lvl>
    <w:lvl w:ilvl="5">
      <w:start w:val="1"/>
      <w:numFmt w:val="none"/>
      <w:suff w:val="nothing"/>
      <w:lvlText w:val=""/>
      <w:lvlJc w:val="left"/>
      <w:pPr>
        <w:tabs>
          <w:tab w:val="num" w:pos="0"/>
        </w:tabs>
      </w:pPr>
      <w:rPr>
        <w:rFonts w:ascii="Times New Roman" w:hAnsi="Times New Roman" w:cs="Times New Roman"/>
      </w:rPr>
    </w:lvl>
    <w:lvl w:ilvl="6">
      <w:start w:val="1"/>
      <w:numFmt w:val="none"/>
      <w:suff w:val="nothing"/>
      <w:lvlText w:val=""/>
      <w:lvlJc w:val="left"/>
      <w:pPr>
        <w:tabs>
          <w:tab w:val="num" w:pos="0"/>
        </w:tabs>
      </w:pPr>
      <w:rPr>
        <w:rFonts w:ascii="Times New Roman" w:hAnsi="Times New Roman" w:cs="Times New Roman"/>
      </w:rPr>
    </w:lvl>
    <w:lvl w:ilvl="7">
      <w:start w:val="1"/>
      <w:numFmt w:val="none"/>
      <w:suff w:val="nothing"/>
      <w:lvlText w:val=""/>
      <w:lvlJc w:val="left"/>
      <w:pPr>
        <w:tabs>
          <w:tab w:val="num" w:pos="0"/>
        </w:tabs>
      </w:pPr>
      <w:rPr>
        <w:rFonts w:ascii="Times New Roman" w:hAnsi="Times New Roman" w:cs="Times New Roman"/>
      </w:rPr>
    </w:lvl>
    <w:lvl w:ilvl="8">
      <w:start w:val="1"/>
      <w:numFmt w:val="none"/>
      <w:suff w:val="nothing"/>
      <w:lvlText w:val=""/>
      <w:lvlJc w:val="left"/>
      <w:pPr>
        <w:tabs>
          <w:tab w:val="num" w:pos="0"/>
        </w:tabs>
      </w:pPr>
      <w:rPr>
        <w:rFonts w:ascii="Times New Roman" w:hAnsi="Times New Roman" w:cs="Times New Roman"/>
      </w:rPr>
    </w:lvl>
  </w:abstractNum>
  <w:abstractNum w:abstractNumId="1">
    <w:nsid w:val="00000002"/>
    <w:multiLevelType w:val="singleLevel"/>
    <w:tmpl w:val="00000002"/>
    <w:name w:val="WW8Num2"/>
    <w:lvl w:ilvl="0">
      <w:start w:val="1"/>
      <w:numFmt w:val="decimal"/>
      <w:lvlText w:val="%1)"/>
      <w:lvlJc w:val="left"/>
      <w:pPr>
        <w:tabs>
          <w:tab w:val="num" w:pos="360"/>
        </w:tabs>
        <w:ind w:left="360" w:hanging="360"/>
      </w:pPr>
      <w:rPr>
        <w:rFonts w:ascii="Times New Roman" w:hAnsi="Times New Roman" w:cs="Times New Roman"/>
      </w:rPr>
    </w:lvl>
  </w:abstractNum>
  <w:abstractNum w:abstractNumId="2">
    <w:nsid w:val="00000003"/>
    <w:multiLevelType w:val="multilevel"/>
    <w:tmpl w:val="E22AFAB4"/>
    <w:name w:val="WW8Num3"/>
    <w:lvl w:ilvl="0">
      <w:start w:val="1"/>
      <w:numFmt w:val="lowerLetter"/>
      <w:suff w:val="nothing"/>
      <w:lvlText w:val="%1-"/>
      <w:lvlJc w:val="left"/>
      <w:pPr>
        <w:tabs>
          <w:tab w:val="num" w:pos="0"/>
        </w:tabs>
      </w:pPr>
      <w:rPr>
        <w:rFonts w:ascii="Times New Roman" w:hAnsi="Times New Roman" w:cs="Times New Roman"/>
      </w:rPr>
    </w:lvl>
    <w:lvl w:ilvl="1">
      <w:start w:val="1"/>
      <w:numFmt w:val="lowerLetter"/>
      <w:lvlText w:val="%2)"/>
      <w:lvlJc w:val="left"/>
      <w:pPr>
        <w:tabs>
          <w:tab w:val="num" w:pos="1353"/>
        </w:tabs>
        <w:ind w:left="1353" w:hanging="360"/>
      </w:pPr>
      <w:rPr>
        <w:rFonts w:ascii="Arial" w:eastAsia="Times New Roman" w:hAnsi="Arial"/>
        <w:b/>
        <w:bCs/>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3">
    <w:nsid w:val="00000004"/>
    <w:multiLevelType w:val="multilevel"/>
    <w:tmpl w:val="F1341438"/>
    <w:name w:val="WW8Num4"/>
    <w:lvl w:ilvl="0">
      <w:start w:val="1"/>
      <w:numFmt w:val="decimal"/>
      <w:lvlText w:val="%1.0"/>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1069"/>
        </w:tabs>
        <w:ind w:left="1069" w:hanging="360"/>
      </w:pPr>
      <w:rPr>
        <w:rFonts w:ascii="Times New Roman" w:hAnsi="Times New Roman" w:cs="Times New Roman" w:hint="default"/>
        <w:b/>
        <w:bCs/>
      </w:rPr>
    </w:lvl>
    <w:lvl w:ilvl="2">
      <w:start w:val="1"/>
      <w:numFmt w:val="decimal"/>
      <w:lvlText w:val="%1.%2.%3"/>
      <w:lvlJc w:val="left"/>
      <w:pPr>
        <w:tabs>
          <w:tab w:val="num" w:pos="2138"/>
        </w:tabs>
        <w:ind w:left="2138" w:hanging="720"/>
      </w:pPr>
      <w:rPr>
        <w:rFonts w:ascii="Times New Roman" w:hAnsi="Times New Roman" w:cs="Times New Roman" w:hint="default"/>
        <w:color w:val="auto"/>
      </w:rPr>
    </w:lvl>
    <w:lvl w:ilvl="3">
      <w:start w:val="1"/>
      <w:numFmt w:val="decimal"/>
      <w:lvlText w:val="%1.%2.%3.%4"/>
      <w:lvlJc w:val="left"/>
      <w:pPr>
        <w:tabs>
          <w:tab w:val="num" w:pos="2847"/>
        </w:tabs>
        <w:ind w:left="2847" w:hanging="720"/>
      </w:pPr>
      <w:rPr>
        <w:rFonts w:ascii="Times New Roman" w:hAnsi="Times New Roman" w:cs="Times New Roman" w:hint="default"/>
      </w:rPr>
    </w:lvl>
    <w:lvl w:ilvl="4">
      <w:start w:val="1"/>
      <w:numFmt w:val="decimal"/>
      <w:lvlText w:val="%1.%2.%3.%4.%5"/>
      <w:lvlJc w:val="left"/>
      <w:pPr>
        <w:tabs>
          <w:tab w:val="num" w:pos="3916"/>
        </w:tabs>
        <w:ind w:left="3916" w:hanging="1080"/>
      </w:pPr>
      <w:rPr>
        <w:rFonts w:ascii="Times New Roman" w:hAnsi="Times New Roman" w:cs="Times New Roman" w:hint="default"/>
      </w:rPr>
    </w:lvl>
    <w:lvl w:ilvl="5">
      <w:start w:val="1"/>
      <w:numFmt w:val="decimal"/>
      <w:lvlText w:val="%1.%2.%3.%4.%5.%6"/>
      <w:lvlJc w:val="left"/>
      <w:pPr>
        <w:tabs>
          <w:tab w:val="num" w:pos="4625"/>
        </w:tabs>
        <w:ind w:left="4625" w:hanging="1080"/>
      </w:pPr>
      <w:rPr>
        <w:rFonts w:ascii="Times New Roman" w:hAnsi="Times New Roman" w:cs="Times New Roman" w:hint="default"/>
      </w:rPr>
    </w:lvl>
    <w:lvl w:ilvl="6">
      <w:start w:val="1"/>
      <w:numFmt w:val="decimal"/>
      <w:lvlText w:val="%1.%2.%3.%4.%5.%6.%7"/>
      <w:lvlJc w:val="left"/>
      <w:pPr>
        <w:tabs>
          <w:tab w:val="num" w:pos="5694"/>
        </w:tabs>
        <w:ind w:left="5694" w:hanging="1440"/>
      </w:pPr>
      <w:rPr>
        <w:rFonts w:ascii="Times New Roman" w:hAnsi="Times New Roman" w:cs="Times New Roman" w:hint="default"/>
      </w:rPr>
    </w:lvl>
    <w:lvl w:ilvl="7">
      <w:start w:val="1"/>
      <w:numFmt w:val="decimal"/>
      <w:lvlText w:val="%1.%2.%3.%4.%5.%6.%7.%8"/>
      <w:lvlJc w:val="left"/>
      <w:pPr>
        <w:tabs>
          <w:tab w:val="num" w:pos="6403"/>
        </w:tabs>
        <w:ind w:left="6403" w:hanging="1440"/>
      </w:pPr>
      <w:rPr>
        <w:rFonts w:ascii="Times New Roman" w:hAnsi="Times New Roman" w:cs="Times New Roman" w:hint="default"/>
      </w:rPr>
    </w:lvl>
    <w:lvl w:ilvl="8">
      <w:start w:val="1"/>
      <w:numFmt w:val="decimal"/>
      <w:lvlText w:val="%1.%2.%3.%4.%5.%6.%7.%8.%9"/>
      <w:lvlJc w:val="left"/>
      <w:pPr>
        <w:tabs>
          <w:tab w:val="num" w:pos="7472"/>
        </w:tabs>
        <w:ind w:left="7472" w:hanging="1800"/>
      </w:pPr>
      <w:rPr>
        <w:rFonts w:ascii="Times New Roman" w:hAnsi="Times New Roman" w:cs="Times New Roman" w:hint="default"/>
      </w:rPr>
    </w:lvl>
  </w:abstractNum>
  <w:abstractNum w:abstractNumId="4">
    <w:nsid w:val="00000005"/>
    <w:multiLevelType w:val="multilevel"/>
    <w:tmpl w:val="00700BFC"/>
    <w:name w:val="WW8Num5"/>
    <w:lvl w:ilvl="0">
      <w:start w:val="15"/>
      <w:numFmt w:val="decimal"/>
      <w:lvlText w:val="%1.0"/>
      <w:lvlJc w:val="left"/>
      <w:pPr>
        <w:tabs>
          <w:tab w:val="num" w:pos="420"/>
        </w:tabs>
        <w:ind w:left="420" w:hanging="420"/>
      </w:pPr>
      <w:rPr>
        <w:rFonts w:ascii="Times New Roman" w:hAnsi="Times New Roman" w:cs="Times New Roman" w:hint="default"/>
      </w:rPr>
    </w:lvl>
    <w:lvl w:ilvl="1">
      <w:start w:val="1"/>
      <w:numFmt w:val="decimal"/>
      <w:lvlText w:val="%1.%2"/>
      <w:lvlJc w:val="left"/>
      <w:pPr>
        <w:tabs>
          <w:tab w:val="num" w:pos="1129"/>
        </w:tabs>
        <w:ind w:left="1129" w:hanging="420"/>
      </w:pPr>
      <w:rPr>
        <w:rFonts w:ascii="Times New Roman" w:hAnsi="Times New Roman" w:cs="Times New Roman" w:hint="default"/>
      </w:rPr>
    </w:lvl>
    <w:lvl w:ilvl="2">
      <w:start w:val="1"/>
      <w:numFmt w:val="decimal"/>
      <w:lvlText w:val="%1.%2.%3"/>
      <w:lvlJc w:val="left"/>
      <w:pPr>
        <w:tabs>
          <w:tab w:val="num" w:pos="2138"/>
        </w:tabs>
        <w:ind w:left="2138" w:hanging="720"/>
      </w:pPr>
      <w:rPr>
        <w:rFonts w:ascii="Times New Roman" w:hAnsi="Times New Roman" w:cs="Times New Roman" w:hint="default"/>
      </w:rPr>
    </w:lvl>
    <w:lvl w:ilvl="3">
      <w:start w:val="1"/>
      <w:numFmt w:val="decimal"/>
      <w:lvlText w:val="%1.%2.%3.%4"/>
      <w:lvlJc w:val="left"/>
      <w:pPr>
        <w:tabs>
          <w:tab w:val="num" w:pos="2847"/>
        </w:tabs>
        <w:ind w:left="2847" w:hanging="720"/>
      </w:pPr>
      <w:rPr>
        <w:rFonts w:ascii="Times New Roman" w:hAnsi="Times New Roman" w:cs="Times New Roman" w:hint="default"/>
      </w:rPr>
    </w:lvl>
    <w:lvl w:ilvl="4">
      <w:start w:val="1"/>
      <w:numFmt w:val="decimal"/>
      <w:lvlText w:val="%1.%2.%3.%4.%5"/>
      <w:lvlJc w:val="left"/>
      <w:pPr>
        <w:tabs>
          <w:tab w:val="num" w:pos="3916"/>
        </w:tabs>
        <w:ind w:left="3916" w:hanging="1080"/>
      </w:pPr>
      <w:rPr>
        <w:rFonts w:ascii="Times New Roman" w:hAnsi="Times New Roman" w:cs="Times New Roman" w:hint="default"/>
      </w:rPr>
    </w:lvl>
    <w:lvl w:ilvl="5">
      <w:start w:val="1"/>
      <w:numFmt w:val="decimal"/>
      <w:lvlText w:val="%1.%2.%3.%4.%5.%6"/>
      <w:lvlJc w:val="left"/>
      <w:pPr>
        <w:tabs>
          <w:tab w:val="num" w:pos="4625"/>
        </w:tabs>
        <w:ind w:left="4625" w:hanging="1080"/>
      </w:pPr>
      <w:rPr>
        <w:rFonts w:ascii="Times New Roman" w:hAnsi="Times New Roman" w:cs="Times New Roman" w:hint="default"/>
      </w:rPr>
    </w:lvl>
    <w:lvl w:ilvl="6">
      <w:start w:val="1"/>
      <w:numFmt w:val="decimal"/>
      <w:lvlText w:val="%1.%2.%3.%4.%5.%6.%7"/>
      <w:lvlJc w:val="left"/>
      <w:pPr>
        <w:tabs>
          <w:tab w:val="num" w:pos="5694"/>
        </w:tabs>
        <w:ind w:left="5694" w:hanging="1440"/>
      </w:pPr>
      <w:rPr>
        <w:rFonts w:ascii="Times New Roman" w:hAnsi="Times New Roman" w:cs="Times New Roman" w:hint="default"/>
      </w:rPr>
    </w:lvl>
    <w:lvl w:ilvl="7">
      <w:start w:val="1"/>
      <w:numFmt w:val="decimal"/>
      <w:lvlText w:val="%1.%2.%3.%4.%5.%6.%7.%8"/>
      <w:lvlJc w:val="left"/>
      <w:pPr>
        <w:tabs>
          <w:tab w:val="num" w:pos="6403"/>
        </w:tabs>
        <w:ind w:left="6403" w:hanging="1440"/>
      </w:pPr>
      <w:rPr>
        <w:rFonts w:ascii="Times New Roman" w:hAnsi="Times New Roman" w:cs="Times New Roman" w:hint="default"/>
      </w:rPr>
    </w:lvl>
    <w:lvl w:ilvl="8">
      <w:start w:val="1"/>
      <w:numFmt w:val="decimal"/>
      <w:lvlText w:val="%1.%2.%3.%4.%5.%6.%7.%8.%9"/>
      <w:lvlJc w:val="left"/>
      <w:pPr>
        <w:tabs>
          <w:tab w:val="num" w:pos="7472"/>
        </w:tabs>
        <w:ind w:left="7472" w:hanging="1800"/>
      </w:pPr>
      <w:rPr>
        <w:rFonts w:ascii="Times New Roman" w:hAnsi="Times New Roman" w:cs="Times New Roman" w:hint="default"/>
      </w:rPr>
    </w:lvl>
  </w:abstractNum>
  <w:abstractNum w:abstractNumId="5">
    <w:nsid w:val="00000006"/>
    <w:multiLevelType w:val="multilevel"/>
    <w:tmpl w:val="E8C0C312"/>
    <w:name w:val="WW8Num6"/>
    <w:lvl w:ilvl="0">
      <w:start w:val="4"/>
      <w:numFmt w:val="decimal"/>
      <w:lvlText w:val="%1.0"/>
      <w:lvlJc w:val="left"/>
      <w:pPr>
        <w:tabs>
          <w:tab w:val="num" w:pos="360"/>
        </w:tabs>
        <w:ind w:left="360" w:hanging="360"/>
      </w:pPr>
      <w:rPr>
        <w:rFonts w:ascii="Times New Roman" w:hAnsi="Times New Roman" w:cs="Times New Roman"/>
      </w:rPr>
    </w:lvl>
    <w:lvl w:ilvl="1">
      <w:start w:val="1"/>
      <w:numFmt w:val="decimal"/>
      <w:lvlText w:val="%1.%2"/>
      <w:lvlJc w:val="left"/>
      <w:pPr>
        <w:tabs>
          <w:tab w:val="num" w:pos="502"/>
        </w:tabs>
        <w:ind w:left="502" w:hanging="360"/>
      </w:pPr>
      <w:rPr>
        <w:rFonts w:ascii="Arial" w:hAnsi="Arial" w:cs="Arial" w:hint="default"/>
        <w:b/>
        <w:bCs/>
      </w:rPr>
    </w:lvl>
    <w:lvl w:ilvl="2">
      <w:start w:val="1"/>
      <w:numFmt w:val="decimal"/>
      <w:lvlText w:val="%1.%2.%3"/>
      <w:lvlJc w:val="left"/>
      <w:pPr>
        <w:tabs>
          <w:tab w:val="num" w:pos="2138"/>
        </w:tabs>
        <w:ind w:left="2138" w:hanging="720"/>
      </w:pPr>
      <w:rPr>
        <w:rFonts w:ascii="Times New Roman" w:hAnsi="Times New Roman" w:cs="Times New Roman"/>
      </w:rPr>
    </w:lvl>
    <w:lvl w:ilvl="3">
      <w:start w:val="1"/>
      <w:numFmt w:val="decimal"/>
      <w:lvlText w:val="%1.%2.%3.%4"/>
      <w:lvlJc w:val="left"/>
      <w:pPr>
        <w:tabs>
          <w:tab w:val="num" w:pos="2847"/>
        </w:tabs>
        <w:ind w:left="2847" w:hanging="720"/>
      </w:pPr>
      <w:rPr>
        <w:rFonts w:ascii="Times New Roman" w:hAnsi="Times New Roman" w:cs="Times New Roman"/>
      </w:rPr>
    </w:lvl>
    <w:lvl w:ilvl="4">
      <w:start w:val="1"/>
      <w:numFmt w:val="decimal"/>
      <w:lvlText w:val="%1.%2.%3.%4.%5"/>
      <w:lvlJc w:val="left"/>
      <w:pPr>
        <w:tabs>
          <w:tab w:val="num" w:pos="3916"/>
        </w:tabs>
        <w:ind w:left="3916" w:hanging="1080"/>
      </w:pPr>
      <w:rPr>
        <w:rFonts w:ascii="Times New Roman" w:hAnsi="Times New Roman" w:cs="Times New Roman"/>
      </w:rPr>
    </w:lvl>
    <w:lvl w:ilvl="5">
      <w:start w:val="1"/>
      <w:numFmt w:val="decimal"/>
      <w:lvlText w:val="%1.%2.%3.%4.%5.%6"/>
      <w:lvlJc w:val="left"/>
      <w:pPr>
        <w:tabs>
          <w:tab w:val="num" w:pos="4625"/>
        </w:tabs>
        <w:ind w:left="4625" w:hanging="1080"/>
      </w:pPr>
      <w:rPr>
        <w:rFonts w:ascii="Times New Roman" w:hAnsi="Times New Roman" w:cs="Times New Roman"/>
      </w:rPr>
    </w:lvl>
    <w:lvl w:ilvl="6">
      <w:start w:val="1"/>
      <w:numFmt w:val="decimal"/>
      <w:lvlText w:val="%1.%2.%3.%4.%5.%6.%7"/>
      <w:lvlJc w:val="left"/>
      <w:pPr>
        <w:tabs>
          <w:tab w:val="num" w:pos="5694"/>
        </w:tabs>
        <w:ind w:left="5694" w:hanging="1440"/>
      </w:pPr>
      <w:rPr>
        <w:rFonts w:ascii="Times New Roman" w:hAnsi="Times New Roman" w:cs="Times New Roman"/>
      </w:rPr>
    </w:lvl>
    <w:lvl w:ilvl="7">
      <w:start w:val="1"/>
      <w:numFmt w:val="decimal"/>
      <w:lvlText w:val="%1.%2.%3.%4.%5.%6.%7.%8"/>
      <w:lvlJc w:val="left"/>
      <w:pPr>
        <w:tabs>
          <w:tab w:val="num" w:pos="6403"/>
        </w:tabs>
        <w:ind w:left="6403" w:hanging="1440"/>
      </w:pPr>
      <w:rPr>
        <w:rFonts w:ascii="Times New Roman" w:hAnsi="Times New Roman" w:cs="Times New Roman"/>
      </w:rPr>
    </w:lvl>
    <w:lvl w:ilvl="8">
      <w:start w:val="1"/>
      <w:numFmt w:val="decimal"/>
      <w:lvlText w:val="%1.%2.%3.%4.%5.%6.%7.%8.%9"/>
      <w:lvlJc w:val="left"/>
      <w:pPr>
        <w:tabs>
          <w:tab w:val="num" w:pos="7472"/>
        </w:tabs>
        <w:ind w:left="7472" w:hanging="1800"/>
      </w:pPr>
      <w:rPr>
        <w:rFonts w:ascii="Times New Roman" w:hAnsi="Times New Roman" w:cs="Times New Roman"/>
      </w:rPr>
    </w:lvl>
  </w:abstractNum>
  <w:abstractNum w:abstractNumId="6">
    <w:nsid w:val="00000007"/>
    <w:multiLevelType w:val="multilevel"/>
    <w:tmpl w:val="00000007"/>
    <w:name w:val="WW8Num7"/>
    <w:lvl w:ilvl="0">
      <w:start w:val="1"/>
      <w:numFmt w:val="bullet"/>
      <w:lvlText w:val=""/>
      <w:lvlJc w:val="left"/>
      <w:pPr>
        <w:tabs>
          <w:tab w:val="num" w:pos="720"/>
        </w:tabs>
        <w:ind w:left="720" w:hanging="360"/>
      </w:pPr>
      <w:rPr>
        <w:rFonts w:ascii="Symbol" w:hAnsi="Symbol" w:cs="Symbol"/>
        <w:color w:val="FF0000"/>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color w:val="FF0000"/>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color w:val="FF0000"/>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7">
    <w:nsid w:val="00000008"/>
    <w:multiLevelType w:val="multilevel"/>
    <w:tmpl w:val="00000008"/>
    <w:name w:val="WW8Num8"/>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8">
    <w:nsid w:val="00000009"/>
    <w:multiLevelType w:val="singleLevel"/>
    <w:tmpl w:val="D136C496"/>
    <w:name w:val="WW8Num9"/>
    <w:lvl w:ilvl="0">
      <w:start w:val="1"/>
      <w:numFmt w:val="lowerLetter"/>
      <w:lvlText w:val="%1)"/>
      <w:lvlJc w:val="left"/>
      <w:pPr>
        <w:tabs>
          <w:tab w:val="num" w:pos="720"/>
        </w:tabs>
        <w:ind w:left="720" w:hanging="360"/>
      </w:pPr>
      <w:rPr>
        <w:rFonts w:ascii="Times New Roman" w:hAnsi="Times New Roman" w:cs="Times New Roman"/>
      </w:rPr>
    </w:lvl>
  </w:abstractNum>
  <w:abstractNum w:abstractNumId="9">
    <w:nsid w:val="0000000A"/>
    <w:multiLevelType w:val="multilevel"/>
    <w:tmpl w:val="0000000A"/>
    <w:name w:val="WW8Num10"/>
    <w:lvl w:ilvl="0">
      <w:start w:val="1"/>
      <w:numFmt w:val="decimal"/>
      <w:lvlText w:val="%1."/>
      <w:lvlJc w:val="left"/>
      <w:pPr>
        <w:tabs>
          <w:tab w:val="num" w:pos="1495"/>
        </w:tabs>
        <w:ind w:left="1495" w:hanging="360"/>
      </w:pPr>
      <w:rPr>
        <w:rFonts w:ascii="Times New Roman" w:hAnsi="Times New Roman" w:cs="Times New Roman"/>
      </w:rPr>
    </w:lvl>
    <w:lvl w:ilvl="1">
      <w:start w:val="1"/>
      <w:numFmt w:val="decimal"/>
      <w:lvlText w:val="%1.%2."/>
      <w:lvlJc w:val="left"/>
      <w:pPr>
        <w:tabs>
          <w:tab w:val="num" w:pos="1927"/>
        </w:tabs>
        <w:ind w:left="1927" w:hanging="432"/>
      </w:pPr>
      <w:rPr>
        <w:rFonts w:ascii="Times New Roman" w:hAnsi="Times New Roman" w:cs="Times New Roman"/>
      </w:rPr>
    </w:lvl>
    <w:lvl w:ilvl="2">
      <w:start w:val="1"/>
      <w:numFmt w:val="decimal"/>
      <w:lvlText w:val="%1.%2.%3."/>
      <w:lvlJc w:val="left"/>
      <w:pPr>
        <w:tabs>
          <w:tab w:val="num" w:pos="1922"/>
        </w:tabs>
        <w:ind w:left="1922" w:hanging="504"/>
      </w:pPr>
      <w:rPr>
        <w:rFonts w:ascii="Times New Roman" w:hAnsi="Times New Roman" w:cs="Times New Roman"/>
      </w:rPr>
    </w:lvl>
    <w:lvl w:ilvl="3">
      <w:start w:val="1"/>
      <w:numFmt w:val="decimal"/>
      <w:lvlText w:val="%1.%2.%3.%4."/>
      <w:lvlJc w:val="left"/>
      <w:pPr>
        <w:tabs>
          <w:tab w:val="num" w:pos="2863"/>
        </w:tabs>
        <w:ind w:left="2863" w:hanging="648"/>
      </w:pPr>
      <w:rPr>
        <w:rFonts w:ascii="Times New Roman" w:hAnsi="Times New Roman" w:cs="Times New Roman"/>
      </w:rPr>
    </w:lvl>
    <w:lvl w:ilvl="4">
      <w:start w:val="1"/>
      <w:numFmt w:val="decimal"/>
      <w:lvlText w:val="%1.%2.%3.%4.%5."/>
      <w:lvlJc w:val="left"/>
      <w:pPr>
        <w:tabs>
          <w:tab w:val="num" w:pos="3367"/>
        </w:tabs>
        <w:ind w:left="3367" w:hanging="792"/>
      </w:pPr>
      <w:rPr>
        <w:rFonts w:ascii="Times New Roman" w:hAnsi="Times New Roman" w:cs="Times New Roman"/>
      </w:rPr>
    </w:lvl>
    <w:lvl w:ilvl="5">
      <w:start w:val="1"/>
      <w:numFmt w:val="decimal"/>
      <w:lvlText w:val="%1.%2.%3.%4.%5.%6."/>
      <w:lvlJc w:val="left"/>
      <w:pPr>
        <w:tabs>
          <w:tab w:val="num" w:pos="3871"/>
        </w:tabs>
        <w:ind w:left="3871" w:hanging="936"/>
      </w:pPr>
      <w:rPr>
        <w:rFonts w:ascii="Times New Roman" w:hAnsi="Times New Roman" w:cs="Times New Roman"/>
      </w:rPr>
    </w:lvl>
    <w:lvl w:ilvl="6">
      <w:start w:val="1"/>
      <w:numFmt w:val="decimal"/>
      <w:lvlText w:val="%1.%2.%3.%4.%5.%6.%7."/>
      <w:lvlJc w:val="left"/>
      <w:pPr>
        <w:tabs>
          <w:tab w:val="num" w:pos="4375"/>
        </w:tabs>
        <w:ind w:left="4375" w:hanging="1080"/>
      </w:pPr>
      <w:rPr>
        <w:rFonts w:ascii="Times New Roman" w:hAnsi="Times New Roman" w:cs="Times New Roman"/>
      </w:rPr>
    </w:lvl>
    <w:lvl w:ilvl="7">
      <w:start w:val="1"/>
      <w:numFmt w:val="decimal"/>
      <w:lvlText w:val="%1.%2.%3.%4.%5.%6.%7.%8."/>
      <w:lvlJc w:val="left"/>
      <w:pPr>
        <w:tabs>
          <w:tab w:val="num" w:pos="4879"/>
        </w:tabs>
        <w:ind w:left="4879" w:hanging="1224"/>
      </w:pPr>
      <w:rPr>
        <w:rFonts w:ascii="Times New Roman" w:hAnsi="Times New Roman" w:cs="Times New Roman"/>
      </w:rPr>
    </w:lvl>
    <w:lvl w:ilvl="8">
      <w:start w:val="1"/>
      <w:numFmt w:val="decimal"/>
      <w:lvlText w:val="%1.%2.%3.%4.%5.%6.%7.%8.%9."/>
      <w:lvlJc w:val="left"/>
      <w:pPr>
        <w:tabs>
          <w:tab w:val="num" w:pos="5455"/>
        </w:tabs>
        <w:ind w:left="5455" w:hanging="1440"/>
      </w:pPr>
      <w:rPr>
        <w:rFonts w:ascii="Times New Roman" w:hAnsi="Times New Roman" w:cs="Times New Roman"/>
      </w:rPr>
    </w:lvl>
  </w:abstractNum>
  <w:abstractNum w:abstractNumId="10">
    <w:nsid w:val="0000000B"/>
    <w:multiLevelType w:val="singleLevel"/>
    <w:tmpl w:val="A06CEDE8"/>
    <w:name w:val="WW8Num12"/>
    <w:lvl w:ilvl="0">
      <w:start w:val="1"/>
      <w:numFmt w:val="lowerLetter"/>
      <w:lvlText w:val="%1)"/>
      <w:lvlJc w:val="left"/>
      <w:pPr>
        <w:tabs>
          <w:tab w:val="num" w:pos="1381"/>
        </w:tabs>
        <w:ind w:left="1381" w:hanging="360"/>
      </w:pPr>
      <w:rPr>
        <w:rFonts w:ascii="Times New Roman" w:hAnsi="Times New Roman" w:cs="Times New Roman"/>
        <w:b/>
        <w:bCs/>
      </w:rPr>
    </w:lvl>
  </w:abstractNum>
  <w:abstractNum w:abstractNumId="11">
    <w:nsid w:val="00000010"/>
    <w:multiLevelType w:val="multilevel"/>
    <w:tmpl w:val="00000010"/>
    <w:name w:val="WW8Num17"/>
    <w:lvl w:ilvl="0">
      <w:start w:val="1"/>
      <w:numFmt w:val="bullet"/>
      <w:lvlText w:val=""/>
      <w:lvlJc w:val="left"/>
      <w:pPr>
        <w:tabs>
          <w:tab w:val="num" w:pos="1854"/>
        </w:tabs>
        <w:ind w:left="1854" w:hanging="360"/>
      </w:pPr>
      <w:rPr>
        <w:rFonts w:ascii="Symbol" w:hAnsi="Symbol" w:cs="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cs="Wingdings"/>
      </w:rPr>
    </w:lvl>
    <w:lvl w:ilvl="3">
      <w:start w:val="1"/>
      <w:numFmt w:val="bullet"/>
      <w:lvlText w:val=""/>
      <w:lvlJc w:val="left"/>
      <w:pPr>
        <w:tabs>
          <w:tab w:val="num" w:pos="4014"/>
        </w:tabs>
        <w:ind w:left="4014" w:hanging="360"/>
      </w:pPr>
      <w:rPr>
        <w:rFonts w:ascii="Symbol" w:hAnsi="Symbol" w:cs="Symbol"/>
      </w:rPr>
    </w:lvl>
    <w:lvl w:ilvl="4">
      <w:start w:val="1"/>
      <w:numFmt w:val="bullet"/>
      <w:lvlText w:val="o"/>
      <w:lvlJc w:val="left"/>
      <w:pPr>
        <w:tabs>
          <w:tab w:val="num" w:pos="4734"/>
        </w:tabs>
        <w:ind w:left="4734" w:hanging="360"/>
      </w:pPr>
      <w:rPr>
        <w:rFonts w:ascii="Courier New" w:hAnsi="Courier New" w:cs="Courier New"/>
      </w:rPr>
    </w:lvl>
    <w:lvl w:ilvl="5">
      <w:start w:val="1"/>
      <w:numFmt w:val="bullet"/>
      <w:lvlText w:val=""/>
      <w:lvlJc w:val="left"/>
      <w:pPr>
        <w:tabs>
          <w:tab w:val="num" w:pos="5454"/>
        </w:tabs>
        <w:ind w:left="5454" w:hanging="360"/>
      </w:pPr>
      <w:rPr>
        <w:rFonts w:ascii="Wingdings" w:hAnsi="Wingdings" w:cs="Wingdings"/>
      </w:rPr>
    </w:lvl>
    <w:lvl w:ilvl="6">
      <w:start w:val="1"/>
      <w:numFmt w:val="bullet"/>
      <w:lvlText w:val=""/>
      <w:lvlJc w:val="left"/>
      <w:pPr>
        <w:tabs>
          <w:tab w:val="num" w:pos="6174"/>
        </w:tabs>
        <w:ind w:left="6174" w:hanging="360"/>
      </w:pPr>
      <w:rPr>
        <w:rFonts w:ascii="Symbol" w:hAnsi="Symbol" w:cs="Symbol"/>
      </w:rPr>
    </w:lvl>
    <w:lvl w:ilvl="7">
      <w:start w:val="1"/>
      <w:numFmt w:val="bullet"/>
      <w:lvlText w:val="o"/>
      <w:lvlJc w:val="left"/>
      <w:pPr>
        <w:tabs>
          <w:tab w:val="num" w:pos="6894"/>
        </w:tabs>
        <w:ind w:left="6894" w:hanging="360"/>
      </w:pPr>
      <w:rPr>
        <w:rFonts w:ascii="Courier New" w:hAnsi="Courier New" w:cs="Courier New"/>
      </w:rPr>
    </w:lvl>
    <w:lvl w:ilvl="8">
      <w:start w:val="1"/>
      <w:numFmt w:val="bullet"/>
      <w:lvlText w:val=""/>
      <w:lvlJc w:val="left"/>
      <w:pPr>
        <w:tabs>
          <w:tab w:val="num" w:pos="7614"/>
        </w:tabs>
        <w:ind w:left="7614" w:hanging="360"/>
      </w:pPr>
      <w:rPr>
        <w:rFonts w:ascii="Wingdings" w:hAnsi="Wingdings" w:cs="Wingdings"/>
      </w:rPr>
    </w:lvl>
  </w:abstractNum>
  <w:abstractNum w:abstractNumId="12">
    <w:nsid w:val="00000012"/>
    <w:multiLevelType w:val="singleLevel"/>
    <w:tmpl w:val="00000012"/>
    <w:name w:val="WW8Num19"/>
    <w:lvl w:ilvl="0">
      <w:start w:val="1"/>
      <w:numFmt w:val="upperRoman"/>
      <w:lvlText w:val="%1."/>
      <w:lvlJc w:val="left"/>
      <w:pPr>
        <w:tabs>
          <w:tab w:val="num" w:pos="1854"/>
        </w:tabs>
        <w:ind w:left="1854" w:hanging="180"/>
      </w:pPr>
      <w:rPr>
        <w:rFonts w:ascii="Times New Roman" w:hAnsi="Times New Roman" w:cs="Times New Roman"/>
      </w:rPr>
    </w:lvl>
  </w:abstractNum>
  <w:abstractNum w:abstractNumId="13">
    <w:nsid w:val="00000014"/>
    <w:multiLevelType w:val="multilevel"/>
    <w:tmpl w:val="00000014"/>
    <w:name w:val="WW8Num21"/>
    <w:lvl w:ilvl="0">
      <w:start w:val="1"/>
      <w:numFmt w:val="decimal"/>
      <w:lvlText w:val="%1."/>
      <w:lvlJc w:val="left"/>
      <w:pPr>
        <w:tabs>
          <w:tab w:val="num" w:pos="360"/>
        </w:tabs>
        <w:ind w:left="360" w:hanging="360"/>
      </w:pPr>
      <w:rPr>
        <w:rFonts w:ascii="Times New Roman" w:hAnsi="Times New Roman" w:cs="Times New Roman"/>
      </w:rPr>
    </w:lvl>
    <w:lvl w:ilvl="1">
      <w:start w:val="1"/>
      <w:numFmt w:val="decimal"/>
      <w:lvlText w:val="%1.%2."/>
      <w:lvlJc w:val="left"/>
      <w:pPr>
        <w:tabs>
          <w:tab w:val="num" w:pos="1021"/>
        </w:tabs>
        <w:ind w:left="1021" w:hanging="1021"/>
      </w:pPr>
      <w:rPr>
        <w:rFonts w:ascii="Times New Roman" w:hAnsi="Times New Roman" w:cs="Times New Roman"/>
      </w:rPr>
    </w:lvl>
    <w:lvl w:ilvl="2">
      <w:start w:val="1"/>
      <w:numFmt w:val="decimal"/>
      <w:lvlText w:val="%1.%2.%3."/>
      <w:lvlJc w:val="left"/>
      <w:pPr>
        <w:tabs>
          <w:tab w:val="num" w:pos="1021"/>
        </w:tabs>
        <w:ind w:left="1021" w:hanging="1021"/>
      </w:pPr>
      <w:rPr>
        <w:rFonts w:ascii="Times New Roman" w:hAnsi="Times New Roman" w:cs="Times New Roman"/>
      </w:rPr>
    </w:lvl>
    <w:lvl w:ilvl="3">
      <w:start w:val="1"/>
      <w:numFmt w:val="decimal"/>
      <w:lvlText w:val="%1.%2.%3.%4."/>
      <w:lvlJc w:val="left"/>
      <w:pPr>
        <w:tabs>
          <w:tab w:val="num" w:pos="2155"/>
        </w:tabs>
        <w:ind w:left="2155" w:hanging="1021"/>
      </w:pPr>
      <w:rPr>
        <w:rFonts w:ascii="Times New Roman" w:hAnsi="Times New Roman" w:cs="Times New Roman"/>
      </w:rPr>
    </w:lvl>
    <w:lvl w:ilvl="4">
      <w:start w:val="1"/>
      <w:numFmt w:val="decimal"/>
      <w:lvlText w:val="%1.%2.%3.%4.%5."/>
      <w:lvlJc w:val="left"/>
      <w:pPr>
        <w:tabs>
          <w:tab w:val="num" w:pos="0"/>
        </w:tabs>
      </w:pPr>
      <w:rPr>
        <w:rFonts w:ascii="Times New Roman" w:hAnsi="Times New Roman" w:cs="Times New Roman"/>
      </w:rPr>
    </w:lvl>
    <w:lvl w:ilvl="5">
      <w:start w:val="1"/>
      <w:numFmt w:val="decimal"/>
      <w:lvlText w:val="%1.%2.%3.%4.%5.%6."/>
      <w:lvlJc w:val="left"/>
      <w:pPr>
        <w:tabs>
          <w:tab w:val="num" w:pos="0"/>
        </w:tabs>
      </w:pPr>
      <w:rPr>
        <w:rFonts w:ascii="Times New Roman" w:hAnsi="Times New Roman" w:cs="Times New Roman"/>
      </w:rPr>
    </w:lvl>
    <w:lvl w:ilvl="6">
      <w:start w:val="1"/>
      <w:numFmt w:val="decimal"/>
      <w:lvlText w:val="%1.%2.%3.%4.%5.%6.%7."/>
      <w:lvlJc w:val="left"/>
      <w:pPr>
        <w:tabs>
          <w:tab w:val="num" w:pos="0"/>
        </w:tabs>
      </w:pPr>
      <w:rPr>
        <w:rFonts w:ascii="Times New Roman" w:hAnsi="Times New Roman" w:cs="Times New Roman"/>
      </w:rPr>
    </w:lvl>
    <w:lvl w:ilvl="7">
      <w:start w:val="1"/>
      <w:numFmt w:val="decimal"/>
      <w:lvlText w:val="%1.%2.%3.%4.%5.%6.%7.%8."/>
      <w:lvlJc w:val="left"/>
      <w:pPr>
        <w:tabs>
          <w:tab w:val="num" w:pos="0"/>
        </w:tabs>
      </w:pPr>
      <w:rPr>
        <w:rFonts w:ascii="Times New Roman" w:hAnsi="Times New Roman" w:cs="Times New Roman"/>
      </w:rPr>
    </w:lvl>
    <w:lvl w:ilvl="8">
      <w:start w:val="1"/>
      <w:numFmt w:val="decimal"/>
      <w:lvlText w:val="%1.%2.%3.%4.%5.%6.%7.%8.%9."/>
      <w:lvlJc w:val="left"/>
      <w:pPr>
        <w:tabs>
          <w:tab w:val="num" w:pos="0"/>
        </w:tabs>
      </w:pPr>
      <w:rPr>
        <w:rFonts w:ascii="Times New Roman" w:hAnsi="Times New Roman" w:cs="Times New Roman"/>
      </w:rPr>
    </w:lvl>
  </w:abstractNum>
  <w:abstractNum w:abstractNumId="14">
    <w:nsid w:val="00000016"/>
    <w:multiLevelType w:val="multilevel"/>
    <w:tmpl w:val="F8683596"/>
    <w:name w:val="WW8Num23"/>
    <w:lvl w:ilvl="0">
      <w:start w:val="1"/>
      <w:numFmt w:val="bullet"/>
      <w:lvlText w:val=""/>
      <w:lvlJc w:val="left"/>
      <w:pPr>
        <w:tabs>
          <w:tab w:val="num" w:pos="2145"/>
        </w:tabs>
        <w:ind w:left="2145" w:hanging="360"/>
      </w:pPr>
      <w:rPr>
        <w:rFonts w:ascii="Symbol" w:hAnsi="Symbol" w:cs="Symbol"/>
      </w:rPr>
    </w:lvl>
    <w:lvl w:ilvl="1">
      <w:start w:val="1"/>
      <w:numFmt w:val="lowerLetter"/>
      <w:lvlText w:val="%2)"/>
      <w:lvlJc w:val="left"/>
      <w:pPr>
        <w:tabs>
          <w:tab w:val="num" w:pos="2865"/>
        </w:tabs>
        <w:ind w:left="2865" w:hanging="360"/>
      </w:pPr>
      <w:rPr>
        <w:rFonts w:ascii="Times New Roman" w:hAnsi="Times New Roman" w:cs="Times New Roman"/>
        <w:b/>
        <w:bCs/>
      </w:rPr>
    </w:lvl>
    <w:lvl w:ilvl="2">
      <w:start w:val="1"/>
      <w:numFmt w:val="bullet"/>
      <w:lvlText w:val=""/>
      <w:lvlJc w:val="left"/>
      <w:pPr>
        <w:tabs>
          <w:tab w:val="num" w:pos="3585"/>
        </w:tabs>
        <w:ind w:left="3585" w:hanging="360"/>
      </w:pPr>
      <w:rPr>
        <w:rFonts w:ascii="Wingdings" w:hAnsi="Wingdings" w:cs="Wingdings"/>
      </w:rPr>
    </w:lvl>
    <w:lvl w:ilvl="3">
      <w:start w:val="1"/>
      <w:numFmt w:val="bullet"/>
      <w:lvlText w:val=""/>
      <w:lvlJc w:val="left"/>
      <w:pPr>
        <w:tabs>
          <w:tab w:val="num" w:pos="4305"/>
        </w:tabs>
        <w:ind w:left="4305" w:hanging="360"/>
      </w:pPr>
      <w:rPr>
        <w:rFonts w:ascii="Symbol" w:hAnsi="Symbol" w:cs="Symbol"/>
      </w:rPr>
    </w:lvl>
    <w:lvl w:ilvl="4">
      <w:start w:val="1"/>
      <w:numFmt w:val="bullet"/>
      <w:lvlText w:val="o"/>
      <w:lvlJc w:val="left"/>
      <w:pPr>
        <w:tabs>
          <w:tab w:val="num" w:pos="5025"/>
        </w:tabs>
        <w:ind w:left="5025" w:hanging="360"/>
      </w:pPr>
      <w:rPr>
        <w:rFonts w:ascii="Courier New" w:hAnsi="Courier New" w:cs="Courier New"/>
      </w:rPr>
    </w:lvl>
    <w:lvl w:ilvl="5">
      <w:start w:val="1"/>
      <w:numFmt w:val="bullet"/>
      <w:lvlText w:val=""/>
      <w:lvlJc w:val="left"/>
      <w:pPr>
        <w:tabs>
          <w:tab w:val="num" w:pos="5745"/>
        </w:tabs>
        <w:ind w:left="5745" w:hanging="360"/>
      </w:pPr>
      <w:rPr>
        <w:rFonts w:ascii="Wingdings" w:hAnsi="Wingdings" w:cs="Wingdings"/>
      </w:rPr>
    </w:lvl>
    <w:lvl w:ilvl="6">
      <w:start w:val="1"/>
      <w:numFmt w:val="bullet"/>
      <w:lvlText w:val=""/>
      <w:lvlJc w:val="left"/>
      <w:pPr>
        <w:tabs>
          <w:tab w:val="num" w:pos="6465"/>
        </w:tabs>
        <w:ind w:left="6465" w:hanging="360"/>
      </w:pPr>
      <w:rPr>
        <w:rFonts w:ascii="Symbol" w:hAnsi="Symbol" w:cs="Symbol"/>
      </w:rPr>
    </w:lvl>
    <w:lvl w:ilvl="7">
      <w:start w:val="1"/>
      <w:numFmt w:val="bullet"/>
      <w:lvlText w:val="o"/>
      <w:lvlJc w:val="left"/>
      <w:pPr>
        <w:tabs>
          <w:tab w:val="num" w:pos="7185"/>
        </w:tabs>
        <w:ind w:left="7185" w:hanging="360"/>
      </w:pPr>
      <w:rPr>
        <w:rFonts w:ascii="Courier New" w:hAnsi="Courier New" w:cs="Courier New"/>
      </w:rPr>
    </w:lvl>
    <w:lvl w:ilvl="8">
      <w:start w:val="1"/>
      <w:numFmt w:val="bullet"/>
      <w:lvlText w:val=""/>
      <w:lvlJc w:val="left"/>
      <w:pPr>
        <w:tabs>
          <w:tab w:val="num" w:pos="7905"/>
        </w:tabs>
        <w:ind w:left="7905" w:hanging="360"/>
      </w:pPr>
      <w:rPr>
        <w:rFonts w:ascii="Wingdings" w:hAnsi="Wingdings" w:cs="Wingdings"/>
      </w:rPr>
    </w:lvl>
  </w:abstractNum>
  <w:abstractNum w:abstractNumId="15">
    <w:nsid w:val="00000018"/>
    <w:multiLevelType w:val="singleLevel"/>
    <w:tmpl w:val="00000018"/>
    <w:name w:val="WW8Num25"/>
    <w:lvl w:ilvl="0">
      <w:start w:val="1"/>
      <w:numFmt w:val="lowerLetter"/>
      <w:lvlText w:val="%1)"/>
      <w:lvlJc w:val="left"/>
      <w:pPr>
        <w:tabs>
          <w:tab w:val="num" w:pos="0"/>
        </w:tabs>
        <w:ind w:left="1304" w:hanging="283"/>
      </w:pPr>
      <w:rPr>
        <w:rFonts w:ascii="Times New Roman" w:hAnsi="Times New Roman" w:cs="Times New Roman"/>
      </w:rPr>
    </w:lvl>
  </w:abstractNum>
  <w:abstractNum w:abstractNumId="16">
    <w:nsid w:val="14C15AD7"/>
    <w:multiLevelType w:val="hybridMultilevel"/>
    <w:tmpl w:val="584493BC"/>
    <w:name w:val="WW8Num4222"/>
    <w:lvl w:ilvl="0" w:tplc="0416001B">
      <w:start w:val="1"/>
      <w:numFmt w:val="lowerRoman"/>
      <w:lvlText w:val="%1."/>
      <w:lvlJc w:val="right"/>
      <w:pPr>
        <w:ind w:left="3578" w:hanging="180"/>
      </w:pPr>
      <w:rPr>
        <w:rFonts w:ascii="Times New Roman" w:hAnsi="Times New Roman" w:cs="Times New Roman"/>
      </w:rPr>
    </w:lvl>
    <w:lvl w:ilvl="1" w:tplc="04160019">
      <w:start w:val="1"/>
      <w:numFmt w:val="lowerLetter"/>
      <w:lvlText w:val="%2."/>
      <w:lvlJc w:val="left"/>
      <w:pPr>
        <w:ind w:left="1440" w:hanging="360"/>
      </w:pPr>
      <w:rPr>
        <w:rFonts w:ascii="Times New Roman" w:hAnsi="Times New Roman" w:cs="Times New Roman"/>
      </w:rPr>
    </w:lvl>
    <w:lvl w:ilvl="2" w:tplc="0416001B">
      <w:start w:val="1"/>
      <w:numFmt w:val="lowerRoman"/>
      <w:lvlText w:val="%3."/>
      <w:lvlJc w:val="right"/>
      <w:pPr>
        <w:ind w:left="2160" w:hanging="180"/>
      </w:pPr>
      <w:rPr>
        <w:rFonts w:ascii="Times New Roman" w:hAnsi="Times New Roman" w:cs="Times New Roman"/>
      </w:rPr>
    </w:lvl>
    <w:lvl w:ilvl="3" w:tplc="0416000F">
      <w:start w:val="1"/>
      <w:numFmt w:val="decimal"/>
      <w:lvlText w:val="%4."/>
      <w:lvlJc w:val="left"/>
      <w:pPr>
        <w:ind w:left="2880" w:hanging="360"/>
      </w:pPr>
      <w:rPr>
        <w:rFonts w:ascii="Times New Roman" w:hAnsi="Times New Roman" w:cs="Times New Roman"/>
      </w:rPr>
    </w:lvl>
    <w:lvl w:ilvl="4" w:tplc="04160019">
      <w:start w:val="1"/>
      <w:numFmt w:val="lowerLetter"/>
      <w:lvlText w:val="%5."/>
      <w:lvlJc w:val="left"/>
      <w:pPr>
        <w:ind w:left="3600" w:hanging="360"/>
      </w:pPr>
      <w:rPr>
        <w:rFonts w:ascii="Times New Roman" w:hAnsi="Times New Roman" w:cs="Times New Roman"/>
      </w:rPr>
    </w:lvl>
    <w:lvl w:ilvl="5" w:tplc="0416001B">
      <w:start w:val="1"/>
      <w:numFmt w:val="lowerRoman"/>
      <w:lvlText w:val="%6."/>
      <w:lvlJc w:val="right"/>
      <w:pPr>
        <w:ind w:left="4320" w:hanging="180"/>
      </w:pPr>
      <w:rPr>
        <w:rFonts w:ascii="Times New Roman" w:hAnsi="Times New Roman" w:cs="Times New Roman"/>
      </w:rPr>
    </w:lvl>
    <w:lvl w:ilvl="6" w:tplc="0416000F">
      <w:start w:val="1"/>
      <w:numFmt w:val="decimal"/>
      <w:lvlText w:val="%7."/>
      <w:lvlJc w:val="left"/>
      <w:pPr>
        <w:ind w:left="5040" w:hanging="360"/>
      </w:pPr>
      <w:rPr>
        <w:rFonts w:ascii="Times New Roman" w:hAnsi="Times New Roman" w:cs="Times New Roman"/>
      </w:rPr>
    </w:lvl>
    <w:lvl w:ilvl="7" w:tplc="04160019">
      <w:start w:val="1"/>
      <w:numFmt w:val="lowerLetter"/>
      <w:lvlText w:val="%8."/>
      <w:lvlJc w:val="left"/>
      <w:pPr>
        <w:ind w:left="5760" w:hanging="360"/>
      </w:pPr>
      <w:rPr>
        <w:rFonts w:ascii="Times New Roman" w:hAnsi="Times New Roman" w:cs="Times New Roman"/>
      </w:rPr>
    </w:lvl>
    <w:lvl w:ilvl="8" w:tplc="0416001B">
      <w:start w:val="1"/>
      <w:numFmt w:val="lowerRoman"/>
      <w:lvlText w:val="%9."/>
      <w:lvlJc w:val="right"/>
      <w:pPr>
        <w:ind w:left="6480" w:hanging="180"/>
      </w:pPr>
      <w:rPr>
        <w:rFonts w:ascii="Times New Roman" w:hAnsi="Times New Roman" w:cs="Times New Roman"/>
      </w:rPr>
    </w:lvl>
  </w:abstractNum>
  <w:abstractNum w:abstractNumId="17">
    <w:nsid w:val="214C0741"/>
    <w:multiLevelType w:val="hybridMultilevel"/>
    <w:tmpl w:val="DE82E444"/>
    <w:name w:val="WW8Num422222"/>
    <w:lvl w:ilvl="0" w:tplc="0416001B">
      <w:start w:val="1"/>
      <w:numFmt w:val="lowerRoman"/>
      <w:lvlText w:val="%1."/>
      <w:lvlJc w:val="right"/>
      <w:pPr>
        <w:ind w:left="2138" w:hanging="360"/>
      </w:pPr>
      <w:rPr>
        <w:rFonts w:ascii="Times New Roman" w:hAnsi="Times New Roman" w:cs="Times New Roman"/>
      </w:rPr>
    </w:lvl>
    <w:lvl w:ilvl="1" w:tplc="04160019">
      <w:start w:val="1"/>
      <w:numFmt w:val="lowerLetter"/>
      <w:lvlText w:val="%2."/>
      <w:lvlJc w:val="left"/>
      <w:pPr>
        <w:ind w:left="2858" w:hanging="360"/>
      </w:pPr>
      <w:rPr>
        <w:rFonts w:ascii="Times New Roman" w:hAnsi="Times New Roman" w:cs="Times New Roman"/>
      </w:rPr>
    </w:lvl>
    <w:lvl w:ilvl="2" w:tplc="0416001B">
      <w:start w:val="1"/>
      <w:numFmt w:val="lowerRoman"/>
      <w:lvlText w:val="%3."/>
      <w:lvlJc w:val="right"/>
      <w:pPr>
        <w:ind w:left="3578" w:hanging="180"/>
      </w:pPr>
      <w:rPr>
        <w:rFonts w:ascii="Times New Roman" w:hAnsi="Times New Roman" w:cs="Times New Roman"/>
      </w:rPr>
    </w:lvl>
    <w:lvl w:ilvl="3" w:tplc="0416000F">
      <w:start w:val="1"/>
      <w:numFmt w:val="decimal"/>
      <w:lvlText w:val="%4."/>
      <w:lvlJc w:val="left"/>
      <w:pPr>
        <w:ind w:left="4298" w:hanging="360"/>
      </w:pPr>
      <w:rPr>
        <w:rFonts w:ascii="Times New Roman" w:hAnsi="Times New Roman" w:cs="Times New Roman"/>
      </w:rPr>
    </w:lvl>
    <w:lvl w:ilvl="4" w:tplc="04160019">
      <w:start w:val="1"/>
      <w:numFmt w:val="lowerLetter"/>
      <w:lvlText w:val="%5."/>
      <w:lvlJc w:val="left"/>
      <w:pPr>
        <w:ind w:left="5018" w:hanging="360"/>
      </w:pPr>
      <w:rPr>
        <w:rFonts w:ascii="Times New Roman" w:hAnsi="Times New Roman" w:cs="Times New Roman"/>
      </w:rPr>
    </w:lvl>
    <w:lvl w:ilvl="5" w:tplc="0416001B">
      <w:start w:val="1"/>
      <w:numFmt w:val="lowerRoman"/>
      <w:lvlText w:val="%6."/>
      <w:lvlJc w:val="right"/>
      <w:pPr>
        <w:ind w:left="5738" w:hanging="180"/>
      </w:pPr>
      <w:rPr>
        <w:rFonts w:ascii="Times New Roman" w:hAnsi="Times New Roman" w:cs="Times New Roman"/>
      </w:rPr>
    </w:lvl>
    <w:lvl w:ilvl="6" w:tplc="0416000F">
      <w:start w:val="1"/>
      <w:numFmt w:val="decimal"/>
      <w:lvlText w:val="%7."/>
      <w:lvlJc w:val="left"/>
      <w:pPr>
        <w:ind w:left="6458" w:hanging="360"/>
      </w:pPr>
      <w:rPr>
        <w:rFonts w:ascii="Times New Roman" w:hAnsi="Times New Roman" w:cs="Times New Roman"/>
      </w:rPr>
    </w:lvl>
    <w:lvl w:ilvl="7" w:tplc="04160019">
      <w:start w:val="1"/>
      <w:numFmt w:val="lowerLetter"/>
      <w:lvlText w:val="%8."/>
      <w:lvlJc w:val="left"/>
      <w:pPr>
        <w:ind w:left="7178" w:hanging="360"/>
      </w:pPr>
      <w:rPr>
        <w:rFonts w:ascii="Times New Roman" w:hAnsi="Times New Roman" w:cs="Times New Roman"/>
      </w:rPr>
    </w:lvl>
    <w:lvl w:ilvl="8" w:tplc="0416001B">
      <w:start w:val="1"/>
      <w:numFmt w:val="lowerRoman"/>
      <w:lvlText w:val="%9."/>
      <w:lvlJc w:val="right"/>
      <w:pPr>
        <w:ind w:left="7898" w:hanging="180"/>
      </w:pPr>
      <w:rPr>
        <w:rFonts w:ascii="Times New Roman" w:hAnsi="Times New Roman" w:cs="Times New Roman"/>
      </w:rPr>
    </w:lvl>
  </w:abstractNum>
  <w:abstractNum w:abstractNumId="18">
    <w:nsid w:val="23B0471E"/>
    <w:multiLevelType w:val="hybridMultilevel"/>
    <w:tmpl w:val="35C8C826"/>
    <w:name w:val="WW8Num42222"/>
    <w:lvl w:ilvl="0" w:tplc="04160013">
      <w:start w:val="1"/>
      <w:numFmt w:val="upperRoman"/>
      <w:lvlText w:val="%1."/>
      <w:lvlJc w:val="right"/>
      <w:pPr>
        <w:ind w:left="2138" w:hanging="360"/>
      </w:pPr>
      <w:rPr>
        <w:rFonts w:ascii="Times New Roman" w:hAnsi="Times New Roman" w:cs="Times New Roman"/>
      </w:rPr>
    </w:lvl>
    <w:lvl w:ilvl="1" w:tplc="04160019">
      <w:start w:val="1"/>
      <w:numFmt w:val="lowerLetter"/>
      <w:lvlText w:val="%2."/>
      <w:lvlJc w:val="left"/>
      <w:pPr>
        <w:ind w:left="2858" w:hanging="360"/>
      </w:pPr>
      <w:rPr>
        <w:rFonts w:ascii="Times New Roman" w:hAnsi="Times New Roman" w:cs="Times New Roman"/>
      </w:rPr>
    </w:lvl>
    <w:lvl w:ilvl="2" w:tplc="0416001B">
      <w:start w:val="1"/>
      <w:numFmt w:val="lowerRoman"/>
      <w:lvlText w:val="%3."/>
      <w:lvlJc w:val="right"/>
      <w:pPr>
        <w:ind w:left="3578" w:hanging="180"/>
      </w:pPr>
      <w:rPr>
        <w:rFonts w:ascii="Times New Roman" w:hAnsi="Times New Roman" w:cs="Times New Roman"/>
      </w:rPr>
    </w:lvl>
    <w:lvl w:ilvl="3" w:tplc="0416000F">
      <w:start w:val="1"/>
      <w:numFmt w:val="decimal"/>
      <w:lvlText w:val="%4."/>
      <w:lvlJc w:val="left"/>
      <w:pPr>
        <w:ind w:left="4298" w:hanging="360"/>
      </w:pPr>
      <w:rPr>
        <w:rFonts w:ascii="Times New Roman" w:hAnsi="Times New Roman" w:cs="Times New Roman"/>
      </w:rPr>
    </w:lvl>
    <w:lvl w:ilvl="4" w:tplc="04160019">
      <w:start w:val="1"/>
      <w:numFmt w:val="lowerLetter"/>
      <w:lvlText w:val="%5."/>
      <w:lvlJc w:val="left"/>
      <w:pPr>
        <w:ind w:left="5018" w:hanging="360"/>
      </w:pPr>
      <w:rPr>
        <w:rFonts w:ascii="Times New Roman" w:hAnsi="Times New Roman" w:cs="Times New Roman"/>
      </w:rPr>
    </w:lvl>
    <w:lvl w:ilvl="5" w:tplc="0416001B">
      <w:start w:val="1"/>
      <w:numFmt w:val="lowerRoman"/>
      <w:lvlText w:val="%6."/>
      <w:lvlJc w:val="right"/>
      <w:pPr>
        <w:ind w:left="5738" w:hanging="180"/>
      </w:pPr>
      <w:rPr>
        <w:rFonts w:ascii="Times New Roman" w:hAnsi="Times New Roman" w:cs="Times New Roman"/>
      </w:rPr>
    </w:lvl>
    <w:lvl w:ilvl="6" w:tplc="0416000F">
      <w:start w:val="1"/>
      <w:numFmt w:val="decimal"/>
      <w:lvlText w:val="%7."/>
      <w:lvlJc w:val="left"/>
      <w:pPr>
        <w:ind w:left="6458" w:hanging="360"/>
      </w:pPr>
      <w:rPr>
        <w:rFonts w:ascii="Times New Roman" w:hAnsi="Times New Roman" w:cs="Times New Roman"/>
      </w:rPr>
    </w:lvl>
    <w:lvl w:ilvl="7" w:tplc="04160019">
      <w:start w:val="1"/>
      <w:numFmt w:val="lowerLetter"/>
      <w:lvlText w:val="%8."/>
      <w:lvlJc w:val="left"/>
      <w:pPr>
        <w:ind w:left="7178" w:hanging="360"/>
      </w:pPr>
      <w:rPr>
        <w:rFonts w:ascii="Times New Roman" w:hAnsi="Times New Roman" w:cs="Times New Roman"/>
      </w:rPr>
    </w:lvl>
    <w:lvl w:ilvl="8" w:tplc="0416001B">
      <w:start w:val="1"/>
      <w:numFmt w:val="lowerRoman"/>
      <w:lvlText w:val="%9."/>
      <w:lvlJc w:val="right"/>
      <w:pPr>
        <w:ind w:left="7898" w:hanging="180"/>
      </w:pPr>
      <w:rPr>
        <w:rFonts w:ascii="Times New Roman" w:hAnsi="Times New Roman" w:cs="Times New Roman"/>
      </w:rPr>
    </w:lvl>
  </w:abstractNum>
  <w:abstractNum w:abstractNumId="19">
    <w:nsid w:val="342A67AE"/>
    <w:multiLevelType w:val="hybridMultilevel"/>
    <w:tmpl w:val="7D9A1604"/>
    <w:name w:val="WW8Num42"/>
    <w:lvl w:ilvl="0" w:tplc="04160017">
      <w:start w:val="1"/>
      <w:numFmt w:val="lowerLetter"/>
      <w:lvlText w:val="%1)"/>
      <w:lvlJc w:val="left"/>
      <w:pPr>
        <w:ind w:left="2138" w:hanging="360"/>
      </w:pPr>
      <w:rPr>
        <w:rFonts w:ascii="Times New Roman" w:hAnsi="Times New Roman" w:cs="Times New Roman"/>
      </w:rPr>
    </w:lvl>
    <w:lvl w:ilvl="1" w:tplc="04160019">
      <w:start w:val="1"/>
      <w:numFmt w:val="lowerLetter"/>
      <w:lvlText w:val="%2."/>
      <w:lvlJc w:val="left"/>
      <w:pPr>
        <w:ind w:left="2858" w:hanging="360"/>
      </w:pPr>
      <w:rPr>
        <w:rFonts w:ascii="Times New Roman" w:hAnsi="Times New Roman" w:cs="Times New Roman"/>
      </w:rPr>
    </w:lvl>
    <w:lvl w:ilvl="2" w:tplc="0416001B">
      <w:start w:val="1"/>
      <w:numFmt w:val="lowerRoman"/>
      <w:lvlText w:val="%3."/>
      <w:lvlJc w:val="right"/>
      <w:pPr>
        <w:ind w:left="3578" w:hanging="180"/>
      </w:pPr>
      <w:rPr>
        <w:rFonts w:ascii="Times New Roman" w:hAnsi="Times New Roman" w:cs="Times New Roman"/>
      </w:rPr>
    </w:lvl>
    <w:lvl w:ilvl="3" w:tplc="0416000F">
      <w:start w:val="1"/>
      <w:numFmt w:val="decimal"/>
      <w:lvlText w:val="%4."/>
      <w:lvlJc w:val="left"/>
      <w:pPr>
        <w:ind w:left="4298" w:hanging="360"/>
      </w:pPr>
      <w:rPr>
        <w:rFonts w:ascii="Times New Roman" w:hAnsi="Times New Roman" w:cs="Times New Roman"/>
      </w:rPr>
    </w:lvl>
    <w:lvl w:ilvl="4" w:tplc="04160019">
      <w:start w:val="1"/>
      <w:numFmt w:val="lowerLetter"/>
      <w:lvlText w:val="%5."/>
      <w:lvlJc w:val="left"/>
      <w:pPr>
        <w:ind w:left="5018" w:hanging="360"/>
      </w:pPr>
      <w:rPr>
        <w:rFonts w:ascii="Times New Roman" w:hAnsi="Times New Roman" w:cs="Times New Roman"/>
      </w:rPr>
    </w:lvl>
    <w:lvl w:ilvl="5" w:tplc="0416001B">
      <w:start w:val="1"/>
      <w:numFmt w:val="lowerRoman"/>
      <w:lvlText w:val="%6."/>
      <w:lvlJc w:val="right"/>
      <w:pPr>
        <w:ind w:left="5738" w:hanging="180"/>
      </w:pPr>
      <w:rPr>
        <w:rFonts w:ascii="Times New Roman" w:hAnsi="Times New Roman" w:cs="Times New Roman"/>
      </w:rPr>
    </w:lvl>
    <w:lvl w:ilvl="6" w:tplc="0416000F">
      <w:start w:val="1"/>
      <w:numFmt w:val="decimal"/>
      <w:lvlText w:val="%7."/>
      <w:lvlJc w:val="left"/>
      <w:pPr>
        <w:ind w:left="6458" w:hanging="360"/>
      </w:pPr>
      <w:rPr>
        <w:rFonts w:ascii="Times New Roman" w:hAnsi="Times New Roman" w:cs="Times New Roman"/>
      </w:rPr>
    </w:lvl>
    <w:lvl w:ilvl="7" w:tplc="04160019">
      <w:start w:val="1"/>
      <w:numFmt w:val="lowerLetter"/>
      <w:lvlText w:val="%8."/>
      <w:lvlJc w:val="left"/>
      <w:pPr>
        <w:ind w:left="7178" w:hanging="360"/>
      </w:pPr>
      <w:rPr>
        <w:rFonts w:ascii="Times New Roman" w:hAnsi="Times New Roman" w:cs="Times New Roman"/>
      </w:rPr>
    </w:lvl>
    <w:lvl w:ilvl="8" w:tplc="0416001B">
      <w:start w:val="1"/>
      <w:numFmt w:val="lowerRoman"/>
      <w:lvlText w:val="%9."/>
      <w:lvlJc w:val="right"/>
      <w:pPr>
        <w:ind w:left="7898" w:hanging="180"/>
      </w:pPr>
      <w:rPr>
        <w:rFonts w:ascii="Times New Roman" w:hAnsi="Times New Roman" w:cs="Times New Roman"/>
      </w:rPr>
    </w:lvl>
  </w:abstractNum>
  <w:abstractNum w:abstractNumId="20">
    <w:nsid w:val="3B392929"/>
    <w:multiLevelType w:val="hybridMultilevel"/>
    <w:tmpl w:val="8DBA9890"/>
    <w:name w:val="WW8Num4222222"/>
    <w:lvl w:ilvl="0" w:tplc="0416001B">
      <w:start w:val="1"/>
      <w:numFmt w:val="lowerRoman"/>
      <w:lvlText w:val="%1."/>
      <w:lvlJc w:val="right"/>
      <w:pPr>
        <w:ind w:left="2308" w:hanging="360"/>
      </w:pPr>
      <w:rPr>
        <w:rFonts w:ascii="Times New Roman" w:hAnsi="Times New Roman" w:cs="Times New Roman"/>
      </w:rPr>
    </w:lvl>
    <w:lvl w:ilvl="1" w:tplc="04160019">
      <w:start w:val="1"/>
      <w:numFmt w:val="lowerLetter"/>
      <w:lvlText w:val="%2."/>
      <w:lvlJc w:val="left"/>
      <w:pPr>
        <w:ind w:left="3028" w:hanging="360"/>
      </w:pPr>
      <w:rPr>
        <w:rFonts w:ascii="Times New Roman" w:hAnsi="Times New Roman" w:cs="Times New Roman"/>
      </w:rPr>
    </w:lvl>
    <w:lvl w:ilvl="2" w:tplc="0416001B">
      <w:start w:val="1"/>
      <w:numFmt w:val="lowerRoman"/>
      <w:lvlText w:val="%3."/>
      <w:lvlJc w:val="right"/>
      <w:pPr>
        <w:ind w:left="3748" w:hanging="180"/>
      </w:pPr>
      <w:rPr>
        <w:rFonts w:ascii="Times New Roman" w:hAnsi="Times New Roman" w:cs="Times New Roman"/>
      </w:rPr>
    </w:lvl>
    <w:lvl w:ilvl="3" w:tplc="0416000F">
      <w:start w:val="1"/>
      <w:numFmt w:val="decimal"/>
      <w:lvlText w:val="%4."/>
      <w:lvlJc w:val="left"/>
      <w:pPr>
        <w:ind w:left="4468" w:hanging="360"/>
      </w:pPr>
      <w:rPr>
        <w:rFonts w:ascii="Times New Roman" w:hAnsi="Times New Roman" w:cs="Times New Roman"/>
      </w:rPr>
    </w:lvl>
    <w:lvl w:ilvl="4" w:tplc="04160019">
      <w:start w:val="1"/>
      <w:numFmt w:val="lowerLetter"/>
      <w:lvlText w:val="%5."/>
      <w:lvlJc w:val="left"/>
      <w:pPr>
        <w:ind w:left="5188" w:hanging="360"/>
      </w:pPr>
      <w:rPr>
        <w:rFonts w:ascii="Times New Roman" w:hAnsi="Times New Roman" w:cs="Times New Roman"/>
      </w:rPr>
    </w:lvl>
    <w:lvl w:ilvl="5" w:tplc="0416001B">
      <w:start w:val="1"/>
      <w:numFmt w:val="lowerRoman"/>
      <w:lvlText w:val="%6."/>
      <w:lvlJc w:val="right"/>
      <w:pPr>
        <w:ind w:left="5908" w:hanging="180"/>
      </w:pPr>
      <w:rPr>
        <w:rFonts w:ascii="Times New Roman" w:hAnsi="Times New Roman" w:cs="Times New Roman"/>
      </w:rPr>
    </w:lvl>
    <w:lvl w:ilvl="6" w:tplc="0416000F">
      <w:start w:val="1"/>
      <w:numFmt w:val="decimal"/>
      <w:lvlText w:val="%7."/>
      <w:lvlJc w:val="left"/>
      <w:pPr>
        <w:ind w:left="6628" w:hanging="360"/>
      </w:pPr>
      <w:rPr>
        <w:rFonts w:ascii="Times New Roman" w:hAnsi="Times New Roman" w:cs="Times New Roman"/>
      </w:rPr>
    </w:lvl>
    <w:lvl w:ilvl="7" w:tplc="04160019">
      <w:start w:val="1"/>
      <w:numFmt w:val="lowerLetter"/>
      <w:lvlText w:val="%8."/>
      <w:lvlJc w:val="left"/>
      <w:pPr>
        <w:ind w:left="7348" w:hanging="360"/>
      </w:pPr>
      <w:rPr>
        <w:rFonts w:ascii="Times New Roman" w:hAnsi="Times New Roman" w:cs="Times New Roman"/>
      </w:rPr>
    </w:lvl>
    <w:lvl w:ilvl="8" w:tplc="0416001B">
      <w:start w:val="1"/>
      <w:numFmt w:val="lowerRoman"/>
      <w:lvlText w:val="%9."/>
      <w:lvlJc w:val="right"/>
      <w:pPr>
        <w:ind w:left="8068" w:hanging="180"/>
      </w:pPr>
      <w:rPr>
        <w:rFonts w:ascii="Times New Roman" w:hAnsi="Times New Roman" w:cs="Times New Roman"/>
      </w:rPr>
    </w:lvl>
  </w:abstractNum>
  <w:abstractNum w:abstractNumId="21">
    <w:nsid w:val="434B657E"/>
    <w:multiLevelType w:val="multilevel"/>
    <w:tmpl w:val="0416001F"/>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22">
    <w:nsid w:val="44662DC2"/>
    <w:multiLevelType w:val="hybridMultilevel"/>
    <w:tmpl w:val="3E6C25AE"/>
    <w:lvl w:ilvl="0" w:tplc="0A048B64">
      <w:start w:val="1"/>
      <w:numFmt w:val="lowerLetter"/>
      <w:lvlText w:val="%1)"/>
      <w:lvlJc w:val="left"/>
      <w:pPr>
        <w:tabs>
          <w:tab w:val="num" w:pos="2793"/>
        </w:tabs>
        <w:ind w:left="2793" w:hanging="360"/>
      </w:pPr>
      <w:rPr>
        <w:rFonts w:ascii="Times New Roman" w:hAnsi="Times New Roman" w:cs="Times New Roman" w:hint="default"/>
        <w:b/>
        <w:bCs/>
      </w:rPr>
    </w:lvl>
    <w:lvl w:ilvl="1" w:tplc="FFFFFFFF">
      <w:start w:val="1"/>
      <w:numFmt w:val="lowerLetter"/>
      <w:lvlText w:val="%2."/>
      <w:lvlJc w:val="left"/>
      <w:pPr>
        <w:tabs>
          <w:tab w:val="num" w:pos="2433"/>
        </w:tabs>
        <w:ind w:left="2433" w:hanging="360"/>
      </w:pPr>
      <w:rPr>
        <w:rFonts w:ascii="Times New Roman" w:hAnsi="Times New Roman" w:cs="Times New Roman"/>
      </w:rPr>
    </w:lvl>
    <w:lvl w:ilvl="2" w:tplc="FFFFFFFF">
      <w:start w:val="1"/>
      <w:numFmt w:val="lowerRoman"/>
      <w:lvlText w:val="%3."/>
      <w:lvlJc w:val="right"/>
      <w:pPr>
        <w:tabs>
          <w:tab w:val="num" w:pos="3153"/>
        </w:tabs>
        <w:ind w:left="3153" w:hanging="180"/>
      </w:pPr>
      <w:rPr>
        <w:rFonts w:ascii="Times New Roman" w:hAnsi="Times New Roman" w:cs="Times New Roman"/>
      </w:rPr>
    </w:lvl>
    <w:lvl w:ilvl="3" w:tplc="FFFFFFFF">
      <w:start w:val="1"/>
      <w:numFmt w:val="decimal"/>
      <w:lvlText w:val="%4."/>
      <w:lvlJc w:val="left"/>
      <w:pPr>
        <w:tabs>
          <w:tab w:val="num" w:pos="3873"/>
        </w:tabs>
        <w:ind w:left="3873" w:hanging="360"/>
      </w:pPr>
      <w:rPr>
        <w:rFonts w:ascii="Times New Roman" w:hAnsi="Times New Roman" w:cs="Times New Roman"/>
      </w:rPr>
    </w:lvl>
    <w:lvl w:ilvl="4" w:tplc="FFFFFFFF">
      <w:start w:val="1"/>
      <w:numFmt w:val="lowerLetter"/>
      <w:lvlText w:val="%5."/>
      <w:lvlJc w:val="left"/>
      <w:pPr>
        <w:tabs>
          <w:tab w:val="num" w:pos="4593"/>
        </w:tabs>
        <w:ind w:left="4593" w:hanging="360"/>
      </w:pPr>
      <w:rPr>
        <w:rFonts w:ascii="Times New Roman" w:hAnsi="Times New Roman" w:cs="Times New Roman"/>
      </w:rPr>
    </w:lvl>
    <w:lvl w:ilvl="5" w:tplc="FFFFFFFF">
      <w:start w:val="1"/>
      <w:numFmt w:val="lowerRoman"/>
      <w:lvlText w:val="%6."/>
      <w:lvlJc w:val="right"/>
      <w:pPr>
        <w:tabs>
          <w:tab w:val="num" w:pos="5313"/>
        </w:tabs>
        <w:ind w:left="5313" w:hanging="180"/>
      </w:pPr>
      <w:rPr>
        <w:rFonts w:ascii="Times New Roman" w:hAnsi="Times New Roman" w:cs="Times New Roman"/>
      </w:rPr>
    </w:lvl>
    <w:lvl w:ilvl="6" w:tplc="FFFFFFFF">
      <w:start w:val="1"/>
      <w:numFmt w:val="decimal"/>
      <w:lvlText w:val="%7."/>
      <w:lvlJc w:val="left"/>
      <w:pPr>
        <w:tabs>
          <w:tab w:val="num" w:pos="6033"/>
        </w:tabs>
        <w:ind w:left="6033" w:hanging="360"/>
      </w:pPr>
      <w:rPr>
        <w:rFonts w:ascii="Times New Roman" w:hAnsi="Times New Roman" w:cs="Times New Roman"/>
      </w:rPr>
    </w:lvl>
    <w:lvl w:ilvl="7" w:tplc="FFFFFFFF">
      <w:start w:val="1"/>
      <w:numFmt w:val="lowerLetter"/>
      <w:lvlText w:val="%8."/>
      <w:lvlJc w:val="left"/>
      <w:pPr>
        <w:tabs>
          <w:tab w:val="num" w:pos="6753"/>
        </w:tabs>
        <w:ind w:left="6753" w:hanging="360"/>
      </w:pPr>
      <w:rPr>
        <w:rFonts w:ascii="Times New Roman" w:hAnsi="Times New Roman" w:cs="Times New Roman"/>
      </w:rPr>
    </w:lvl>
    <w:lvl w:ilvl="8" w:tplc="FFFFFFFF">
      <w:start w:val="1"/>
      <w:numFmt w:val="lowerRoman"/>
      <w:lvlText w:val="%9."/>
      <w:lvlJc w:val="right"/>
      <w:pPr>
        <w:tabs>
          <w:tab w:val="num" w:pos="7473"/>
        </w:tabs>
        <w:ind w:left="7473" w:hanging="180"/>
      </w:pPr>
      <w:rPr>
        <w:rFonts w:ascii="Times New Roman" w:hAnsi="Times New Roman" w:cs="Times New Roman"/>
      </w:rPr>
    </w:lvl>
  </w:abstractNum>
  <w:abstractNum w:abstractNumId="23">
    <w:nsid w:val="4A567DB3"/>
    <w:multiLevelType w:val="hybridMultilevel"/>
    <w:tmpl w:val="C6C85F6C"/>
    <w:lvl w:ilvl="0" w:tplc="8B0832D6">
      <w:start w:val="1"/>
      <w:numFmt w:val="lowerLetter"/>
      <w:lvlText w:val="%1)"/>
      <w:lvlJc w:val="left"/>
      <w:pPr>
        <w:ind w:left="1789" w:hanging="360"/>
      </w:pPr>
      <w:rPr>
        <w:rFonts w:ascii="Times New Roman" w:hAnsi="Times New Roman" w:cs="Times New Roman" w:hint="default"/>
      </w:rPr>
    </w:lvl>
    <w:lvl w:ilvl="1" w:tplc="04160019">
      <w:start w:val="1"/>
      <w:numFmt w:val="lowerLetter"/>
      <w:lvlText w:val="%2."/>
      <w:lvlJc w:val="left"/>
      <w:pPr>
        <w:ind w:left="2509" w:hanging="360"/>
      </w:pPr>
      <w:rPr>
        <w:rFonts w:ascii="Times New Roman" w:hAnsi="Times New Roman" w:cs="Times New Roman"/>
      </w:rPr>
    </w:lvl>
    <w:lvl w:ilvl="2" w:tplc="0416001B">
      <w:start w:val="1"/>
      <w:numFmt w:val="lowerRoman"/>
      <w:lvlText w:val="%3."/>
      <w:lvlJc w:val="right"/>
      <w:pPr>
        <w:ind w:left="3229" w:hanging="180"/>
      </w:pPr>
      <w:rPr>
        <w:rFonts w:ascii="Times New Roman" w:hAnsi="Times New Roman" w:cs="Times New Roman"/>
      </w:rPr>
    </w:lvl>
    <w:lvl w:ilvl="3" w:tplc="0416000F">
      <w:start w:val="1"/>
      <w:numFmt w:val="decimal"/>
      <w:lvlText w:val="%4."/>
      <w:lvlJc w:val="left"/>
      <w:pPr>
        <w:ind w:left="3949" w:hanging="360"/>
      </w:pPr>
      <w:rPr>
        <w:rFonts w:ascii="Times New Roman" w:hAnsi="Times New Roman" w:cs="Times New Roman"/>
      </w:rPr>
    </w:lvl>
    <w:lvl w:ilvl="4" w:tplc="04160019">
      <w:start w:val="1"/>
      <w:numFmt w:val="lowerLetter"/>
      <w:lvlText w:val="%5."/>
      <w:lvlJc w:val="left"/>
      <w:pPr>
        <w:ind w:left="4669" w:hanging="360"/>
      </w:pPr>
      <w:rPr>
        <w:rFonts w:ascii="Times New Roman" w:hAnsi="Times New Roman" w:cs="Times New Roman"/>
      </w:rPr>
    </w:lvl>
    <w:lvl w:ilvl="5" w:tplc="0416001B">
      <w:start w:val="1"/>
      <w:numFmt w:val="lowerRoman"/>
      <w:lvlText w:val="%6."/>
      <w:lvlJc w:val="right"/>
      <w:pPr>
        <w:ind w:left="5389" w:hanging="180"/>
      </w:pPr>
      <w:rPr>
        <w:rFonts w:ascii="Times New Roman" w:hAnsi="Times New Roman" w:cs="Times New Roman"/>
      </w:rPr>
    </w:lvl>
    <w:lvl w:ilvl="6" w:tplc="0416000F">
      <w:start w:val="1"/>
      <w:numFmt w:val="decimal"/>
      <w:lvlText w:val="%7."/>
      <w:lvlJc w:val="left"/>
      <w:pPr>
        <w:ind w:left="6109" w:hanging="360"/>
      </w:pPr>
      <w:rPr>
        <w:rFonts w:ascii="Times New Roman" w:hAnsi="Times New Roman" w:cs="Times New Roman"/>
      </w:rPr>
    </w:lvl>
    <w:lvl w:ilvl="7" w:tplc="04160019">
      <w:start w:val="1"/>
      <w:numFmt w:val="lowerLetter"/>
      <w:lvlText w:val="%8."/>
      <w:lvlJc w:val="left"/>
      <w:pPr>
        <w:ind w:left="6829" w:hanging="360"/>
      </w:pPr>
      <w:rPr>
        <w:rFonts w:ascii="Times New Roman" w:hAnsi="Times New Roman" w:cs="Times New Roman"/>
      </w:rPr>
    </w:lvl>
    <w:lvl w:ilvl="8" w:tplc="0416001B">
      <w:start w:val="1"/>
      <w:numFmt w:val="lowerRoman"/>
      <w:lvlText w:val="%9."/>
      <w:lvlJc w:val="right"/>
      <w:pPr>
        <w:ind w:left="7549" w:hanging="180"/>
      </w:pPr>
      <w:rPr>
        <w:rFonts w:ascii="Times New Roman" w:hAnsi="Times New Roman" w:cs="Times New Roman"/>
      </w:rPr>
    </w:lvl>
  </w:abstractNum>
  <w:abstractNum w:abstractNumId="24">
    <w:nsid w:val="59125A9E"/>
    <w:multiLevelType w:val="hybridMultilevel"/>
    <w:tmpl w:val="E780C242"/>
    <w:lvl w:ilvl="0" w:tplc="E132C408">
      <w:start w:val="1"/>
      <w:numFmt w:val="decimal"/>
      <w:lvlText w:val="%1."/>
      <w:lvlJc w:val="left"/>
      <w:pPr>
        <w:ind w:left="1381" w:hanging="360"/>
      </w:pPr>
      <w:rPr>
        <w:rFonts w:ascii="Times New Roman" w:hAnsi="Times New Roman" w:cs="Times New Roman" w:hint="default"/>
      </w:rPr>
    </w:lvl>
    <w:lvl w:ilvl="1" w:tplc="04160019">
      <w:start w:val="1"/>
      <w:numFmt w:val="lowerLetter"/>
      <w:lvlText w:val="%2."/>
      <w:lvlJc w:val="left"/>
      <w:pPr>
        <w:ind w:left="2101" w:hanging="360"/>
      </w:pPr>
      <w:rPr>
        <w:rFonts w:ascii="Times New Roman" w:hAnsi="Times New Roman" w:cs="Times New Roman"/>
      </w:rPr>
    </w:lvl>
    <w:lvl w:ilvl="2" w:tplc="0416001B">
      <w:start w:val="1"/>
      <w:numFmt w:val="lowerRoman"/>
      <w:lvlText w:val="%3."/>
      <w:lvlJc w:val="right"/>
      <w:pPr>
        <w:ind w:left="2821" w:hanging="180"/>
      </w:pPr>
      <w:rPr>
        <w:rFonts w:ascii="Times New Roman" w:hAnsi="Times New Roman" w:cs="Times New Roman"/>
      </w:rPr>
    </w:lvl>
    <w:lvl w:ilvl="3" w:tplc="EFCE454E">
      <w:start w:val="1"/>
      <w:numFmt w:val="lowerLetter"/>
      <w:lvlText w:val="%4)"/>
      <w:lvlJc w:val="left"/>
      <w:pPr>
        <w:tabs>
          <w:tab w:val="num" w:pos="3541"/>
        </w:tabs>
        <w:ind w:left="3541" w:hanging="360"/>
      </w:pPr>
      <w:rPr>
        <w:rFonts w:ascii="Times New Roman" w:hAnsi="Times New Roman" w:cs="Times New Roman" w:hint="default"/>
        <w:b/>
        <w:bCs/>
      </w:rPr>
    </w:lvl>
    <w:lvl w:ilvl="4" w:tplc="04160019">
      <w:start w:val="1"/>
      <w:numFmt w:val="lowerLetter"/>
      <w:lvlText w:val="%5."/>
      <w:lvlJc w:val="left"/>
      <w:pPr>
        <w:ind w:left="4261" w:hanging="360"/>
      </w:pPr>
      <w:rPr>
        <w:rFonts w:ascii="Times New Roman" w:hAnsi="Times New Roman" w:cs="Times New Roman"/>
      </w:rPr>
    </w:lvl>
    <w:lvl w:ilvl="5" w:tplc="0416001B">
      <w:start w:val="1"/>
      <w:numFmt w:val="lowerRoman"/>
      <w:lvlText w:val="%6."/>
      <w:lvlJc w:val="right"/>
      <w:pPr>
        <w:ind w:left="4981" w:hanging="180"/>
      </w:pPr>
      <w:rPr>
        <w:rFonts w:ascii="Times New Roman" w:hAnsi="Times New Roman" w:cs="Times New Roman"/>
      </w:rPr>
    </w:lvl>
    <w:lvl w:ilvl="6" w:tplc="0416000F">
      <w:start w:val="1"/>
      <w:numFmt w:val="decimal"/>
      <w:lvlText w:val="%7."/>
      <w:lvlJc w:val="left"/>
      <w:pPr>
        <w:ind w:left="5701" w:hanging="360"/>
      </w:pPr>
      <w:rPr>
        <w:rFonts w:ascii="Times New Roman" w:hAnsi="Times New Roman" w:cs="Times New Roman"/>
      </w:rPr>
    </w:lvl>
    <w:lvl w:ilvl="7" w:tplc="04160019">
      <w:start w:val="1"/>
      <w:numFmt w:val="lowerLetter"/>
      <w:lvlText w:val="%8."/>
      <w:lvlJc w:val="left"/>
      <w:pPr>
        <w:ind w:left="6421" w:hanging="360"/>
      </w:pPr>
      <w:rPr>
        <w:rFonts w:ascii="Times New Roman" w:hAnsi="Times New Roman" w:cs="Times New Roman"/>
      </w:rPr>
    </w:lvl>
    <w:lvl w:ilvl="8" w:tplc="0416001B">
      <w:start w:val="1"/>
      <w:numFmt w:val="lowerRoman"/>
      <w:lvlText w:val="%9."/>
      <w:lvlJc w:val="right"/>
      <w:pPr>
        <w:ind w:left="7141" w:hanging="180"/>
      </w:pPr>
      <w:rPr>
        <w:rFonts w:ascii="Times New Roman" w:hAnsi="Times New Roman" w:cs="Times New Roman"/>
      </w:rPr>
    </w:lvl>
  </w:abstractNum>
  <w:abstractNum w:abstractNumId="25">
    <w:nsid w:val="5BE4056D"/>
    <w:multiLevelType w:val="hybridMultilevel"/>
    <w:tmpl w:val="914A63B6"/>
    <w:name w:val="WW8Num42222222"/>
    <w:lvl w:ilvl="0" w:tplc="0416001B">
      <w:start w:val="1"/>
      <w:numFmt w:val="lowerRoman"/>
      <w:lvlText w:val="%1."/>
      <w:lvlJc w:val="right"/>
      <w:pPr>
        <w:ind w:left="2144" w:hanging="360"/>
      </w:pPr>
      <w:rPr>
        <w:rFonts w:ascii="Times New Roman" w:hAnsi="Times New Roman" w:cs="Times New Roman"/>
      </w:rPr>
    </w:lvl>
    <w:lvl w:ilvl="1" w:tplc="04160019">
      <w:start w:val="1"/>
      <w:numFmt w:val="lowerLetter"/>
      <w:lvlText w:val="%2."/>
      <w:lvlJc w:val="left"/>
      <w:pPr>
        <w:ind w:left="2864" w:hanging="360"/>
      </w:pPr>
      <w:rPr>
        <w:rFonts w:ascii="Times New Roman" w:hAnsi="Times New Roman" w:cs="Times New Roman"/>
      </w:rPr>
    </w:lvl>
    <w:lvl w:ilvl="2" w:tplc="0416001B">
      <w:start w:val="1"/>
      <w:numFmt w:val="lowerRoman"/>
      <w:lvlText w:val="%3."/>
      <w:lvlJc w:val="right"/>
      <w:pPr>
        <w:ind w:left="3584" w:hanging="180"/>
      </w:pPr>
      <w:rPr>
        <w:rFonts w:ascii="Times New Roman" w:hAnsi="Times New Roman" w:cs="Times New Roman"/>
      </w:rPr>
    </w:lvl>
    <w:lvl w:ilvl="3" w:tplc="0416000F">
      <w:start w:val="1"/>
      <w:numFmt w:val="decimal"/>
      <w:lvlText w:val="%4."/>
      <w:lvlJc w:val="left"/>
      <w:pPr>
        <w:ind w:left="4304" w:hanging="360"/>
      </w:pPr>
      <w:rPr>
        <w:rFonts w:ascii="Times New Roman" w:hAnsi="Times New Roman" w:cs="Times New Roman"/>
      </w:rPr>
    </w:lvl>
    <w:lvl w:ilvl="4" w:tplc="04160019">
      <w:start w:val="1"/>
      <w:numFmt w:val="lowerLetter"/>
      <w:lvlText w:val="%5."/>
      <w:lvlJc w:val="left"/>
      <w:pPr>
        <w:ind w:left="5024" w:hanging="360"/>
      </w:pPr>
      <w:rPr>
        <w:rFonts w:ascii="Times New Roman" w:hAnsi="Times New Roman" w:cs="Times New Roman"/>
      </w:rPr>
    </w:lvl>
    <w:lvl w:ilvl="5" w:tplc="0416001B">
      <w:start w:val="1"/>
      <w:numFmt w:val="lowerRoman"/>
      <w:lvlText w:val="%6."/>
      <w:lvlJc w:val="right"/>
      <w:pPr>
        <w:ind w:left="5744" w:hanging="180"/>
      </w:pPr>
      <w:rPr>
        <w:rFonts w:ascii="Times New Roman" w:hAnsi="Times New Roman" w:cs="Times New Roman"/>
      </w:rPr>
    </w:lvl>
    <w:lvl w:ilvl="6" w:tplc="0416000F">
      <w:start w:val="1"/>
      <w:numFmt w:val="decimal"/>
      <w:lvlText w:val="%7."/>
      <w:lvlJc w:val="left"/>
      <w:pPr>
        <w:ind w:left="6464" w:hanging="360"/>
      </w:pPr>
      <w:rPr>
        <w:rFonts w:ascii="Times New Roman" w:hAnsi="Times New Roman" w:cs="Times New Roman"/>
      </w:rPr>
    </w:lvl>
    <w:lvl w:ilvl="7" w:tplc="04160019">
      <w:start w:val="1"/>
      <w:numFmt w:val="lowerLetter"/>
      <w:lvlText w:val="%8."/>
      <w:lvlJc w:val="left"/>
      <w:pPr>
        <w:ind w:left="7184" w:hanging="360"/>
      </w:pPr>
      <w:rPr>
        <w:rFonts w:ascii="Times New Roman" w:hAnsi="Times New Roman" w:cs="Times New Roman"/>
      </w:rPr>
    </w:lvl>
    <w:lvl w:ilvl="8" w:tplc="0416001B">
      <w:start w:val="1"/>
      <w:numFmt w:val="lowerRoman"/>
      <w:lvlText w:val="%9."/>
      <w:lvlJc w:val="right"/>
      <w:pPr>
        <w:ind w:left="7904" w:hanging="180"/>
      </w:pPr>
      <w:rPr>
        <w:rFonts w:ascii="Times New Roman" w:hAnsi="Times New Roman" w:cs="Times New Roman"/>
      </w:rPr>
    </w:lvl>
  </w:abstractNum>
  <w:abstractNum w:abstractNumId="26">
    <w:nsid w:val="7E6D702D"/>
    <w:multiLevelType w:val="hybridMultilevel"/>
    <w:tmpl w:val="B34E69EA"/>
    <w:lvl w:ilvl="0" w:tplc="63DED438">
      <w:start w:val="1"/>
      <w:numFmt w:val="bullet"/>
      <w:lvlText w:val="-"/>
      <w:lvlJc w:val="left"/>
      <w:pPr>
        <w:ind w:left="1287" w:hanging="360"/>
      </w:pPr>
      <w:rPr>
        <w:rFonts w:ascii="Courier New" w:hAnsi="Courier New" w:cs="Courier New" w:hint="default"/>
      </w:rPr>
    </w:lvl>
    <w:lvl w:ilvl="1" w:tplc="04160003">
      <w:start w:val="1"/>
      <w:numFmt w:val="bullet"/>
      <w:lvlText w:val="o"/>
      <w:lvlJc w:val="left"/>
      <w:pPr>
        <w:ind w:left="2007" w:hanging="360"/>
      </w:pPr>
      <w:rPr>
        <w:rFonts w:ascii="Courier New" w:hAnsi="Courier New" w:cs="Courier New" w:hint="default"/>
      </w:rPr>
    </w:lvl>
    <w:lvl w:ilvl="2" w:tplc="04160005">
      <w:start w:val="1"/>
      <w:numFmt w:val="bullet"/>
      <w:lvlText w:val=""/>
      <w:lvlJc w:val="left"/>
      <w:pPr>
        <w:ind w:left="2727" w:hanging="360"/>
      </w:pPr>
      <w:rPr>
        <w:rFonts w:ascii="Wingdings" w:hAnsi="Wingdings" w:cs="Wingdings" w:hint="default"/>
      </w:rPr>
    </w:lvl>
    <w:lvl w:ilvl="3" w:tplc="04160001">
      <w:start w:val="1"/>
      <w:numFmt w:val="bullet"/>
      <w:lvlText w:val=""/>
      <w:lvlJc w:val="left"/>
      <w:pPr>
        <w:ind w:left="3447" w:hanging="360"/>
      </w:pPr>
      <w:rPr>
        <w:rFonts w:ascii="Symbol" w:hAnsi="Symbol" w:cs="Symbol" w:hint="default"/>
      </w:rPr>
    </w:lvl>
    <w:lvl w:ilvl="4" w:tplc="04160003">
      <w:start w:val="1"/>
      <w:numFmt w:val="bullet"/>
      <w:lvlText w:val="o"/>
      <w:lvlJc w:val="left"/>
      <w:pPr>
        <w:ind w:left="4167" w:hanging="360"/>
      </w:pPr>
      <w:rPr>
        <w:rFonts w:ascii="Courier New" w:hAnsi="Courier New" w:cs="Courier New" w:hint="default"/>
      </w:rPr>
    </w:lvl>
    <w:lvl w:ilvl="5" w:tplc="04160005">
      <w:start w:val="1"/>
      <w:numFmt w:val="bullet"/>
      <w:lvlText w:val=""/>
      <w:lvlJc w:val="left"/>
      <w:pPr>
        <w:ind w:left="4887" w:hanging="360"/>
      </w:pPr>
      <w:rPr>
        <w:rFonts w:ascii="Wingdings" w:hAnsi="Wingdings" w:cs="Wingdings" w:hint="default"/>
      </w:rPr>
    </w:lvl>
    <w:lvl w:ilvl="6" w:tplc="04160001">
      <w:start w:val="1"/>
      <w:numFmt w:val="bullet"/>
      <w:lvlText w:val=""/>
      <w:lvlJc w:val="left"/>
      <w:pPr>
        <w:ind w:left="5607" w:hanging="360"/>
      </w:pPr>
      <w:rPr>
        <w:rFonts w:ascii="Symbol" w:hAnsi="Symbol" w:cs="Symbol" w:hint="default"/>
      </w:rPr>
    </w:lvl>
    <w:lvl w:ilvl="7" w:tplc="04160003">
      <w:start w:val="1"/>
      <w:numFmt w:val="bullet"/>
      <w:lvlText w:val="o"/>
      <w:lvlJc w:val="left"/>
      <w:pPr>
        <w:ind w:left="6327" w:hanging="360"/>
      </w:pPr>
      <w:rPr>
        <w:rFonts w:ascii="Courier New" w:hAnsi="Courier New" w:cs="Courier New" w:hint="default"/>
      </w:rPr>
    </w:lvl>
    <w:lvl w:ilvl="8" w:tplc="04160005">
      <w:start w:val="1"/>
      <w:numFmt w:val="bullet"/>
      <w:lvlText w:val=""/>
      <w:lvlJc w:val="left"/>
      <w:pPr>
        <w:ind w:left="7047" w:hanging="360"/>
      </w:pPr>
      <w:rPr>
        <w:rFonts w:ascii="Wingdings" w:hAnsi="Wingdings" w:cs="Wingdings" w:hint="default"/>
      </w:rPr>
    </w:lvl>
  </w:abstractNum>
  <w:num w:numId="1">
    <w:abstractNumId w:val="0"/>
  </w:num>
  <w:num w:numId="2">
    <w:abstractNumId w:val="7"/>
  </w:num>
  <w:num w:numId="3">
    <w:abstractNumId w:val="22"/>
  </w:num>
  <w:num w:numId="4">
    <w:abstractNumId w:val="24"/>
  </w:num>
  <w:num w:numId="5">
    <w:abstractNumId w:val="20"/>
  </w:num>
  <w:num w:numId="6">
    <w:abstractNumId w:val="21"/>
  </w:num>
  <w:num w:numId="7">
    <w:abstractNumId w:val="26"/>
  </w:num>
  <w:num w:numId="8">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doNotValidateAgainstSchema/>
  <w:doNotDemarcateInvalidXml/>
  <w:hdrShapeDefaults>
    <o:shapedefaults v:ext="edit" spidmax="2057"/>
    <o:shapelayout v:ext="edit">
      <o:idmap v:ext="edit" data="2"/>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A033D"/>
    <w:rsid w:val="003A033D"/>
  </w:rsids>
  <m:mathPr>
    <m:mathFont m:val="Cambria Math"/>
    <m:brkBin m:val="before"/>
    <m:brkBinSub m:val="--"/>
    <m:smallFrac m:val="off"/>
    <m:dispDef/>
    <m:lMargin m:val="0"/>
    <m:rMargin m:val="0"/>
    <m:defJc m:val="centerGroup"/>
    <m:wrapIndent m:val="1440"/>
    <m:intLim m:val="subSup"/>
    <m:naryLim m:val="undOvr"/>
  </m:mathPr>
  <w:uiCompat97To2003/>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pt-BR"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2"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FollowedHyperlink" w:unhideWhenUsed="1"/>
    <w:lsdException w:name="Strong" w:semiHidden="0" w:uiPriority="22" w:qFormat="1"/>
    <w:lsdException w:name="Emphasis" w:semiHidden="0" w:qFormat="1"/>
    <w:lsdException w:name="Document Map"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pPr>
      <w:suppressAutoHyphens/>
    </w:pPr>
    <w:rPr>
      <w:rFonts w:ascii="Times New Roman" w:hAnsi="Times New Roman"/>
      <w:sz w:val="20"/>
      <w:szCs w:val="20"/>
      <w:lang w:eastAsia="ar-SA"/>
    </w:rPr>
  </w:style>
  <w:style w:type="paragraph" w:styleId="Heading1">
    <w:name w:val="heading 1"/>
    <w:basedOn w:val="Normal"/>
    <w:next w:val="Normal"/>
    <w:link w:val="Heading1Char"/>
    <w:uiPriority w:val="99"/>
    <w:qFormat/>
    <w:pPr>
      <w:keepNext/>
      <w:numPr>
        <w:numId w:val="1"/>
      </w:numPr>
      <w:jc w:val="center"/>
      <w:outlineLvl w:val="0"/>
    </w:pPr>
    <w:rPr>
      <w:b/>
      <w:bCs/>
      <w:sz w:val="16"/>
      <w:szCs w:val="16"/>
    </w:rPr>
  </w:style>
  <w:style w:type="paragraph" w:styleId="Heading2">
    <w:name w:val="heading 2"/>
    <w:basedOn w:val="Normal"/>
    <w:next w:val="Normal"/>
    <w:link w:val="Heading2Char"/>
    <w:uiPriority w:val="99"/>
    <w:qFormat/>
    <w:pPr>
      <w:keepNext/>
      <w:tabs>
        <w:tab w:val="num" w:pos="0"/>
      </w:tabs>
      <w:jc w:val="both"/>
      <w:outlineLvl w:val="1"/>
    </w:pPr>
    <w:rPr>
      <w:rFonts w:ascii="Arial" w:hAnsi="Arial" w:cs="Arial"/>
      <w:b/>
      <w:bCs/>
      <w:color w:val="FF0000"/>
      <w:sz w:val="24"/>
      <w:szCs w:val="24"/>
    </w:rPr>
  </w:style>
  <w:style w:type="paragraph" w:styleId="Heading3">
    <w:name w:val="heading 3"/>
    <w:basedOn w:val="Normal"/>
    <w:next w:val="Normal"/>
    <w:link w:val="Heading3Char"/>
    <w:uiPriority w:val="99"/>
    <w:qFormat/>
    <w:pPr>
      <w:keepNext/>
      <w:tabs>
        <w:tab w:val="num" w:pos="0"/>
      </w:tabs>
      <w:jc w:val="center"/>
      <w:outlineLvl w:val="2"/>
    </w:pPr>
    <w:rPr>
      <w:rFonts w:ascii="Arial" w:hAnsi="Arial" w:cs="Arial"/>
      <w:sz w:val="24"/>
      <w:szCs w:val="24"/>
    </w:rPr>
  </w:style>
  <w:style w:type="paragraph" w:styleId="Heading4">
    <w:name w:val="heading 4"/>
    <w:basedOn w:val="Normal"/>
    <w:next w:val="Normal"/>
    <w:link w:val="Heading4Char"/>
    <w:uiPriority w:val="99"/>
    <w:qFormat/>
    <w:pPr>
      <w:keepNext/>
      <w:suppressAutoHyphens w:val="0"/>
      <w:jc w:val="center"/>
      <w:outlineLvl w:val="3"/>
    </w:pPr>
    <w:rPr>
      <w:b/>
      <w:bCs/>
      <w:sz w:val="19"/>
      <w:szCs w:val="19"/>
    </w:rPr>
  </w:style>
  <w:style w:type="paragraph" w:styleId="Heading5">
    <w:name w:val="heading 5"/>
    <w:basedOn w:val="Normal"/>
    <w:next w:val="Normal"/>
    <w:link w:val="Heading5Char"/>
    <w:uiPriority w:val="99"/>
    <w:qFormat/>
    <w:pPr>
      <w:spacing w:before="240" w:after="60"/>
      <w:outlineLvl w:val="4"/>
    </w:pPr>
    <w:rPr>
      <w:b/>
      <w:bCs/>
      <w:i/>
      <w:iCs/>
      <w:sz w:val="26"/>
      <w:szCs w:val="26"/>
    </w:rPr>
  </w:style>
  <w:style w:type="paragraph" w:styleId="Heading6">
    <w:name w:val="heading 6"/>
    <w:basedOn w:val="Normal"/>
    <w:next w:val="Normal"/>
    <w:link w:val="Heading6Char"/>
    <w:uiPriority w:val="99"/>
    <w:qFormat/>
    <w:pPr>
      <w:keepNext/>
      <w:ind w:left="1921"/>
      <w:jc w:val="both"/>
      <w:outlineLvl w:val="5"/>
    </w:pPr>
    <w:rPr>
      <w:rFonts w:ascii="Arial" w:hAnsi="Arial" w:cs="Arial"/>
      <w:b/>
      <w:bCs/>
      <w:sz w:val="22"/>
      <w:szCs w:val="22"/>
    </w:rPr>
  </w:style>
  <w:style w:type="paragraph" w:styleId="Heading7">
    <w:name w:val="heading 7"/>
    <w:basedOn w:val="Normal"/>
    <w:next w:val="Normal"/>
    <w:link w:val="Heading7Char"/>
    <w:uiPriority w:val="99"/>
    <w:qFormat/>
    <w:pPr>
      <w:keepNext/>
      <w:ind w:left="1921"/>
      <w:jc w:val="both"/>
      <w:outlineLvl w:val="6"/>
    </w:pPr>
    <w:rPr>
      <w:rFonts w:ascii="Arial" w:hAnsi="Arial" w:cs="Arial"/>
      <w:b/>
      <w:bCs/>
      <w:color w:val="FF0000"/>
      <w:sz w:val="22"/>
      <w:szCs w:val="22"/>
    </w:rPr>
  </w:style>
  <w:style w:type="paragraph" w:styleId="Heading8">
    <w:name w:val="heading 8"/>
    <w:basedOn w:val="Normal"/>
    <w:next w:val="Normal"/>
    <w:link w:val="Heading8Char"/>
    <w:uiPriority w:val="99"/>
    <w:qFormat/>
    <w:pPr>
      <w:keepNext/>
      <w:tabs>
        <w:tab w:val="num" w:pos="0"/>
      </w:tabs>
      <w:spacing w:before="120" w:after="120"/>
      <w:jc w:val="center"/>
      <w:outlineLvl w:val="7"/>
    </w:pPr>
    <w:rPr>
      <w:b/>
      <w:bCs/>
      <w:spacing w:val="74"/>
      <w:sz w:val="28"/>
      <w:szCs w:val="28"/>
    </w:rPr>
  </w:style>
  <w:style w:type="paragraph" w:styleId="Heading9">
    <w:name w:val="heading 9"/>
    <w:basedOn w:val="Normal"/>
    <w:next w:val="Normal"/>
    <w:link w:val="Heading9Char"/>
    <w:uiPriority w:val="99"/>
    <w:qFormat/>
    <w:pPr>
      <w:keepNext/>
      <w:jc w:val="center"/>
      <w:outlineLvl w:val="8"/>
    </w:pPr>
    <w:rPr>
      <w:rFonts w:ascii="Arial" w:hAnsi="Arial" w:cs="Arial"/>
      <w:b/>
      <w:bCs/>
      <w:sz w:val="24"/>
      <w:szCs w:val="24"/>
    </w:rPr>
  </w:style>
  <w:style w:type="character" w:default="1" w:styleId="DefaultParagraphFont">
    <w:name w:val="Default Paragraph Font"/>
    <w:uiPriority w:val="99"/>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33D"/>
    <w:rPr>
      <w:rFonts w:asciiTheme="majorHAnsi" w:eastAsiaTheme="majorEastAsia" w:hAnsiTheme="majorHAnsi" w:cstheme="majorBidi"/>
      <w:b/>
      <w:bCs/>
      <w:kern w:val="32"/>
      <w:sz w:val="32"/>
      <w:szCs w:val="32"/>
      <w:lang w:eastAsia="ar-SA"/>
    </w:rPr>
  </w:style>
  <w:style w:type="character" w:customStyle="1" w:styleId="Heading2Char">
    <w:name w:val="Heading 2 Char"/>
    <w:basedOn w:val="DefaultParagraphFont"/>
    <w:link w:val="Heading2"/>
    <w:uiPriority w:val="9"/>
    <w:semiHidden/>
    <w:rsid w:val="003A033D"/>
    <w:rPr>
      <w:rFonts w:asciiTheme="majorHAnsi" w:eastAsiaTheme="majorEastAsia" w:hAnsiTheme="majorHAnsi" w:cstheme="majorBidi"/>
      <w:b/>
      <w:bCs/>
      <w:i/>
      <w:iCs/>
      <w:sz w:val="28"/>
      <w:szCs w:val="28"/>
      <w:lang w:eastAsia="ar-SA"/>
    </w:rPr>
  </w:style>
  <w:style w:type="character" w:customStyle="1" w:styleId="Heading3Char">
    <w:name w:val="Heading 3 Char"/>
    <w:basedOn w:val="DefaultParagraphFont"/>
    <w:link w:val="Heading3"/>
    <w:uiPriority w:val="9"/>
    <w:semiHidden/>
    <w:rsid w:val="003A033D"/>
    <w:rPr>
      <w:rFonts w:asciiTheme="majorHAnsi" w:eastAsiaTheme="majorEastAsia" w:hAnsiTheme="majorHAnsi" w:cstheme="majorBidi"/>
      <w:b/>
      <w:bCs/>
      <w:sz w:val="26"/>
      <w:szCs w:val="26"/>
      <w:lang w:eastAsia="ar-SA"/>
    </w:rPr>
  </w:style>
  <w:style w:type="character" w:customStyle="1" w:styleId="Heading4Char">
    <w:name w:val="Heading 4 Char"/>
    <w:basedOn w:val="DefaultParagraphFont"/>
    <w:link w:val="Heading4"/>
    <w:uiPriority w:val="9"/>
    <w:semiHidden/>
    <w:rsid w:val="003A033D"/>
    <w:rPr>
      <w:b/>
      <w:bCs/>
      <w:sz w:val="28"/>
      <w:szCs w:val="28"/>
      <w:lang w:eastAsia="ar-SA"/>
    </w:rPr>
  </w:style>
  <w:style w:type="character" w:customStyle="1" w:styleId="Heading5Char">
    <w:name w:val="Heading 5 Char"/>
    <w:basedOn w:val="DefaultParagraphFont"/>
    <w:link w:val="Heading5"/>
    <w:uiPriority w:val="9"/>
    <w:semiHidden/>
    <w:rsid w:val="003A033D"/>
    <w:rPr>
      <w:b/>
      <w:bCs/>
      <w:i/>
      <w:iCs/>
      <w:sz w:val="26"/>
      <w:szCs w:val="26"/>
      <w:lang w:eastAsia="ar-SA"/>
    </w:rPr>
  </w:style>
  <w:style w:type="character" w:customStyle="1" w:styleId="Heading6Char">
    <w:name w:val="Heading 6 Char"/>
    <w:basedOn w:val="DefaultParagraphFont"/>
    <w:link w:val="Heading6"/>
    <w:uiPriority w:val="9"/>
    <w:semiHidden/>
    <w:rsid w:val="003A033D"/>
    <w:rPr>
      <w:b/>
      <w:bCs/>
      <w:lang w:eastAsia="ar-SA"/>
    </w:rPr>
  </w:style>
  <w:style w:type="character" w:customStyle="1" w:styleId="Heading7Char">
    <w:name w:val="Heading 7 Char"/>
    <w:basedOn w:val="DefaultParagraphFont"/>
    <w:link w:val="Heading7"/>
    <w:uiPriority w:val="9"/>
    <w:semiHidden/>
    <w:rsid w:val="003A033D"/>
    <w:rPr>
      <w:sz w:val="24"/>
      <w:szCs w:val="24"/>
      <w:lang w:eastAsia="ar-SA"/>
    </w:rPr>
  </w:style>
  <w:style w:type="character" w:customStyle="1" w:styleId="Heading8Char">
    <w:name w:val="Heading 8 Char"/>
    <w:basedOn w:val="DefaultParagraphFont"/>
    <w:link w:val="Heading8"/>
    <w:uiPriority w:val="9"/>
    <w:semiHidden/>
    <w:rsid w:val="003A033D"/>
    <w:rPr>
      <w:i/>
      <w:iCs/>
      <w:sz w:val="24"/>
      <w:szCs w:val="24"/>
      <w:lang w:eastAsia="ar-SA"/>
    </w:rPr>
  </w:style>
  <w:style w:type="character" w:customStyle="1" w:styleId="Heading9Char">
    <w:name w:val="Heading 9 Char"/>
    <w:basedOn w:val="DefaultParagraphFont"/>
    <w:link w:val="Heading9"/>
    <w:uiPriority w:val="9"/>
    <w:semiHidden/>
    <w:rsid w:val="003A033D"/>
    <w:rPr>
      <w:rFonts w:asciiTheme="majorHAnsi" w:eastAsiaTheme="majorEastAsia" w:hAnsiTheme="majorHAnsi" w:cstheme="majorBidi"/>
      <w:lang w:eastAsia="ar-SA"/>
    </w:rPr>
  </w:style>
  <w:style w:type="character" w:customStyle="1" w:styleId="WW8Num6z1">
    <w:name w:val="WW8Num6z1"/>
    <w:uiPriority w:val="99"/>
    <w:rPr>
      <w:rFonts w:ascii="Courier New" w:hAnsi="Courier New" w:cs="Courier New"/>
    </w:rPr>
  </w:style>
  <w:style w:type="character" w:customStyle="1" w:styleId="WW8Num7z0">
    <w:name w:val="WW8Num7z0"/>
    <w:uiPriority w:val="99"/>
    <w:rPr>
      <w:color w:val="FF0000"/>
    </w:rPr>
  </w:style>
  <w:style w:type="character" w:customStyle="1" w:styleId="WW8Num7z1">
    <w:name w:val="WW8Num7z1"/>
    <w:uiPriority w:val="99"/>
    <w:rPr>
      <w:rFonts w:ascii="Courier New" w:hAnsi="Courier New" w:cs="Courier New"/>
    </w:rPr>
  </w:style>
  <w:style w:type="character" w:customStyle="1" w:styleId="WW8Num7z2">
    <w:name w:val="WW8Num7z2"/>
    <w:uiPriority w:val="99"/>
    <w:rPr>
      <w:rFonts w:ascii="Wingdings" w:hAnsi="Wingdings" w:cs="Wingdings"/>
    </w:rPr>
  </w:style>
  <w:style w:type="character" w:customStyle="1" w:styleId="WW8Num8z0">
    <w:name w:val="WW8Num8z0"/>
    <w:uiPriority w:val="99"/>
    <w:rPr>
      <w:rFonts w:ascii="Times New Roman" w:hAnsi="Times New Roman" w:cs="Times New Roman"/>
    </w:rPr>
  </w:style>
  <w:style w:type="character" w:customStyle="1" w:styleId="Absatz-Standardschriftart">
    <w:name w:val="Absatz-Standardschriftart"/>
    <w:uiPriority w:val="99"/>
  </w:style>
  <w:style w:type="character" w:customStyle="1" w:styleId="WW8Num3z0">
    <w:name w:val="WW8Num3z0"/>
    <w:uiPriority w:val="99"/>
    <w:rPr>
      <w:rFonts w:ascii="Symbol" w:hAnsi="Symbol" w:cs="Symbol"/>
    </w:rPr>
  </w:style>
  <w:style w:type="character" w:customStyle="1" w:styleId="WW8Num8z1">
    <w:name w:val="WW8Num8z1"/>
    <w:uiPriority w:val="99"/>
    <w:rPr>
      <w:rFonts w:ascii="Courier New" w:hAnsi="Courier New" w:cs="Courier New"/>
    </w:rPr>
  </w:style>
  <w:style w:type="character" w:customStyle="1" w:styleId="WW8Num8z2">
    <w:name w:val="WW8Num8z2"/>
    <w:uiPriority w:val="99"/>
    <w:rPr>
      <w:rFonts w:ascii="Wingdings" w:hAnsi="Wingdings" w:cs="Wingdings"/>
    </w:rPr>
  </w:style>
  <w:style w:type="character" w:customStyle="1" w:styleId="WW8Num9z0">
    <w:name w:val="WW8Num9z0"/>
    <w:uiPriority w:val="99"/>
  </w:style>
  <w:style w:type="character" w:customStyle="1" w:styleId="WW8Num10z0">
    <w:name w:val="WW8Num10z0"/>
    <w:uiPriority w:val="99"/>
    <w:rPr>
      <w:rFonts w:ascii="Arial" w:hAnsi="Arial" w:cs="Arial"/>
      <w:color w:val="000000"/>
    </w:rPr>
  </w:style>
  <w:style w:type="character" w:customStyle="1" w:styleId="Fontepargpadro2">
    <w:name w:val="Fonte parág. padrão2"/>
    <w:uiPriority w:val="99"/>
  </w:style>
  <w:style w:type="character" w:customStyle="1" w:styleId="WW-Absatz-Standardschriftart">
    <w:name w:val="WW-Absatz-Standardschriftart"/>
    <w:uiPriority w:val="99"/>
  </w:style>
  <w:style w:type="character" w:customStyle="1" w:styleId="WW8Num4z0">
    <w:name w:val="WW8Num4z0"/>
    <w:uiPriority w:val="99"/>
    <w:rPr>
      <w:rFonts w:ascii="Symbol" w:hAnsi="Symbol" w:cs="Symbol"/>
    </w:rPr>
  </w:style>
  <w:style w:type="character" w:customStyle="1" w:styleId="WW8Num5z0">
    <w:name w:val="WW8Num5z0"/>
    <w:uiPriority w:val="99"/>
    <w:rPr>
      <w:rFonts w:ascii="Symbol" w:hAnsi="Symbol" w:cs="Symbol"/>
      <w:color w:val="000000"/>
    </w:rPr>
  </w:style>
  <w:style w:type="character" w:customStyle="1" w:styleId="WW8Num6z0">
    <w:name w:val="WW8Num6z0"/>
    <w:uiPriority w:val="99"/>
    <w:rPr>
      <w:color w:val="000000"/>
    </w:rPr>
  </w:style>
  <w:style w:type="character" w:customStyle="1" w:styleId="WW8Num10z1">
    <w:name w:val="WW8Num10z1"/>
    <w:uiPriority w:val="99"/>
    <w:rPr>
      <w:rFonts w:ascii="Courier New" w:hAnsi="Courier New" w:cs="Courier New"/>
    </w:rPr>
  </w:style>
  <w:style w:type="character" w:customStyle="1" w:styleId="WW8Num11z0">
    <w:name w:val="WW8Num11z0"/>
    <w:uiPriority w:val="99"/>
    <w:rPr>
      <w:rFonts w:ascii="Symbol" w:hAnsi="Symbol" w:cs="Symbol"/>
    </w:rPr>
  </w:style>
  <w:style w:type="character" w:customStyle="1" w:styleId="WW8Num11z1">
    <w:name w:val="WW8Num11z1"/>
    <w:uiPriority w:val="99"/>
    <w:rPr>
      <w:rFonts w:ascii="Courier New" w:hAnsi="Courier New" w:cs="Courier New"/>
    </w:rPr>
  </w:style>
  <w:style w:type="character" w:customStyle="1" w:styleId="WW8Num11z2">
    <w:name w:val="WW8Num11z2"/>
    <w:uiPriority w:val="99"/>
    <w:rPr>
      <w:rFonts w:ascii="Wingdings" w:hAnsi="Wingdings" w:cs="Wingdings"/>
    </w:rPr>
  </w:style>
  <w:style w:type="character" w:customStyle="1" w:styleId="WW8Num12z0">
    <w:name w:val="WW8Num12z0"/>
    <w:uiPriority w:val="99"/>
    <w:rPr>
      <w:rFonts w:ascii="Symbol" w:hAnsi="Symbol" w:cs="Symbol"/>
      <w:color w:val="000000"/>
    </w:rPr>
  </w:style>
  <w:style w:type="character" w:customStyle="1" w:styleId="WW-Absatz-Standardschriftart1">
    <w:name w:val="WW-Absatz-Standardschriftart1"/>
    <w:uiPriority w:val="99"/>
  </w:style>
  <w:style w:type="character" w:customStyle="1" w:styleId="WW8Num17z0">
    <w:name w:val="WW8Num17z0"/>
    <w:uiPriority w:val="99"/>
    <w:rPr>
      <w:rFonts w:ascii="Symbol" w:hAnsi="Symbol" w:cs="Symbol"/>
    </w:rPr>
  </w:style>
  <w:style w:type="character" w:customStyle="1" w:styleId="WW8Num17z1">
    <w:name w:val="WW8Num17z1"/>
    <w:uiPriority w:val="99"/>
    <w:rPr>
      <w:rFonts w:ascii="Courier New" w:hAnsi="Courier New" w:cs="Courier New"/>
    </w:rPr>
  </w:style>
  <w:style w:type="character" w:customStyle="1" w:styleId="WW8Num17z2">
    <w:name w:val="WW8Num17z2"/>
    <w:uiPriority w:val="99"/>
    <w:rPr>
      <w:rFonts w:ascii="Wingdings" w:hAnsi="Wingdings" w:cs="Wingdings"/>
    </w:rPr>
  </w:style>
  <w:style w:type="character" w:customStyle="1" w:styleId="WW8Num21z0">
    <w:name w:val="WW8Num21z0"/>
    <w:uiPriority w:val="99"/>
    <w:rPr>
      <w:color w:val="000000"/>
    </w:rPr>
  </w:style>
  <w:style w:type="character" w:customStyle="1" w:styleId="WW8Num22z0">
    <w:name w:val="WW8Num22z0"/>
    <w:uiPriority w:val="99"/>
    <w:rPr>
      <w:rFonts w:ascii="Arial" w:hAnsi="Arial" w:cs="Arial"/>
      <w:b/>
      <w:bCs/>
    </w:rPr>
  </w:style>
  <w:style w:type="character" w:customStyle="1" w:styleId="WW8Num29z0">
    <w:name w:val="WW8Num29z0"/>
    <w:uiPriority w:val="99"/>
    <w:rPr>
      <w:rFonts w:ascii="Symbol" w:hAnsi="Symbol" w:cs="Symbol"/>
    </w:rPr>
  </w:style>
  <w:style w:type="character" w:customStyle="1" w:styleId="WW8Num30z0">
    <w:name w:val="WW8Num30z0"/>
    <w:uiPriority w:val="99"/>
    <w:rPr>
      <w:rFonts w:ascii="Times New Roman" w:hAnsi="Times New Roman" w:cs="Times New Roman"/>
    </w:rPr>
  </w:style>
  <w:style w:type="character" w:customStyle="1" w:styleId="WW8Num32z1">
    <w:name w:val="WW8Num32z1"/>
    <w:uiPriority w:val="99"/>
  </w:style>
  <w:style w:type="character" w:customStyle="1" w:styleId="WW8Num35z0">
    <w:name w:val="WW8Num35z0"/>
    <w:uiPriority w:val="99"/>
    <w:rPr>
      <w:rFonts w:ascii="Symbol" w:hAnsi="Symbol" w:cs="Symbol"/>
    </w:rPr>
  </w:style>
  <w:style w:type="character" w:customStyle="1" w:styleId="WW8Num35z1">
    <w:name w:val="WW8Num35z1"/>
    <w:uiPriority w:val="99"/>
    <w:rPr>
      <w:rFonts w:ascii="Courier New" w:hAnsi="Courier New" w:cs="Courier New"/>
    </w:rPr>
  </w:style>
  <w:style w:type="character" w:customStyle="1" w:styleId="WW8Num35z2">
    <w:name w:val="WW8Num35z2"/>
    <w:uiPriority w:val="99"/>
    <w:rPr>
      <w:rFonts w:ascii="Wingdings" w:hAnsi="Wingdings" w:cs="Wingdings"/>
    </w:rPr>
  </w:style>
  <w:style w:type="character" w:customStyle="1" w:styleId="WW8Num36z0">
    <w:name w:val="WW8Num36z0"/>
    <w:uiPriority w:val="99"/>
    <w:rPr>
      <w:rFonts w:ascii="Symbol" w:hAnsi="Symbol" w:cs="Symbol"/>
    </w:rPr>
  </w:style>
  <w:style w:type="character" w:customStyle="1" w:styleId="WW8Num42z0">
    <w:name w:val="WW8Num42z0"/>
    <w:uiPriority w:val="99"/>
    <w:rPr>
      <w:rFonts w:ascii="Arial" w:hAnsi="Arial" w:cs="Arial"/>
      <w:b/>
      <w:bCs/>
    </w:rPr>
  </w:style>
  <w:style w:type="character" w:customStyle="1" w:styleId="WW8Num45z0">
    <w:name w:val="WW8Num45z0"/>
    <w:uiPriority w:val="99"/>
    <w:rPr>
      <w:rFonts w:ascii="Arial" w:hAnsi="Arial" w:cs="Arial"/>
      <w:color w:val="000000"/>
      <w:sz w:val="22"/>
      <w:szCs w:val="22"/>
    </w:rPr>
  </w:style>
  <w:style w:type="character" w:customStyle="1" w:styleId="Fontepargpadro1">
    <w:name w:val="Fonte parág. padrão1"/>
    <w:uiPriority w:val="99"/>
  </w:style>
  <w:style w:type="character" w:customStyle="1" w:styleId="WW8Num10z2">
    <w:name w:val="WW8Num10z2"/>
    <w:uiPriority w:val="99"/>
    <w:rPr>
      <w:rFonts w:ascii="Wingdings" w:hAnsi="Wingdings" w:cs="Wingdings"/>
    </w:rPr>
  </w:style>
  <w:style w:type="character" w:customStyle="1" w:styleId="WW8Num10z3">
    <w:name w:val="WW8Num10z3"/>
    <w:uiPriority w:val="99"/>
    <w:rPr>
      <w:rFonts w:ascii="Symbol" w:hAnsi="Symbol" w:cs="Symbol"/>
    </w:rPr>
  </w:style>
  <w:style w:type="character" w:customStyle="1" w:styleId="WW8Num25z0">
    <w:name w:val="WW8Num25z0"/>
    <w:uiPriority w:val="99"/>
    <w:rPr>
      <w:rFonts w:ascii="Symbol" w:hAnsi="Symbol" w:cs="Symbol"/>
    </w:rPr>
  </w:style>
  <w:style w:type="character" w:customStyle="1" w:styleId="WW8Num25z1">
    <w:name w:val="WW8Num25z1"/>
    <w:uiPriority w:val="99"/>
    <w:rPr>
      <w:rFonts w:ascii="Courier New" w:hAnsi="Courier New" w:cs="Courier New"/>
    </w:rPr>
  </w:style>
  <w:style w:type="character" w:customStyle="1" w:styleId="WW8Num25z2">
    <w:name w:val="WW8Num25z2"/>
    <w:uiPriority w:val="99"/>
    <w:rPr>
      <w:rFonts w:ascii="Wingdings" w:hAnsi="Wingdings" w:cs="Wingdings"/>
    </w:rPr>
  </w:style>
  <w:style w:type="character" w:customStyle="1" w:styleId="WW8Num27z0">
    <w:name w:val="WW8Num27z0"/>
    <w:uiPriority w:val="99"/>
    <w:rPr>
      <w:rFonts w:ascii="Symbol" w:hAnsi="Symbol" w:cs="Symbol"/>
    </w:rPr>
  </w:style>
  <w:style w:type="character" w:customStyle="1" w:styleId="WW8Num39z0">
    <w:name w:val="WW8Num39z0"/>
    <w:uiPriority w:val="99"/>
    <w:rPr>
      <w:rFonts w:ascii="Symbol" w:hAnsi="Symbol" w:cs="Symbol"/>
    </w:rPr>
  </w:style>
  <w:style w:type="character" w:customStyle="1" w:styleId="WW8Num40z0">
    <w:name w:val="WW8Num40z0"/>
    <w:uiPriority w:val="99"/>
    <w:rPr>
      <w:rFonts w:ascii="Symbol" w:hAnsi="Symbol" w:cs="Symbol"/>
    </w:rPr>
  </w:style>
  <w:style w:type="character" w:customStyle="1" w:styleId="WW8Num50z0">
    <w:name w:val="WW8Num50z0"/>
    <w:uiPriority w:val="99"/>
    <w:rPr>
      <w:rFonts w:ascii="Symbol" w:hAnsi="Symbol" w:cs="Symbol"/>
    </w:rPr>
  </w:style>
  <w:style w:type="character" w:customStyle="1" w:styleId="WW8Num55z0">
    <w:name w:val="WW8Num55z0"/>
    <w:uiPriority w:val="99"/>
    <w:rPr>
      <w:rFonts w:ascii="Symbol" w:hAnsi="Symbol" w:cs="Symbol"/>
    </w:rPr>
  </w:style>
  <w:style w:type="character" w:customStyle="1" w:styleId="WW8Num57z0">
    <w:name w:val="WW8Num57z0"/>
    <w:uiPriority w:val="99"/>
    <w:rPr>
      <w:rFonts w:ascii="Symbol" w:hAnsi="Symbol" w:cs="Symbol"/>
    </w:rPr>
  </w:style>
  <w:style w:type="character" w:customStyle="1" w:styleId="WW8Num58z0">
    <w:name w:val="WW8Num58z0"/>
    <w:uiPriority w:val="99"/>
    <w:rPr>
      <w:rFonts w:ascii="Symbol" w:hAnsi="Symbol" w:cs="Symbol"/>
    </w:rPr>
  </w:style>
  <w:style w:type="character" w:customStyle="1" w:styleId="WW8Num58z1">
    <w:name w:val="WW8Num58z1"/>
    <w:uiPriority w:val="99"/>
    <w:rPr>
      <w:rFonts w:ascii="Courier New" w:hAnsi="Courier New" w:cs="Courier New"/>
    </w:rPr>
  </w:style>
  <w:style w:type="character" w:customStyle="1" w:styleId="WW8Num58z2">
    <w:name w:val="WW8Num58z2"/>
    <w:uiPriority w:val="99"/>
    <w:rPr>
      <w:rFonts w:ascii="Wingdings" w:hAnsi="Wingdings" w:cs="Wingdings"/>
    </w:rPr>
  </w:style>
  <w:style w:type="character" w:customStyle="1" w:styleId="WW8Num64z0">
    <w:name w:val="WW8Num64z0"/>
    <w:uiPriority w:val="99"/>
    <w:rPr>
      <w:rFonts w:ascii="Times New Roman" w:hAnsi="Times New Roman" w:cs="Times New Roman"/>
    </w:rPr>
  </w:style>
  <w:style w:type="character" w:customStyle="1" w:styleId="WW8Num64z1">
    <w:name w:val="WW8Num64z1"/>
    <w:uiPriority w:val="99"/>
    <w:rPr>
      <w:rFonts w:ascii="Courier New" w:hAnsi="Courier New" w:cs="Courier New"/>
    </w:rPr>
  </w:style>
  <w:style w:type="character" w:customStyle="1" w:styleId="WW8Num64z2">
    <w:name w:val="WW8Num64z2"/>
    <w:uiPriority w:val="99"/>
    <w:rPr>
      <w:rFonts w:ascii="Wingdings" w:hAnsi="Wingdings" w:cs="Wingdings"/>
    </w:rPr>
  </w:style>
  <w:style w:type="character" w:customStyle="1" w:styleId="WW8Num64z3">
    <w:name w:val="WW8Num64z3"/>
    <w:uiPriority w:val="99"/>
    <w:rPr>
      <w:rFonts w:ascii="Symbol" w:hAnsi="Symbol" w:cs="Symbol"/>
    </w:rPr>
  </w:style>
  <w:style w:type="character" w:customStyle="1" w:styleId="WW8Num67z0">
    <w:name w:val="WW8Num67z0"/>
    <w:uiPriority w:val="99"/>
    <w:rPr>
      <w:rFonts w:ascii="Symbol" w:hAnsi="Symbol" w:cs="Symbol"/>
    </w:rPr>
  </w:style>
  <w:style w:type="character" w:customStyle="1" w:styleId="WW8Num67z1">
    <w:name w:val="WW8Num67z1"/>
    <w:uiPriority w:val="99"/>
    <w:rPr>
      <w:rFonts w:ascii="Courier New" w:hAnsi="Courier New" w:cs="Courier New"/>
    </w:rPr>
  </w:style>
  <w:style w:type="character" w:customStyle="1" w:styleId="WW8Num67z2">
    <w:name w:val="WW8Num67z2"/>
    <w:uiPriority w:val="99"/>
    <w:rPr>
      <w:rFonts w:ascii="Wingdings" w:hAnsi="Wingdings" w:cs="Wingdings"/>
    </w:rPr>
  </w:style>
  <w:style w:type="character" w:customStyle="1" w:styleId="WW8Num71z0">
    <w:name w:val="WW8Num71z0"/>
    <w:uiPriority w:val="99"/>
    <w:rPr>
      <w:rFonts w:ascii="Times New Roman" w:hAnsi="Times New Roman" w:cs="Times New Roman"/>
    </w:rPr>
  </w:style>
  <w:style w:type="character" w:customStyle="1" w:styleId="WW8Num74z0">
    <w:name w:val="WW8Num74z0"/>
    <w:uiPriority w:val="99"/>
    <w:rPr>
      <w:b/>
      <w:bCs/>
    </w:rPr>
  </w:style>
  <w:style w:type="character" w:customStyle="1" w:styleId="WW8Num75z0">
    <w:name w:val="WW8Num75z0"/>
    <w:uiPriority w:val="99"/>
    <w:rPr>
      <w:b/>
      <w:bCs/>
    </w:rPr>
  </w:style>
  <w:style w:type="character" w:customStyle="1" w:styleId="WW-Fontepargpadro">
    <w:name w:val="WW-Fonte parág. padrão"/>
    <w:uiPriority w:val="99"/>
  </w:style>
  <w:style w:type="character" w:customStyle="1" w:styleId="Refdecomentrio1">
    <w:name w:val="Ref. de comentário1"/>
    <w:uiPriority w:val="99"/>
    <w:rPr>
      <w:sz w:val="16"/>
      <w:szCs w:val="16"/>
    </w:rPr>
  </w:style>
  <w:style w:type="character" w:customStyle="1" w:styleId="Marcadores">
    <w:name w:val="Marcadores"/>
    <w:uiPriority w:val="99"/>
    <w:rPr>
      <w:rFonts w:ascii="StarSymbol" w:eastAsia="Times New Roman" w:hAnsi="StarSymbol" w:cs="StarSymbol"/>
      <w:sz w:val="18"/>
      <w:szCs w:val="18"/>
    </w:rPr>
  </w:style>
  <w:style w:type="character" w:customStyle="1" w:styleId="MapadoDocumentoChar">
    <w:name w:val="Mapa do Documento Char"/>
    <w:uiPriority w:val="99"/>
    <w:rPr>
      <w:rFonts w:ascii="Tahoma" w:hAnsi="Tahoma" w:cs="Tahoma"/>
      <w:sz w:val="16"/>
      <w:szCs w:val="16"/>
    </w:rPr>
  </w:style>
  <w:style w:type="character" w:customStyle="1" w:styleId="TextosemFormataoChar">
    <w:name w:val="Texto sem Formatação Char"/>
    <w:uiPriority w:val="99"/>
    <w:rPr>
      <w:rFonts w:ascii="Courier New" w:hAnsi="Courier New" w:cs="Courier New"/>
    </w:rPr>
  </w:style>
  <w:style w:type="paragraph" w:customStyle="1" w:styleId="Captulo">
    <w:name w:val="Capítulo"/>
    <w:basedOn w:val="Normal"/>
    <w:next w:val="BodyText"/>
    <w:uiPriority w:val="99"/>
    <w:pPr>
      <w:keepNext/>
      <w:spacing w:before="240" w:after="120"/>
    </w:pPr>
    <w:rPr>
      <w:rFonts w:ascii="Arial" w:hAnsi="Arial" w:cs="Arial"/>
      <w:sz w:val="28"/>
      <w:szCs w:val="28"/>
    </w:rPr>
  </w:style>
  <w:style w:type="paragraph" w:styleId="BodyText">
    <w:name w:val="Body Text"/>
    <w:basedOn w:val="Normal"/>
    <w:link w:val="BodyTextChar"/>
    <w:uiPriority w:val="99"/>
    <w:pPr>
      <w:jc w:val="center"/>
    </w:pPr>
    <w:rPr>
      <w:rFonts w:cs="Times New Roman"/>
      <w:b/>
      <w:bCs/>
      <w:i/>
      <w:iCs/>
      <w:color w:val="000000"/>
      <w:lang w:val="pt-PT"/>
    </w:rPr>
  </w:style>
  <w:style w:type="character" w:customStyle="1" w:styleId="BodyTextChar">
    <w:name w:val="Body Text Char"/>
    <w:basedOn w:val="DefaultParagraphFont"/>
    <w:link w:val="BodyText"/>
    <w:uiPriority w:val="99"/>
    <w:semiHidden/>
    <w:rsid w:val="003A033D"/>
    <w:rPr>
      <w:rFonts w:ascii="Times New Roman" w:hAnsi="Times New Roman"/>
      <w:sz w:val="20"/>
      <w:szCs w:val="20"/>
      <w:lang w:eastAsia="ar-SA"/>
    </w:rPr>
  </w:style>
  <w:style w:type="paragraph" w:styleId="List">
    <w:name w:val="List"/>
    <w:basedOn w:val="BodyText"/>
    <w:uiPriority w:val="99"/>
    <w:rPr>
      <w:rFonts w:ascii="Lucida Sans Unicode" w:hAnsi="Lucida Sans Unicode" w:cs="Lucida Sans Unicode"/>
    </w:rPr>
  </w:style>
  <w:style w:type="paragraph" w:customStyle="1" w:styleId="Legenda2">
    <w:name w:val="Legenda2"/>
    <w:basedOn w:val="Normal"/>
    <w:uiPriority w:val="99"/>
    <w:pPr>
      <w:suppressLineNumbers/>
      <w:spacing w:before="120" w:after="120"/>
    </w:pPr>
    <w:rPr>
      <w:rFonts w:ascii="Tahoma" w:hAnsi="Tahoma" w:cs="Tahoma"/>
      <w:i/>
      <w:iCs/>
      <w:sz w:val="24"/>
      <w:szCs w:val="24"/>
    </w:rPr>
  </w:style>
  <w:style w:type="paragraph" w:customStyle="1" w:styleId="ndice">
    <w:name w:val="Índice"/>
    <w:basedOn w:val="Normal"/>
    <w:uiPriority w:val="99"/>
    <w:pPr>
      <w:suppressLineNumbers/>
    </w:pPr>
    <w:rPr>
      <w:rFonts w:ascii="Lucida Sans Unicode" w:hAnsi="Lucida Sans Unicode" w:cs="Lucida Sans Unicode"/>
    </w:rPr>
  </w:style>
  <w:style w:type="paragraph" w:customStyle="1" w:styleId="Legenda1">
    <w:name w:val="Legenda1"/>
    <w:basedOn w:val="Normal"/>
    <w:uiPriority w:val="99"/>
    <w:pPr>
      <w:suppressLineNumbers/>
      <w:spacing w:before="120" w:after="120"/>
    </w:pPr>
    <w:rPr>
      <w:rFonts w:ascii="Lucida Sans Unicode" w:hAnsi="Lucida Sans Unicode" w:cs="Lucida Sans Unicode"/>
      <w:i/>
      <w:iCs/>
      <w:sz w:val="24"/>
      <w:szCs w:val="24"/>
    </w:rPr>
  </w:style>
  <w:style w:type="paragraph" w:styleId="Header">
    <w:name w:val="header"/>
    <w:basedOn w:val="Normal"/>
    <w:link w:val="HeaderChar"/>
    <w:uiPriority w:val="99"/>
    <w:pPr>
      <w:tabs>
        <w:tab w:val="center" w:pos="4419"/>
        <w:tab w:val="right" w:pos="8838"/>
      </w:tabs>
    </w:pPr>
    <w:rPr>
      <w:rFonts w:cs="Times New Roman"/>
    </w:rPr>
  </w:style>
  <w:style w:type="character" w:customStyle="1" w:styleId="HeaderChar">
    <w:name w:val="Header Char"/>
    <w:basedOn w:val="DefaultParagraphFont"/>
    <w:link w:val="Header"/>
    <w:uiPriority w:val="99"/>
    <w:semiHidden/>
    <w:rsid w:val="003A033D"/>
    <w:rPr>
      <w:rFonts w:ascii="Times New Roman" w:hAnsi="Times New Roman"/>
      <w:sz w:val="20"/>
      <w:szCs w:val="20"/>
      <w:lang w:eastAsia="ar-SA"/>
    </w:rPr>
  </w:style>
  <w:style w:type="paragraph" w:styleId="Footer">
    <w:name w:val="footer"/>
    <w:basedOn w:val="Normal"/>
    <w:link w:val="FooterChar"/>
    <w:uiPriority w:val="99"/>
    <w:pPr>
      <w:tabs>
        <w:tab w:val="center" w:pos="4419"/>
        <w:tab w:val="right" w:pos="8838"/>
      </w:tabs>
    </w:pPr>
    <w:rPr>
      <w:rFonts w:cs="Times New Roman"/>
    </w:rPr>
  </w:style>
  <w:style w:type="character" w:customStyle="1" w:styleId="FooterChar">
    <w:name w:val="Footer Char"/>
    <w:basedOn w:val="DefaultParagraphFont"/>
    <w:link w:val="Footer"/>
    <w:uiPriority w:val="99"/>
    <w:rPr>
      <w:lang w:eastAsia="ar-SA" w:bidi="ar-SA"/>
    </w:rPr>
  </w:style>
  <w:style w:type="paragraph" w:customStyle="1" w:styleId="TextosemFormatao1">
    <w:name w:val="Texto sem Formatação1"/>
    <w:basedOn w:val="Normal"/>
    <w:uiPriority w:val="99"/>
    <w:rPr>
      <w:rFonts w:ascii="Courier New" w:hAnsi="Courier New" w:cs="Courier New"/>
    </w:rPr>
  </w:style>
  <w:style w:type="paragraph" w:styleId="BodyTextIndent">
    <w:name w:val="Body Text Indent"/>
    <w:basedOn w:val="Normal"/>
    <w:link w:val="BodyTextIndentChar"/>
    <w:uiPriority w:val="99"/>
    <w:pPr>
      <w:ind w:left="709"/>
      <w:jc w:val="both"/>
    </w:pPr>
    <w:rPr>
      <w:rFonts w:ascii="Arial" w:hAnsi="Arial" w:cs="Arial"/>
      <w:sz w:val="24"/>
      <w:szCs w:val="24"/>
    </w:rPr>
  </w:style>
  <w:style w:type="character" w:customStyle="1" w:styleId="BodyTextIndentChar">
    <w:name w:val="Body Text Indent Char"/>
    <w:basedOn w:val="DefaultParagraphFont"/>
    <w:link w:val="BodyTextIndent"/>
    <w:uiPriority w:val="99"/>
    <w:semiHidden/>
    <w:rsid w:val="003A033D"/>
    <w:rPr>
      <w:rFonts w:ascii="Times New Roman" w:hAnsi="Times New Roman"/>
      <w:sz w:val="20"/>
      <w:szCs w:val="20"/>
      <w:lang w:eastAsia="ar-SA"/>
    </w:rPr>
  </w:style>
  <w:style w:type="paragraph" w:customStyle="1" w:styleId="Corpodetexto21">
    <w:name w:val="Corpo de texto 21"/>
    <w:basedOn w:val="Normal"/>
    <w:uiPriority w:val="99"/>
    <w:pPr>
      <w:tabs>
        <w:tab w:val="left" w:pos="2160"/>
        <w:tab w:val="left" w:pos="2448"/>
        <w:tab w:val="left" w:pos="3024"/>
        <w:tab w:val="left" w:pos="3168"/>
        <w:tab w:val="left" w:pos="3888"/>
        <w:tab w:val="left" w:pos="4608"/>
        <w:tab w:val="left" w:pos="5328"/>
        <w:tab w:val="left" w:pos="6048"/>
        <w:tab w:val="left" w:pos="6768"/>
      </w:tabs>
      <w:jc w:val="both"/>
    </w:pPr>
    <w:rPr>
      <w:rFonts w:ascii="Arial" w:hAnsi="Arial" w:cs="Arial"/>
      <w:sz w:val="24"/>
      <w:szCs w:val="24"/>
    </w:rPr>
  </w:style>
  <w:style w:type="paragraph" w:customStyle="1" w:styleId="Recuodecorpodetexto31">
    <w:name w:val="Recuo de corpo de texto 31"/>
    <w:basedOn w:val="Normal"/>
    <w:uiPriority w:val="99"/>
    <w:pPr>
      <w:ind w:left="1134" w:hanging="851"/>
      <w:jc w:val="both"/>
    </w:pPr>
    <w:rPr>
      <w:rFonts w:cs="Times New Roman"/>
      <w:sz w:val="24"/>
      <w:szCs w:val="24"/>
    </w:rPr>
  </w:style>
  <w:style w:type="paragraph" w:styleId="Title">
    <w:name w:val="Title"/>
    <w:basedOn w:val="Normal"/>
    <w:next w:val="Subtitle"/>
    <w:link w:val="TitleChar"/>
    <w:uiPriority w:val="99"/>
    <w:qFormat/>
    <w:pPr>
      <w:jc w:val="center"/>
    </w:pPr>
    <w:rPr>
      <w:rFonts w:cs="Times New Roman"/>
      <w:sz w:val="24"/>
      <w:szCs w:val="24"/>
      <w:u w:val="single"/>
    </w:rPr>
  </w:style>
  <w:style w:type="character" w:customStyle="1" w:styleId="TitleChar">
    <w:name w:val="Title Char"/>
    <w:basedOn w:val="DefaultParagraphFont"/>
    <w:link w:val="Title"/>
    <w:uiPriority w:val="10"/>
    <w:rsid w:val="003A033D"/>
    <w:rPr>
      <w:rFonts w:asciiTheme="majorHAnsi" w:eastAsiaTheme="majorEastAsia" w:hAnsiTheme="majorHAnsi" w:cstheme="majorBidi"/>
      <w:b/>
      <w:bCs/>
      <w:kern w:val="28"/>
      <w:sz w:val="32"/>
      <w:szCs w:val="32"/>
      <w:lang w:eastAsia="ar-SA"/>
    </w:rPr>
  </w:style>
  <w:style w:type="paragraph" w:styleId="Subtitle">
    <w:name w:val="Subtitle"/>
    <w:basedOn w:val="Captulo"/>
    <w:next w:val="BodyText"/>
    <w:link w:val="SubtitleChar"/>
    <w:uiPriority w:val="99"/>
    <w:qFormat/>
    <w:pPr>
      <w:jc w:val="center"/>
    </w:pPr>
    <w:rPr>
      <w:i/>
      <w:iCs/>
    </w:rPr>
  </w:style>
  <w:style w:type="character" w:customStyle="1" w:styleId="SubtitleChar">
    <w:name w:val="Subtitle Char"/>
    <w:basedOn w:val="DefaultParagraphFont"/>
    <w:link w:val="Subtitle"/>
    <w:uiPriority w:val="11"/>
    <w:rsid w:val="003A033D"/>
    <w:rPr>
      <w:rFonts w:asciiTheme="majorHAnsi" w:eastAsiaTheme="majorEastAsia" w:hAnsiTheme="majorHAnsi" w:cstheme="majorBidi"/>
      <w:sz w:val="24"/>
      <w:szCs w:val="24"/>
      <w:lang w:eastAsia="ar-SA"/>
    </w:rPr>
  </w:style>
  <w:style w:type="paragraph" w:customStyle="1" w:styleId="Recuodecorpodetexto21">
    <w:name w:val="Recuo de corpo de texto 21"/>
    <w:basedOn w:val="Normal"/>
    <w:uiPriority w:val="99"/>
    <w:pPr>
      <w:ind w:left="708" w:firstLine="1"/>
    </w:pPr>
    <w:rPr>
      <w:rFonts w:ascii="Arial" w:hAnsi="Arial" w:cs="Arial"/>
      <w:sz w:val="24"/>
      <w:szCs w:val="24"/>
    </w:rPr>
  </w:style>
  <w:style w:type="paragraph" w:customStyle="1" w:styleId="Contedodatabela">
    <w:name w:val="Conteúdo da tabela"/>
    <w:basedOn w:val="Normal"/>
    <w:uiPriority w:val="99"/>
    <w:pPr>
      <w:suppressLineNumbers/>
    </w:pPr>
    <w:rPr>
      <w:rFonts w:cs="Times New Roman"/>
    </w:rPr>
  </w:style>
  <w:style w:type="paragraph" w:customStyle="1" w:styleId="Ttulodatabela">
    <w:name w:val="Título da tabela"/>
    <w:basedOn w:val="Contedodatabela"/>
    <w:uiPriority w:val="99"/>
    <w:pPr>
      <w:jc w:val="center"/>
    </w:pPr>
    <w:rPr>
      <w:b/>
      <w:bCs/>
      <w:i/>
      <w:iCs/>
    </w:rPr>
  </w:style>
  <w:style w:type="paragraph" w:customStyle="1" w:styleId="Contedodoquadro">
    <w:name w:val="Conteúdo do quadro"/>
    <w:basedOn w:val="BodyText"/>
    <w:uiPriority w:val="99"/>
  </w:style>
  <w:style w:type="paragraph" w:customStyle="1" w:styleId="TEXTO">
    <w:name w:val="TEXTO"/>
    <w:basedOn w:val="Normal"/>
    <w:uiPriority w:val="99"/>
    <w:pPr>
      <w:tabs>
        <w:tab w:val="left" w:pos="993"/>
      </w:tabs>
      <w:suppressAutoHyphens w:val="0"/>
      <w:ind w:left="993"/>
      <w:jc w:val="both"/>
    </w:pPr>
    <w:rPr>
      <w:rFonts w:ascii="CG Times" w:hAnsi="CG Times" w:cs="CG Times"/>
      <w:kern w:val="1"/>
      <w:sz w:val="24"/>
      <w:szCs w:val="24"/>
    </w:rPr>
  </w:style>
  <w:style w:type="paragraph" w:styleId="ListParagraph">
    <w:name w:val="List Paragraph"/>
    <w:basedOn w:val="Normal"/>
    <w:uiPriority w:val="99"/>
    <w:qFormat/>
    <w:pPr>
      <w:ind w:left="708"/>
    </w:pPr>
    <w:rPr>
      <w:rFonts w:cs="Times New Roman"/>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semiHidden/>
    <w:rsid w:val="003A033D"/>
    <w:rPr>
      <w:rFonts w:ascii="Times New Roman" w:hAnsi="Times New Roman" w:cs="Times New Roman"/>
      <w:sz w:val="0"/>
      <w:szCs w:val="0"/>
      <w:lang w:eastAsia="ar-SA"/>
    </w:rPr>
  </w:style>
  <w:style w:type="paragraph" w:customStyle="1" w:styleId="Textodecomentrio1">
    <w:name w:val="Texto de comentário1"/>
    <w:basedOn w:val="Normal"/>
    <w:uiPriority w:val="99"/>
    <w:rPr>
      <w:rFonts w:cs="Times New Roman"/>
    </w:rPr>
  </w:style>
  <w:style w:type="paragraph" w:styleId="CommentText">
    <w:name w:val="annotation text"/>
    <w:basedOn w:val="Normal"/>
    <w:link w:val="CommentTextChar"/>
    <w:uiPriority w:val="99"/>
    <w:semiHidden/>
    <w:unhideWhenUsed/>
    <w:rsid w:val="003A033D"/>
  </w:style>
  <w:style w:type="character" w:customStyle="1" w:styleId="CommentTextChar">
    <w:name w:val="Comment Text Char"/>
    <w:basedOn w:val="DefaultParagraphFont"/>
    <w:link w:val="CommentText"/>
    <w:uiPriority w:val="99"/>
    <w:semiHidden/>
    <w:rsid w:val="003A033D"/>
    <w:rPr>
      <w:rFonts w:ascii="Times New Roman" w:hAnsi="Times New Roman"/>
      <w:sz w:val="20"/>
      <w:szCs w:val="20"/>
      <w:lang w:eastAsia="ar-SA"/>
    </w:rPr>
  </w:style>
  <w:style w:type="paragraph" w:styleId="CommentSubject">
    <w:name w:val="annotation subject"/>
    <w:basedOn w:val="Textodecomentrio1"/>
    <w:next w:val="Textodecomentrio1"/>
    <w:link w:val="CommentSubjectChar"/>
    <w:uiPriority w:val="99"/>
    <w:rPr>
      <w:b/>
      <w:bCs/>
    </w:rPr>
  </w:style>
  <w:style w:type="character" w:customStyle="1" w:styleId="CommentSubjectChar">
    <w:name w:val="Comment Subject Char"/>
    <w:basedOn w:val="CommentTextChar"/>
    <w:link w:val="CommentSubject"/>
    <w:uiPriority w:val="99"/>
    <w:semiHidden/>
    <w:rsid w:val="003A033D"/>
    <w:rPr>
      <w:b/>
      <w:bCs/>
    </w:rPr>
  </w:style>
  <w:style w:type="paragraph" w:customStyle="1" w:styleId="MapadoDocumento1">
    <w:name w:val="Mapa do Documento1"/>
    <w:basedOn w:val="Normal"/>
    <w:uiPriority w:val="99"/>
    <w:rPr>
      <w:rFonts w:ascii="Tahoma" w:hAnsi="Tahoma" w:cs="Tahoma"/>
      <w:sz w:val="16"/>
      <w:szCs w:val="16"/>
    </w:rPr>
  </w:style>
  <w:style w:type="paragraph" w:customStyle="1" w:styleId="TextosemFormatao2">
    <w:name w:val="Texto sem Formatação2"/>
    <w:basedOn w:val="Normal"/>
    <w:uiPriority w:val="99"/>
    <w:rPr>
      <w:rFonts w:ascii="Courier New" w:hAnsi="Courier New" w:cs="Courier New"/>
    </w:rPr>
  </w:style>
  <w:style w:type="paragraph" w:customStyle="1" w:styleId="Recuodecorpodetexto22">
    <w:name w:val="Recuo de corpo de texto 22"/>
    <w:basedOn w:val="Normal"/>
    <w:uiPriority w:val="99"/>
    <w:pPr>
      <w:tabs>
        <w:tab w:val="left" w:pos="142"/>
        <w:tab w:val="left" w:pos="1353"/>
      </w:tabs>
      <w:spacing w:before="120" w:after="120"/>
      <w:ind w:left="709" w:hanging="283"/>
      <w:jc w:val="both"/>
    </w:pPr>
    <w:rPr>
      <w:rFonts w:ascii="Arial" w:hAnsi="Arial" w:cs="Arial"/>
      <w:sz w:val="22"/>
      <w:szCs w:val="22"/>
    </w:rPr>
  </w:style>
  <w:style w:type="character" w:customStyle="1" w:styleId="RecuodecorpodetextoChar">
    <w:name w:val="Recuo de corpo de texto Char"/>
    <w:uiPriority w:val="99"/>
    <w:rPr>
      <w:rFonts w:ascii="Arial" w:hAnsi="Arial" w:cs="Arial"/>
      <w:sz w:val="24"/>
      <w:szCs w:val="24"/>
      <w:lang w:eastAsia="ar-SA" w:bidi="ar-SA"/>
    </w:rPr>
  </w:style>
  <w:style w:type="paragraph" w:styleId="PlainText">
    <w:name w:val="Plain Text"/>
    <w:basedOn w:val="Normal"/>
    <w:link w:val="PlainTextChar"/>
    <w:uiPriority w:val="99"/>
    <w:rPr>
      <w:rFonts w:ascii="Courier New" w:hAnsi="Courier New" w:cs="Courier New"/>
    </w:rPr>
  </w:style>
  <w:style w:type="character" w:customStyle="1" w:styleId="PlainTextChar">
    <w:name w:val="Plain Text Char"/>
    <w:basedOn w:val="DefaultParagraphFont"/>
    <w:link w:val="PlainText"/>
    <w:uiPriority w:val="99"/>
    <w:semiHidden/>
    <w:rsid w:val="003A033D"/>
    <w:rPr>
      <w:rFonts w:ascii="Courier New" w:hAnsi="Courier New" w:cs="Courier New"/>
      <w:sz w:val="20"/>
      <w:szCs w:val="20"/>
      <w:lang w:eastAsia="ar-SA"/>
    </w:rPr>
  </w:style>
  <w:style w:type="character" w:customStyle="1" w:styleId="TextosemFormataoChar1">
    <w:name w:val="Texto sem Formatação Char1"/>
    <w:uiPriority w:val="99"/>
    <w:rPr>
      <w:rFonts w:ascii="Courier New" w:hAnsi="Courier New" w:cs="Courier New"/>
      <w:lang w:eastAsia="ar-SA" w:bidi="ar-SA"/>
    </w:rPr>
  </w:style>
  <w:style w:type="character" w:customStyle="1" w:styleId="WW8Num86z1">
    <w:name w:val="WW8Num86z1"/>
    <w:uiPriority w:val="99"/>
    <w:rPr>
      <w:rFonts w:ascii="Courier New" w:hAnsi="Courier New" w:cs="Courier New"/>
    </w:rPr>
  </w:style>
  <w:style w:type="paragraph" w:customStyle="1" w:styleId="Corpodetexto31">
    <w:name w:val="Corpo de texto 31"/>
    <w:basedOn w:val="Normal"/>
    <w:uiPriority w:val="99"/>
    <w:pPr>
      <w:spacing w:line="270" w:lineRule="exact"/>
      <w:jc w:val="both"/>
    </w:pPr>
    <w:rPr>
      <w:rFonts w:ascii="Arial" w:hAnsi="Arial" w:cs="Arial"/>
      <w:sz w:val="24"/>
      <w:szCs w:val="24"/>
    </w:rPr>
  </w:style>
  <w:style w:type="paragraph" w:styleId="BodyTextIndent2">
    <w:name w:val="Body Text Indent 2"/>
    <w:basedOn w:val="Normal"/>
    <w:link w:val="BodyTextIndent2Char"/>
    <w:uiPriority w:val="99"/>
    <w:pPr>
      <w:spacing w:line="360" w:lineRule="auto"/>
      <w:ind w:left="1021" w:hanging="1021"/>
      <w:jc w:val="both"/>
    </w:pPr>
    <w:rPr>
      <w:rFonts w:cs="Times New Roman"/>
      <w:sz w:val="24"/>
      <w:szCs w:val="24"/>
    </w:rPr>
  </w:style>
  <w:style w:type="character" w:customStyle="1" w:styleId="BodyTextIndent2Char">
    <w:name w:val="Body Text Indent 2 Char"/>
    <w:basedOn w:val="DefaultParagraphFont"/>
    <w:link w:val="BodyTextIndent2"/>
    <w:uiPriority w:val="99"/>
    <w:semiHidden/>
    <w:rsid w:val="003A033D"/>
    <w:rPr>
      <w:rFonts w:ascii="Times New Roman" w:hAnsi="Times New Roman"/>
      <w:sz w:val="20"/>
      <w:szCs w:val="20"/>
      <w:lang w:eastAsia="ar-SA"/>
    </w:rPr>
  </w:style>
  <w:style w:type="paragraph" w:customStyle="1" w:styleId="PT">
    <w:name w:val="PT"/>
    <w:basedOn w:val="Normal"/>
    <w:uiPriority w:val="99"/>
    <w:pPr>
      <w:suppressAutoHyphens w:val="0"/>
      <w:overflowPunct w:val="0"/>
      <w:autoSpaceDE w:val="0"/>
      <w:autoSpaceDN w:val="0"/>
      <w:adjustRightInd w:val="0"/>
      <w:spacing w:line="360" w:lineRule="atLeast"/>
      <w:jc w:val="both"/>
      <w:textAlignment w:val="baseline"/>
    </w:pPr>
    <w:rPr>
      <w:rFonts w:ascii="Arial" w:hAnsi="Arial" w:cs="Arial"/>
      <w:b/>
      <w:bCs/>
      <w:spacing w:val="30"/>
      <w:sz w:val="24"/>
      <w:szCs w:val="24"/>
      <w:lang w:eastAsia="pt-BR"/>
    </w:rPr>
  </w:style>
  <w:style w:type="paragraph" w:customStyle="1" w:styleId="Textosemformatao">
    <w:name w:val="Texto sem formatação"/>
    <w:basedOn w:val="Normal"/>
    <w:uiPriority w:val="99"/>
    <w:rPr>
      <w:rFonts w:ascii="Courier New" w:hAnsi="Courier New" w:cs="Courier New"/>
    </w:rPr>
  </w:style>
  <w:style w:type="paragraph" w:styleId="BodyTextIndent3">
    <w:name w:val="Body Text Indent 3"/>
    <w:basedOn w:val="Normal"/>
    <w:link w:val="BodyTextIndent3Char"/>
    <w:uiPriority w:val="99"/>
    <w:pPr>
      <w:tabs>
        <w:tab w:val="left" w:pos="1134"/>
      </w:tabs>
      <w:ind w:left="993" w:hanging="993"/>
      <w:jc w:val="both"/>
    </w:pPr>
    <w:rPr>
      <w:rFonts w:ascii="Arial" w:hAnsi="Arial" w:cs="Arial"/>
      <w:sz w:val="22"/>
      <w:szCs w:val="22"/>
    </w:rPr>
  </w:style>
  <w:style w:type="character" w:customStyle="1" w:styleId="BodyTextIndent3Char">
    <w:name w:val="Body Text Indent 3 Char"/>
    <w:basedOn w:val="DefaultParagraphFont"/>
    <w:link w:val="BodyTextIndent3"/>
    <w:uiPriority w:val="99"/>
    <w:semiHidden/>
    <w:rsid w:val="003A033D"/>
    <w:rPr>
      <w:rFonts w:ascii="Times New Roman" w:hAnsi="Times New Roman"/>
      <w:sz w:val="16"/>
      <w:szCs w:val="16"/>
      <w:lang w:eastAsia="ar-SA"/>
    </w:rPr>
  </w:style>
  <w:style w:type="character" w:styleId="Hyperlink">
    <w:name w:val="Hyperlink"/>
    <w:basedOn w:val="DefaultParagraphFont"/>
    <w:uiPriority w:val="99"/>
    <w:rPr>
      <w:color w:val="0000FF"/>
      <w:u w:val="single"/>
    </w:rPr>
  </w:style>
  <w:style w:type="paragraph" w:customStyle="1" w:styleId="xl22">
    <w:name w:val="xl22"/>
    <w:basedOn w:val="Normal"/>
    <w:uiPriority w:val="99"/>
    <w:pPr>
      <w:suppressAutoHyphens w:val="0"/>
      <w:spacing w:before="100" w:beforeAutospacing="1" w:after="100" w:afterAutospacing="1"/>
    </w:pPr>
    <w:rPr>
      <w:rFonts w:eastAsia="Arial Unicode MS" w:cs="Times New Roman"/>
      <w:sz w:val="28"/>
      <w:szCs w:val="28"/>
      <w:lang w:eastAsia="pt-BR"/>
    </w:rPr>
  </w:style>
  <w:style w:type="paragraph" w:customStyle="1" w:styleId="xl23">
    <w:name w:val="xl23"/>
    <w:basedOn w:val="Normal"/>
    <w:uiPriority w:val="99"/>
    <w:pPr>
      <w:suppressAutoHyphens w:val="0"/>
      <w:spacing w:before="100" w:beforeAutospacing="1" w:after="100" w:afterAutospacing="1"/>
    </w:pPr>
    <w:rPr>
      <w:rFonts w:eastAsia="Arial Unicode MS" w:cs="Times New Roman"/>
      <w:sz w:val="28"/>
      <w:szCs w:val="28"/>
      <w:lang w:eastAsia="pt-BR"/>
    </w:rPr>
  </w:style>
  <w:style w:type="paragraph" w:customStyle="1" w:styleId="xl24">
    <w:name w:val="xl24"/>
    <w:basedOn w:val="Normal"/>
    <w:uiPriority w:val="99"/>
    <w:pPr>
      <w:suppressAutoHyphens w:val="0"/>
      <w:spacing w:before="100" w:beforeAutospacing="1" w:after="100" w:afterAutospacing="1"/>
    </w:pPr>
    <w:rPr>
      <w:rFonts w:ascii="Arial" w:eastAsia="Arial Unicode MS" w:hAnsi="Arial" w:cs="Arial"/>
      <w:b/>
      <w:bCs/>
      <w:sz w:val="28"/>
      <w:szCs w:val="28"/>
      <w:lang w:eastAsia="pt-BR"/>
    </w:rPr>
  </w:style>
  <w:style w:type="paragraph" w:customStyle="1" w:styleId="xl25">
    <w:name w:val="xl25"/>
    <w:basedOn w:val="Normal"/>
    <w:uiPriority w:val="99"/>
    <w:pPr>
      <w:suppressAutoHyphens w:val="0"/>
      <w:spacing w:before="100" w:beforeAutospacing="1" w:after="100" w:afterAutospacing="1"/>
    </w:pPr>
    <w:rPr>
      <w:rFonts w:ascii="Arial" w:eastAsia="Arial Unicode MS" w:hAnsi="Arial" w:cs="Arial"/>
      <w:b/>
      <w:bCs/>
      <w:sz w:val="28"/>
      <w:szCs w:val="28"/>
      <w:lang w:eastAsia="pt-BR"/>
    </w:rPr>
  </w:style>
  <w:style w:type="paragraph" w:customStyle="1" w:styleId="xl26">
    <w:name w:val="xl26"/>
    <w:basedOn w:val="Normal"/>
    <w:uiPriority w:val="99"/>
    <w:pPr>
      <w:suppressAutoHyphens w:val="0"/>
      <w:spacing w:before="100" w:beforeAutospacing="1" w:after="100" w:afterAutospacing="1"/>
    </w:pPr>
    <w:rPr>
      <w:rFonts w:ascii="Arial Unicode MS" w:eastAsia="Arial Unicode MS" w:hAnsi="Arial Unicode MS" w:cs="Arial Unicode MS"/>
      <w:sz w:val="28"/>
      <w:szCs w:val="28"/>
      <w:lang w:eastAsia="pt-BR"/>
    </w:rPr>
  </w:style>
  <w:style w:type="paragraph" w:customStyle="1" w:styleId="xl27">
    <w:name w:val="xl27"/>
    <w:basedOn w:val="Normal"/>
    <w:uiPriority w:val="99"/>
    <w:pPr>
      <w:pBdr>
        <w:left w:val="single" w:sz="8" w:space="0" w:color="auto"/>
        <w:right w:val="single" w:sz="4" w:space="0" w:color="auto"/>
      </w:pBdr>
      <w:suppressAutoHyphens w:val="0"/>
      <w:spacing w:before="100" w:beforeAutospacing="1" w:after="100" w:afterAutospacing="1"/>
      <w:jc w:val="center"/>
      <w:textAlignment w:val="center"/>
    </w:pPr>
    <w:rPr>
      <w:rFonts w:ascii="Arial" w:eastAsia="Arial Unicode MS" w:hAnsi="Arial" w:cs="Arial"/>
      <w:b/>
      <w:bCs/>
      <w:sz w:val="28"/>
      <w:szCs w:val="28"/>
      <w:lang w:eastAsia="pt-BR"/>
    </w:rPr>
  </w:style>
  <w:style w:type="paragraph" w:customStyle="1" w:styleId="xl28">
    <w:name w:val="xl28"/>
    <w:basedOn w:val="Normal"/>
    <w:uiPriority w:val="99"/>
    <w:pPr>
      <w:pBdr>
        <w:left w:val="single" w:sz="4" w:space="0" w:color="auto"/>
        <w:right w:val="single" w:sz="4" w:space="0" w:color="auto"/>
      </w:pBdr>
      <w:suppressAutoHyphens w:val="0"/>
      <w:spacing w:before="100" w:beforeAutospacing="1" w:after="100" w:afterAutospacing="1"/>
      <w:jc w:val="center"/>
      <w:textAlignment w:val="center"/>
    </w:pPr>
    <w:rPr>
      <w:rFonts w:ascii="Arial Unicode MS" w:eastAsia="Arial Unicode MS" w:hAnsi="Arial Unicode MS" w:cs="Arial Unicode MS"/>
      <w:sz w:val="28"/>
      <w:szCs w:val="28"/>
      <w:lang w:eastAsia="pt-BR"/>
    </w:rPr>
  </w:style>
  <w:style w:type="paragraph" w:customStyle="1" w:styleId="xl29">
    <w:name w:val="xl29"/>
    <w:basedOn w:val="Normal"/>
    <w:uiPriority w:val="99"/>
    <w:pPr>
      <w:pBdr>
        <w:left w:val="single" w:sz="4" w:space="0" w:color="auto"/>
        <w:right w:val="single" w:sz="4" w:space="0" w:color="auto"/>
      </w:pBdr>
      <w:suppressAutoHyphens w:val="0"/>
      <w:spacing w:before="100" w:beforeAutospacing="1" w:after="100" w:afterAutospacing="1"/>
      <w:jc w:val="center"/>
    </w:pPr>
    <w:rPr>
      <w:rFonts w:ascii="Arial" w:eastAsia="Arial Unicode MS" w:hAnsi="Arial" w:cs="Arial"/>
      <w:b/>
      <w:bCs/>
      <w:sz w:val="28"/>
      <w:szCs w:val="28"/>
      <w:lang w:eastAsia="pt-BR"/>
    </w:rPr>
  </w:style>
  <w:style w:type="paragraph" w:customStyle="1" w:styleId="xl30">
    <w:name w:val="xl30"/>
    <w:basedOn w:val="Normal"/>
    <w:uiPriority w:val="99"/>
    <w:pPr>
      <w:pBdr>
        <w:right w:val="single" w:sz="8" w:space="0" w:color="auto"/>
      </w:pBdr>
      <w:suppressAutoHyphens w:val="0"/>
      <w:spacing w:before="100" w:beforeAutospacing="1" w:after="100" w:afterAutospacing="1"/>
      <w:jc w:val="center"/>
    </w:pPr>
    <w:rPr>
      <w:rFonts w:ascii="Arial" w:eastAsia="Arial Unicode MS" w:hAnsi="Arial" w:cs="Arial"/>
      <w:b/>
      <w:bCs/>
      <w:sz w:val="28"/>
      <w:szCs w:val="28"/>
      <w:lang w:eastAsia="pt-BR"/>
    </w:rPr>
  </w:style>
  <w:style w:type="paragraph" w:customStyle="1" w:styleId="xl31">
    <w:name w:val="xl31"/>
    <w:basedOn w:val="Normal"/>
    <w:uiPriority w:val="99"/>
    <w:pPr>
      <w:pBdr>
        <w:left w:val="single" w:sz="8" w:space="0" w:color="auto"/>
        <w:right w:val="single" w:sz="4" w:space="0" w:color="auto"/>
      </w:pBdr>
      <w:suppressAutoHyphens w:val="0"/>
      <w:spacing w:before="100" w:beforeAutospacing="1" w:after="100" w:afterAutospacing="1"/>
      <w:jc w:val="center"/>
    </w:pPr>
    <w:rPr>
      <w:rFonts w:ascii="Arial" w:eastAsia="Arial Unicode MS" w:hAnsi="Arial" w:cs="Arial"/>
      <w:b/>
      <w:bCs/>
      <w:sz w:val="28"/>
      <w:szCs w:val="28"/>
      <w:lang w:eastAsia="pt-BR"/>
    </w:rPr>
  </w:style>
  <w:style w:type="paragraph" w:customStyle="1" w:styleId="xl32">
    <w:name w:val="xl32"/>
    <w:basedOn w:val="Normal"/>
    <w:uiPriority w:val="99"/>
    <w:pPr>
      <w:pBdr>
        <w:left w:val="single" w:sz="4" w:space="0" w:color="auto"/>
        <w:right w:val="single" w:sz="4" w:space="0" w:color="auto"/>
      </w:pBdr>
      <w:suppressAutoHyphens w:val="0"/>
      <w:spacing w:before="100" w:beforeAutospacing="1" w:after="100" w:afterAutospacing="1"/>
    </w:pPr>
    <w:rPr>
      <w:rFonts w:ascii="Arial" w:eastAsia="Arial Unicode MS" w:hAnsi="Arial" w:cs="Arial"/>
      <w:b/>
      <w:bCs/>
      <w:sz w:val="28"/>
      <w:szCs w:val="28"/>
      <w:lang w:eastAsia="pt-BR"/>
    </w:rPr>
  </w:style>
  <w:style w:type="paragraph" w:customStyle="1" w:styleId="xl33">
    <w:name w:val="xl33"/>
    <w:basedOn w:val="Normal"/>
    <w:uiPriority w:val="99"/>
    <w:pPr>
      <w:pBdr>
        <w:left w:val="single" w:sz="4" w:space="0" w:color="auto"/>
        <w:right w:val="single" w:sz="4" w:space="0" w:color="auto"/>
      </w:pBdr>
      <w:suppressAutoHyphens w:val="0"/>
      <w:spacing w:before="100" w:beforeAutospacing="1" w:after="100" w:afterAutospacing="1"/>
      <w:jc w:val="right"/>
    </w:pPr>
    <w:rPr>
      <w:rFonts w:ascii="Arial" w:eastAsia="Arial Unicode MS" w:hAnsi="Arial" w:cs="Arial"/>
      <w:b/>
      <w:bCs/>
      <w:sz w:val="28"/>
      <w:szCs w:val="28"/>
      <w:lang w:eastAsia="pt-BR"/>
    </w:rPr>
  </w:style>
  <w:style w:type="paragraph" w:customStyle="1" w:styleId="xl34">
    <w:name w:val="xl34"/>
    <w:basedOn w:val="Normal"/>
    <w:uiPriority w:val="99"/>
    <w:pPr>
      <w:pBdr>
        <w:left w:val="single" w:sz="4" w:space="0" w:color="auto"/>
        <w:right w:val="single" w:sz="4" w:space="0" w:color="auto"/>
      </w:pBdr>
      <w:suppressAutoHyphens w:val="0"/>
      <w:spacing w:before="100" w:beforeAutospacing="1" w:after="100" w:afterAutospacing="1"/>
    </w:pPr>
    <w:rPr>
      <w:rFonts w:ascii="Arial Unicode MS" w:eastAsia="Arial Unicode MS" w:hAnsi="Arial Unicode MS" w:cs="Arial Unicode MS"/>
      <w:sz w:val="28"/>
      <w:szCs w:val="28"/>
      <w:lang w:eastAsia="pt-BR"/>
    </w:rPr>
  </w:style>
  <w:style w:type="paragraph" w:customStyle="1" w:styleId="xl35">
    <w:name w:val="xl35"/>
    <w:basedOn w:val="Normal"/>
    <w:uiPriority w:val="99"/>
    <w:pPr>
      <w:pBdr>
        <w:left w:val="single" w:sz="4" w:space="0" w:color="auto"/>
        <w:right w:val="single" w:sz="8" w:space="0" w:color="auto"/>
      </w:pBdr>
      <w:suppressAutoHyphens w:val="0"/>
      <w:spacing w:before="100" w:beforeAutospacing="1" w:after="100" w:afterAutospacing="1"/>
    </w:pPr>
    <w:rPr>
      <w:rFonts w:ascii="Arial" w:eastAsia="Arial Unicode MS" w:hAnsi="Arial" w:cs="Arial"/>
      <w:b/>
      <w:bCs/>
      <w:sz w:val="28"/>
      <w:szCs w:val="28"/>
      <w:lang w:eastAsia="pt-BR"/>
    </w:rPr>
  </w:style>
  <w:style w:type="paragraph" w:customStyle="1" w:styleId="xl36">
    <w:name w:val="xl36"/>
    <w:basedOn w:val="Normal"/>
    <w:uiPriority w:val="99"/>
    <w:pPr>
      <w:pBdr>
        <w:left w:val="single" w:sz="8" w:space="0" w:color="auto"/>
        <w:right w:val="single" w:sz="4" w:space="0" w:color="auto"/>
      </w:pBdr>
      <w:suppressAutoHyphens w:val="0"/>
      <w:spacing w:before="100" w:beforeAutospacing="1" w:after="100" w:afterAutospacing="1"/>
      <w:jc w:val="right"/>
    </w:pPr>
    <w:rPr>
      <w:rFonts w:ascii="Arial Unicode MS" w:eastAsia="Arial Unicode MS" w:hAnsi="Arial Unicode MS" w:cs="Arial Unicode MS"/>
      <w:sz w:val="28"/>
      <w:szCs w:val="28"/>
      <w:lang w:eastAsia="pt-BR"/>
    </w:rPr>
  </w:style>
  <w:style w:type="paragraph" w:customStyle="1" w:styleId="xl37">
    <w:name w:val="xl37"/>
    <w:basedOn w:val="Normal"/>
    <w:uiPriority w:val="99"/>
    <w:pPr>
      <w:pBdr>
        <w:left w:val="single" w:sz="4" w:space="0" w:color="auto"/>
        <w:right w:val="single" w:sz="4" w:space="0" w:color="auto"/>
      </w:pBdr>
      <w:suppressAutoHyphens w:val="0"/>
      <w:spacing w:before="100" w:beforeAutospacing="1" w:after="100" w:afterAutospacing="1"/>
    </w:pPr>
    <w:rPr>
      <w:rFonts w:ascii="Arial Unicode MS" w:eastAsia="Arial Unicode MS" w:hAnsi="Arial Unicode MS" w:cs="Arial Unicode MS"/>
      <w:sz w:val="28"/>
      <w:szCs w:val="28"/>
      <w:lang w:eastAsia="pt-BR"/>
    </w:rPr>
  </w:style>
  <w:style w:type="paragraph" w:customStyle="1" w:styleId="xl38">
    <w:name w:val="xl38"/>
    <w:basedOn w:val="Normal"/>
    <w:uiPriority w:val="99"/>
    <w:pPr>
      <w:pBdr>
        <w:left w:val="single" w:sz="4" w:space="0" w:color="auto"/>
        <w:right w:val="single" w:sz="4" w:space="0" w:color="auto"/>
      </w:pBdr>
      <w:suppressAutoHyphens w:val="0"/>
      <w:spacing w:before="100" w:beforeAutospacing="1" w:after="100" w:afterAutospacing="1"/>
    </w:pPr>
    <w:rPr>
      <w:rFonts w:ascii="Arial Unicode MS" w:eastAsia="Arial Unicode MS" w:hAnsi="Arial Unicode MS" w:cs="Arial Unicode MS"/>
      <w:sz w:val="28"/>
      <w:szCs w:val="28"/>
      <w:lang w:eastAsia="pt-BR"/>
    </w:rPr>
  </w:style>
  <w:style w:type="paragraph" w:customStyle="1" w:styleId="xl39">
    <w:name w:val="xl39"/>
    <w:basedOn w:val="Normal"/>
    <w:uiPriority w:val="99"/>
    <w:pPr>
      <w:pBdr>
        <w:right w:val="single" w:sz="8" w:space="0" w:color="auto"/>
      </w:pBdr>
      <w:suppressAutoHyphens w:val="0"/>
      <w:spacing w:before="100" w:beforeAutospacing="1" w:after="100" w:afterAutospacing="1"/>
    </w:pPr>
    <w:rPr>
      <w:rFonts w:ascii="Arial Unicode MS" w:eastAsia="Arial Unicode MS" w:hAnsi="Arial Unicode MS" w:cs="Arial Unicode MS"/>
      <w:sz w:val="28"/>
      <w:szCs w:val="28"/>
      <w:lang w:eastAsia="pt-BR"/>
    </w:rPr>
  </w:style>
  <w:style w:type="paragraph" w:styleId="TOC1">
    <w:name w:val="toc 1"/>
    <w:basedOn w:val="Normal"/>
    <w:next w:val="Normal"/>
    <w:autoRedefine/>
    <w:uiPriority w:val="99"/>
    <w:rPr>
      <w:rFonts w:cs="Times New Roman"/>
    </w:rPr>
  </w:style>
  <w:style w:type="character" w:styleId="Emphasis">
    <w:name w:val="Emphasis"/>
    <w:basedOn w:val="DefaultParagraphFont"/>
    <w:uiPriority w:val="99"/>
    <w:qFormat/>
    <w:rPr>
      <w:i/>
      <w:iCs/>
    </w:rPr>
  </w:style>
  <w:style w:type="paragraph" w:styleId="BodyText3">
    <w:name w:val="Body Text 3"/>
    <w:basedOn w:val="Normal"/>
    <w:link w:val="BodyText3Char"/>
    <w:uiPriority w:val="99"/>
    <w:pPr>
      <w:spacing w:after="120"/>
    </w:pPr>
    <w:rPr>
      <w:rFonts w:cs="Times New Roman"/>
      <w:sz w:val="16"/>
      <w:szCs w:val="16"/>
    </w:rPr>
  </w:style>
  <w:style w:type="character" w:customStyle="1" w:styleId="BodyText3Char">
    <w:name w:val="Body Text 3 Char"/>
    <w:basedOn w:val="DefaultParagraphFont"/>
    <w:link w:val="BodyText3"/>
    <w:uiPriority w:val="99"/>
    <w:rPr>
      <w:sz w:val="16"/>
      <w:szCs w:val="16"/>
      <w:lang w:eastAsia="ar-SA" w:bidi="ar-SA"/>
    </w:rPr>
  </w:style>
  <w:style w:type="paragraph" w:styleId="BodyText2">
    <w:name w:val="Body Text 2"/>
    <w:basedOn w:val="Normal"/>
    <w:link w:val="BodyText2Char"/>
    <w:uiPriority w:val="99"/>
    <w:pPr>
      <w:spacing w:after="120" w:line="480" w:lineRule="auto"/>
    </w:pPr>
    <w:rPr>
      <w:rFonts w:cs="Times New Roman"/>
    </w:rPr>
  </w:style>
  <w:style w:type="character" w:customStyle="1" w:styleId="BodyText2Char">
    <w:name w:val="Body Text 2 Char"/>
    <w:basedOn w:val="DefaultParagraphFont"/>
    <w:link w:val="BodyText2"/>
    <w:uiPriority w:val="99"/>
    <w:rPr>
      <w:lang w:eastAsia="ar-SA" w:bidi="ar-SA"/>
    </w:rPr>
  </w:style>
  <w:style w:type="paragraph" w:styleId="TOC3">
    <w:name w:val="toc 3"/>
    <w:basedOn w:val="Normal"/>
    <w:next w:val="Normal"/>
    <w:autoRedefine/>
    <w:uiPriority w:val="99"/>
    <w:pPr>
      <w:ind w:left="400"/>
    </w:pPr>
    <w:rPr>
      <w:rFonts w:cs="Times New Roman"/>
    </w:rPr>
  </w:style>
  <w:style w:type="paragraph" w:customStyle="1" w:styleId="Default">
    <w:name w:val="Default"/>
    <w:uiPriority w:val="99"/>
    <w:pPr>
      <w:autoSpaceDE w:val="0"/>
      <w:autoSpaceDN w:val="0"/>
      <w:adjustRightInd w:val="0"/>
    </w:pPr>
    <w:rPr>
      <w:rFonts w:ascii="Times New Roman" w:hAnsi="Times New Roman" w:cs="Times New Roman"/>
      <w:color w:val="000000"/>
      <w:sz w:val="24"/>
      <w:szCs w:val="24"/>
    </w:rPr>
  </w:style>
  <w:style w:type="character" w:customStyle="1" w:styleId="WW8Num44z3">
    <w:name w:val="WW8Num44z3"/>
    <w:uiPriority w:val="99"/>
    <w:rPr>
      <w:rFonts w:ascii="Symbol" w:hAnsi="Symbol" w:cs="Symbo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prasnet.gov.br" TargetMode="External"/><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hyperlink" Target="http://www.comprasnet.gov.br"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omprasnet.gov.br" TargetMode="Externa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34</Pages>
  <Words>9794</Words>
  <Characters>-32766</Characters>
  <Application>Microsoft Office Outlook</Application>
  <DocSecurity>0</DocSecurity>
  <Lines>0</Lines>
  <Paragraphs>0</Paragraphs>
  <ScaleCrop>false</ScaleCrop>
  <Company>Chico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TERMOS DE REFERÊNCIA</dc:title>
  <dc:subject/>
  <dc:creator>messiasc</dc:creator>
  <cp:keywords/>
  <dc:description/>
  <cp:lastModifiedBy>jacymar.silva</cp:lastModifiedBy>
  <cp:revision>6</cp:revision>
  <cp:lastPrinted>2014-09-23T13:34:00Z</cp:lastPrinted>
  <dcterms:created xsi:type="dcterms:W3CDTF">2014-09-23T18:18:00Z</dcterms:created>
  <dcterms:modified xsi:type="dcterms:W3CDTF">2015-05-22T14:26:00Z</dcterms:modified>
</cp:coreProperties>
</file>